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B0EB3" w14:textId="77777777" w:rsidR="006C74FF" w:rsidRDefault="006C74FF" w:rsidP="00676700">
      <w:pPr>
        <w:spacing w:line="360" w:lineRule="auto"/>
        <w:jc w:val="both"/>
        <w:rPr>
          <w:rFonts w:asciiTheme="minorHAnsi" w:hAnsiTheme="minorHAnsi" w:cstheme="minorHAnsi"/>
          <w:b/>
          <w:sz w:val="20"/>
        </w:rPr>
      </w:pPr>
    </w:p>
    <w:p w14:paraId="19F17C97" w14:textId="77777777" w:rsidR="006C74FF" w:rsidRDefault="006C74FF" w:rsidP="00676700">
      <w:pPr>
        <w:spacing w:line="360" w:lineRule="auto"/>
        <w:jc w:val="both"/>
        <w:rPr>
          <w:rFonts w:asciiTheme="minorHAnsi" w:hAnsiTheme="minorHAnsi" w:cstheme="minorHAnsi"/>
          <w:b/>
          <w:sz w:val="20"/>
        </w:rPr>
      </w:pPr>
    </w:p>
    <w:p w14:paraId="5AEBFD3E" w14:textId="688F896F" w:rsidR="006C74FF" w:rsidRDefault="006C74FF" w:rsidP="006C74FF">
      <w:pPr>
        <w:spacing w:line="360" w:lineRule="auto"/>
        <w:jc w:val="center"/>
        <w:rPr>
          <w:rFonts w:asciiTheme="minorHAnsi" w:hAnsiTheme="minorHAnsi" w:cstheme="minorHAnsi"/>
          <w:b/>
          <w:sz w:val="20"/>
        </w:rPr>
      </w:pPr>
      <w:r>
        <w:rPr>
          <w:rFonts w:asciiTheme="minorHAnsi" w:hAnsiTheme="minorHAnsi" w:cstheme="minorHAnsi"/>
          <w:b/>
          <w:sz w:val="20"/>
        </w:rPr>
        <w:t>MODELLO DICHIARAZIONI</w:t>
      </w:r>
    </w:p>
    <w:p w14:paraId="26C00974" w14:textId="02C145BF" w:rsidR="006C74FF" w:rsidRDefault="006C74FF" w:rsidP="006C74FF">
      <w:pPr>
        <w:spacing w:line="360" w:lineRule="auto"/>
        <w:jc w:val="center"/>
        <w:rPr>
          <w:rFonts w:asciiTheme="minorHAnsi" w:hAnsiTheme="minorHAnsi" w:cstheme="minorHAnsi"/>
          <w:b/>
          <w:sz w:val="20"/>
        </w:rPr>
      </w:pPr>
      <w:r w:rsidRPr="001464FB">
        <w:rPr>
          <w:rFonts w:asciiTheme="minorHAnsi" w:hAnsiTheme="minorHAnsi" w:cstheme="minorHAnsi"/>
          <w:b/>
          <w:sz w:val="20"/>
        </w:rPr>
        <w:t>Progettista</w:t>
      </w:r>
      <w:r>
        <w:rPr>
          <w:rFonts w:asciiTheme="minorHAnsi" w:hAnsiTheme="minorHAnsi" w:cstheme="minorHAnsi"/>
          <w:b/>
          <w:sz w:val="20"/>
        </w:rPr>
        <w:t>/i</w:t>
      </w:r>
      <w:bookmarkStart w:id="0" w:name="_GoBack"/>
      <w:bookmarkEnd w:id="0"/>
      <w:r>
        <w:rPr>
          <w:rFonts w:asciiTheme="minorHAnsi" w:hAnsiTheme="minorHAnsi" w:cstheme="minorHAnsi"/>
          <w:b/>
          <w:sz w:val="20"/>
        </w:rPr>
        <w:t xml:space="preserve"> che </w:t>
      </w:r>
      <w:r w:rsidRPr="001464FB">
        <w:rPr>
          <w:rFonts w:asciiTheme="minorHAnsi" w:hAnsiTheme="minorHAnsi" w:cstheme="minorHAnsi"/>
          <w:b/>
          <w:sz w:val="20"/>
        </w:rPr>
        <w:t xml:space="preserve">siano semplicemente indicati, unitamente al </w:t>
      </w:r>
      <w:r>
        <w:rPr>
          <w:rFonts w:asciiTheme="minorHAnsi" w:hAnsiTheme="minorHAnsi" w:cstheme="minorHAnsi"/>
          <w:b/>
          <w:sz w:val="20"/>
        </w:rPr>
        <w:t xml:space="preserve">proprio </w:t>
      </w:r>
      <w:r w:rsidRPr="001464FB">
        <w:rPr>
          <w:rFonts w:asciiTheme="minorHAnsi" w:hAnsiTheme="minorHAnsi" w:cstheme="minorHAnsi"/>
          <w:b/>
          <w:sz w:val="20"/>
        </w:rPr>
        <w:t>DGUE</w:t>
      </w:r>
      <w:r>
        <w:rPr>
          <w:rFonts w:asciiTheme="minorHAnsi" w:hAnsiTheme="minorHAnsi" w:cstheme="minorHAnsi"/>
          <w:b/>
          <w:sz w:val="20"/>
        </w:rPr>
        <w:t>.</w:t>
      </w:r>
    </w:p>
    <w:p w14:paraId="3A27A757" w14:textId="77777777" w:rsidR="006C74FF" w:rsidRDefault="006C74FF" w:rsidP="006C74FF">
      <w:pPr>
        <w:spacing w:line="360" w:lineRule="auto"/>
        <w:jc w:val="center"/>
        <w:rPr>
          <w:rFonts w:asciiTheme="minorHAnsi" w:hAnsiTheme="minorHAnsi" w:cstheme="minorHAnsi"/>
          <w:b/>
          <w:sz w:val="20"/>
        </w:rPr>
      </w:pPr>
    </w:p>
    <w:p w14:paraId="1A4194AD" w14:textId="77777777" w:rsidR="006C74FF" w:rsidRDefault="006C74FF" w:rsidP="00676700">
      <w:pPr>
        <w:spacing w:line="360" w:lineRule="auto"/>
        <w:jc w:val="both"/>
        <w:rPr>
          <w:rFonts w:asciiTheme="minorHAnsi" w:hAnsiTheme="minorHAnsi" w:cstheme="minorHAnsi"/>
          <w:b/>
          <w:sz w:val="20"/>
        </w:rPr>
      </w:pPr>
    </w:p>
    <w:p w14:paraId="1ABDDCF7" w14:textId="77777777" w:rsidR="006C74FF" w:rsidRDefault="006C74FF" w:rsidP="00676700">
      <w:pPr>
        <w:spacing w:line="360" w:lineRule="auto"/>
        <w:jc w:val="both"/>
        <w:rPr>
          <w:rFonts w:asciiTheme="minorHAnsi" w:hAnsiTheme="minorHAnsi" w:cstheme="minorHAnsi"/>
          <w:b/>
          <w:sz w:val="20"/>
        </w:rPr>
      </w:pPr>
    </w:p>
    <w:p w14:paraId="5664EE4C" w14:textId="1B0144EC" w:rsidR="00676700" w:rsidRPr="001464FB" w:rsidRDefault="00676700" w:rsidP="00676700">
      <w:pPr>
        <w:spacing w:line="360" w:lineRule="auto"/>
        <w:jc w:val="both"/>
        <w:rPr>
          <w:rFonts w:asciiTheme="minorHAnsi" w:hAnsiTheme="minorHAnsi" w:cstheme="minorHAnsi"/>
          <w:b/>
          <w:sz w:val="20"/>
        </w:rPr>
      </w:pPr>
      <w:r w:rsidRPr="001464FB">
        <w:rPr>
          <w:rFonts w:asciiTheme="minorHAnsi" w:hAnsiTheme="minorHAnsi" w:cstheme="minorHAnsi"/>
          <w:b/>
          <w:sz w:val="20"/>
        </w:rPr>
        <w:t>Allegato 2 ri</w:t>
      </w:r>
      <w:r w:rsidR="00387CB1">
        <w:rPr>
          <w:rFonts w:asciiTheme="minorHAnsi" w:hAnsiTheme="minorHAnsi" w:cstheme="minorHAnsi"/>
          <w:b/>
          <w:sz w:val="20"/>
        </w:rPr>
        <w:t>servato al progettista indicato</w:t>
      </w:r>
    </w:p>
    <w:p w14:paraId="7916C6C7" w14:textId="77777777" w:rsidR="00676700" w:rsidRPr="001464FB" w:rsidRDefault="00676700" w:rsidP="00676700">
      <w:pPr>
        <w:spacing w:line="360" w:lineRule="auto"/>
        <w:jc w:val="center"/>
        <w:rPr>
          <w:rFonts w:asciiTheme="minorHAnsi" w:hAnsiTheme="minorHAnsi" w:cstheme="minorHAnsi"/>
          <w:b/>
          <w:sz w:val="20"/>
        </w:rPr>
      </w:pPr>
    </w:p>
    <w:p w14:paraId="79D4B314" w14:textId="77777777" w:rsidR="00676700" w:rsidRPr="001464FB" w:rsidRDefault="00676700" w:rsidP="00676700">
      <w:pPr>
        <w:spacing w:line="360" w:lineRule="auto"/>
        <w:jc w:val="center"/>
        <w:rPr>
          <w:rFonts w:asciiTheme="minorHAnsi" w:hAnsiTheme="minorHAnsi" w:cstheme="minorHAnsi"/>
          <w:b/>
          <w:sz w:val="20"/>
        </w:rPr>
      </w:pPr>
    </w:p>
    <w:p w14:paraId="6FE710F5" w14:textId="77777777" w:rsidR="00676700" w:rsidRPr="001464FB" w:rsidRDefault="00676700" w:rsidP="00676700">
      <w:pPr>
        <w:spacing w:line="360" w:lineRule="auto"/>
        <w:jc w:val="center"/>
        <w:rPr>
          <w:rFonts w:asciiTheme="minorHAnsi" w:hAnsiTheme="minorHAnsi" w:cstheme="minorHAnsi"/>
          <w:b/>
          <w:i/>
          <w:sz w:val="20"/>
        </w:rPr>
      </w:pPr>
    </w:p>
    <w:p w14:paraId="0E82693D" w14:textId="77777777" w:rsidR="00676700" w:rsidRPr="001464FB" w:rsidRDefault="00676700" w:rsidP="00676700">
      <w:pPr>
        <w:spacing w:line="360" w:lineRule="auto"/>
        <w:jc w:val="center"/>
        <w:rPr>
          <w:rFonts w:asciiTheme="minorHAnsi" w:hAnsiTheme="minorHAnsi" w:cstheme="minorHAnsi"/>
          <w:b/>
          <w:i/>
          <w:sz w:val="20"/>
        </w:rPr>
      </w:pPr>
    </w:p>
    <w:p w14:paraId="3C0C01BB" w14:textId="77777777" w:rsidR="00676700" w:rsidRPr="001464FB" w:rsidRDefault="00676700" w:rsidP="00676700">
      <w:pPr>
        <w:spacing w:line="360" w:lineRule="auto"/>
        <w:rPr>
          <w:rFonts w:asciiTheme="minorHAnsi" w:hAnsiTheme="minorHAnsi" w:cstheme="minorHAnsi"/>
          <w:b/>
          <w:i/>
          <w:sz w:val="20"/>
        </w:rPr>
      </w:pPr>
    </w:p>
    <w:p w14:paraId="33AB4218" w14:textId="77777777" w:rsidR="00676700" w:rsidRPr="001464FB" w:rsidRDefault="00676700" w:rsidP="00AC5A94">
      <w:pPr>
        <w:spacing w:line="480" w:lineRule="auto"/>
        <w:rPr>
          <w:rFonts w:asciiTheme="minorHAnsi" w:hAnsiTheme="minorHAnsi" w:cstheme="minorHAnsi"/>
          <w:b/>
          <w:i/>
          <w:sz w:val="20"/>
        </w:rPr>
      </w:pPr>
    </w:p>
    <w:p w14:paraId="4C13606B" w14:textId="26C3E3EB" w:rsidR="00676700" w:rsidRDefault="00676700" w:rsidP="00AC5A94">
      <w:pPr>
        <w:spacing w:line="480" w:lineRule="auto"/>
        <w:jc w:val="both"/>
        <w:rPr>
          <w:rFonts w:asciiTheme="minorHAnsi" w:hAnsiTheme="minorHAnsi" w:cstheme="minorHAnsi"/>
          <w:b/>
          <w:sz w:val="20"/>
        </w:rPr>
      </w:pPr>
      <w:r w:rsidRPr="001464FB">
        <w:rPr>
          <w:rFonts w:asciiTheme="minorHAnsi" w:hAnsiTheme="minorHAnsi" w:cstheme="minorHAnsi"/>
          <w:b/>
          <w:sz w:val="20"/>
        </w:rPr>
        <w:t xml:space="preserve">N.B.: </w:t>
      </w:r>
      <w:r w:rsidR="002E5629" w:rsidRPr="001464FB">
        <w:rPr>
          <w:rFonts w:asciiTheme="minorHAnsi" w:hAnsiTheme="minorHAnsi" w:cstheme="minorHAnsi"/>
          <w:b/>
          <w:sz w:val="20"/>
        </w:rPr>
        <w:t>il presente allegato</w:t>
      </w:r>
      <w:r w:rsidR="002E5629">
        <w:rPr>
          <w:rFonts w:asciiTheme="minorHAnsi" w:hAnsiTheme="minorHAnsi" w:cstheme="minorHAnsi"/>
          <w:b/>
          <w:sz w:val="20"/>
        </w:rPr>
        <w:t xml:space="preserve"> 2, deve essere compilato dal </w:t>
      </w:r>
      <w:r w:rsidRPr="001464FB">
        <w:rPr>
          <w:rFonts w:asciiTheme="minorHAnsi" w:hAnsiTheme="minorHAnsi" w:cstheme="minorHAnsi"/>
          <w:b/>
          <w:sz w:val="20"/>
        </w:rPr>
        <w:t>«Progettista</w:t>
      </w:r>
      <w:r w:rsidR="002E5629">
        <w:rPr>
          <w:rFonts w:asciiTheme="minorHAnsi" w:hAnsiTheme="minorHAnsi" w:cstheme="minorHAnsi"/>
          <w:b/>
          <w:sz w:val="20"/>
        </w:rPr>
        <w:t>/i</w:t>
      </w:r>
      <w:r w:rsidRPr="001464FB">
        <w:rPr>
          <w:rFonts w:asciiTheme="minorHAnsi" w:hAnsiTheme="minorHAnsi" w:cstheme="minorHAnsi"/>
          <w:b/>
          <w:sz w:val="20"/>
        </w:rPr>
        <w:t>»</w:t>
      </w:r>
      <w:r w:rsidR="002E5629">
        <w:rPr>
          <w:rFonts w:asciiTheme="minorHAnsi" w:hAnsiTheme="minorHAnsi" w:cstheme="minorHAnsi"/>
          <w:b/>
          <w:sz w:val="20"/>
        </w:rPr>
        <w:t xml:space="preserve"> che </w:t>
      </w:r>
      <w:r w:rsidRPr="001464FB">
        <w:rPr>
          <w:rFonts w:asciiTheme="minorHAnsi" w:hAnsiTheme="minorHAnsi" w:cstheme="minorHAnsi"/>
          <w:b/>
          <w:sz w:val="20"/>
        </w:rPr>
        <w:t xml:space="preserve">siano semplicemente indicati, unitamente al </w:t>
      </w:r>
      <w:r w:rsidR="002E5629">
        <w:rPr>
          <w:rFonts w:asciiTheme="minorHAnsi" w:hAnsiTheme="minorHAnsi" w:cstheme="minorHAnsi"/>
          <w:b/>
          <w:sz w:val="20"/>
        </w:rPr>
        <w:t xml:space="preserve">proprio </w:t>
      </w:r>
      <w:r w:rsidRPr="001464FB">
        <w:rPr>
          <w:rFonts w:asciiTheme="minorHAnsi" w:hAnsiTheme="minorHAnsi" w:cstheme="minorHAnsi"/>
          <w:b/>
          <w:sz w:val="20"/>
        </w:rPr>
        <w:t>DGUE</w:t>
      </w:r>
      <w:r w:rsidR="002E5629">
        <w:rPr>
          <w:rFonts w:asciiTheme="minorHAnsi" w:hAnsiTheme="minorHAnsi" w:cstheme="minorHAnsi"/>
          <w:b/>
          <w:sz w:val="20"/>
        </w:rPr>
        <w:t>.</w:t>
      </w:r>
      <w:r w:rsidRPr="001464FB">
        <w:rPr>
          <w:rFonts w:asciiTheme="minorHAnsi" w:hAnsiTheme="minorHAnsi" w:cstheme="minorHAnsi"/>
          <w:b/>
          <w:sz w:val="20"/>
        </w:rPr>
        <w:t xml:space="preserve"> </w:t>
      </w:r>
    </w:p>
    <w:p w14:paraId="5E73C37E" w14:textId="77777777" w:rsidR="00DB796A" w:rsidRPr="001464FB" w:rsidRDefault="00DB796A" w:rsidP="00AC5A94">
      <w:pPr>
        <w:spacing w:line="480" w:lineRule="auto"/>
        <w:jc w:val="both"/>
        <w:rPr>
          <w:rFonts w:asciiTheme="minorHAnsi" w:hAnsiTheme="minorHAnsi" w:cstheme="minorHAnsi"/>
          <w:b/>
          <w:sz w:val="20"/>
        </w:rPr>
      </w:pPr>
    </w:p>
    <w:p w14:paraId="1E66D093" w14:textId="77777777" w:rsidR="00676700" w:rsidRPr="001464FB" w:rsidRDefault="00676700" w:rsidP="00AC5A94">
      <w:pPr>
        <w:spacing w:line="480" w:lineRule="auto"/>
        <w:rPr>
          <w:rFonts w:asciiTheme="minorHAnsi" w:hAnsiTheme="minorHAnsi" w:cstheme="minorHAnsi"/>
          <w:b/>
          <w:i/>
          <w:sz w:val="20"/>
        </w:rPr>
      </w:pPr>
    </w:p>
    <w:p w14:paraId="695C59DD" w14:textId="77777777" w:rsidR="00676700" w:rsidRPr="001464FB" w:rsidRDefault="00676700" w:rsidP="00AC5A94">
      <w:pPr>
        <w:spacing w:line="480" w:lineRule="auto"/>
        <w:jc w:val="center"/>
        <w:rPr>
          <w:rFonts w:asciiTheme="minorHAnsi" w:hAnsiTheme="minorHAnsi" w:cstheme="minorHAnsi"/>
          <w:b/>
          <w:i/>
          <w:sz w:val="20"/>
        </w:rPr>
      </w:pPr>
    </w:p>
    <w:p w14:paraId="16F0518C" w14:textId="77777777" w:rsidR="00676700" w:rsidRPr="001464FB" w:rsidRDefault="00676700" w:rsidP="00AC5A94">
      <w:pPr>
        <w:spacing w:line="480" w:lineRule="auto"/>
        <w:jc w:val="center"/>
        <w:rPr>
          <w:rFonts w:asciiTheme="minorHAnsi" w:hAnsiTheme="minorHAnsi" w:cstheme="minorHAnsi"/>
          <w:b/>
          <w:i/>
          <w:sz w:val="20"/>
        </w:rPr>
      </w:pPr>
    </w:p>
    <w:p w14:paraId="1C752EAB" w14:textId="77777777" w:rsidR="00676700" w:rsidRPr="001464FB" w:rsidRDefault="00676700" w:rsidP="00AC5A94">
      <w:pPr>
        <w:spacing w:line="480" w:lineRule="auto"/>
        <w:jc w:val="center"/>
        <w:rPr>
          <w:rFonts w:asciiTheme="minorHAnsi" w:hAnsiTheme="minorHAnsi" w:cstheme="minorHAnsi"/>
          <w:b/>
          <w:i/>
          <w:sz w:val="20"/>
        </w:rPr>
      </w:pPr>
    </w:p>
    <w:p w14:paraId="568C228C" w14:textId="77777777" w:rsidR="00676700" w:rsidRPr="001464FB" w:rsidRDefault="00676700" w:rsidP="00AC5A94">
      <w:pPr>
        <w:spacing w:line="480" w:lineRule="auto"/>
        <w:jc w:val="center"/>
        <w:rPr>
          <w:rFonts w:asciiTheme="minorHAnsi" w:hAnsiTheme="minorHAnsi" w:cstheme="minorHAnsi"/>
          <w:b/>
          <w:i/>
          <w:sz w:val="20"/>
        </w:rPr>
      </w:pPr>
      <w:r w:rsidRPr="001464FB">
        <w:rPr>
          <w:rFonts w:asciiTheme="minorHAnsi" w:hAnsiTheme="minorHAnsi" w:cstheme="minorHAnsi"/>
          <w:b/>
          <w:i/>
          <w:sz w:val="20"/>
        </w:rPr>
        <w:t>Modulistica predisposta dalla Stazione Appaltante</w:t>
      </w:r>
    </w:p>
    <w:p w14:paraId="59163930" w14:textId="77777777" w:rsidR="00676700" w:rsidRPr="001464FB" w:rsidRDefault="00676700" w:rsidP="00676700">
      <w:pPr>
        <w:spacing w:line="360" w:lineRule="auto"/>
        <w:rPr>
          <w:rFonts w:asciiTheme="minorHAnsi" w:hAnsiTheme="minorHAnsi" w:cstheme="minorHAnsi"/>
          <w:b/>
          <w:i/>
          <w:sz w:val="20"/>
        </w:rPr>
      </w:pPr>
    </w:p>
    <w:p w14:paraId="449CC898" w14:textId="77777777" w:rsidR="00676700" w:rsidRPr="001464FB" w:rsidRDefault="00676700" w:rsidP="00676700">
      <w:pPr>
        <w:spacing w:line="360" w:lineRule="auto"/>
        <w:rPr>
          <w:rFonts w:asciiTheme="minorHAnsi" w:hAnsiTheme="minorHAnsi" w:cstheme="minorHAnsi"/>
          <w:b/>
          <w:i/>
          <w:sz w:val="20"/>
        </w:rPr>
      </w:pPr>
    </w:p>
    <w:p w14:paraId="4DC8471C" w14:textId="77777777" w:rsidR="00676700" w:rsidRPr="001464FB" w:rsidRDefault="00676700" w:rsidP="00676700">
      <w:pPr>
        <w:spacing w:line="360" w:lineRule="auto"/>
        <w:rPr>
          <w:rFonts w:asciiTheme="minorHAnsi" w:hAnsiTheme="minorHAnsi" w:cstheme="minorHAnsi"/>
          <w:b/>
          <w:i/>
          <w:szCs w:val="22"/>
        </w:rPr>
      </w:pPr>
    </w:p>
    <w:p w14:paraId="175CD97D" w14:textId="77777777" w:rsidR="00676700" w:rsidRPr="001464FB" w:rsidRDefault="00676700" w:rsidP="00676700">
      <w:pPr>
        <w:spacing w:line="360" w:lineRule="auto"/>
        <w:rPr>
          <w:rFonts w:asciiTheme="minorHAnsi" w:hAnsiTheme="minorHAnsi" w:cstheme="minorHAnsi"/>
          <w:b/>
          <w:i/>
          <w:szCs w:val="22"/>
        </w:rPr>
      </w:pPr>
    </w:p>
    <w:p w14:paraId="60103B7E" w14:textId="77777777" w:rsidR="00676700" w:rsidRPr="001464FB" w:rsidRDefault="00676700" w:rsidP="00676700">
      <w:pPr>
        <w:spacing w:line="360" w:lineRule="auto"/>
        <w:rPr>
          <w:rFonts w:asciiTheme="minorHAnsi" w:hAnsiTheme="minorHAnsi" w:cstheme="minorHAnsi"/>
          <w:b/>
          <w:i/>
          <w:szCs w:val="22"/>
        </w:rPr>
      </w:pPr>
    </w:p>
    <w:p w14:paraId="69C73B9E" w14:textId="77777777" w:rsidR="00676700" w:rsidRPr="001464FB" w:rsidRDefault="00676700" w:rsidP="00676700">
      <w:pPr>
        <w:spacing w:line="360" w:lineRule="auto"/>
        <w:rPr>
          <w:rFonts w:asciiTheme="minorHAnsi" w:hAnsiTheme="minorHAnsi" w:cstheme="minorHAnsi"/>
          <w:b/>
          <w:i/>
          <w:szCs w:val="22"/>
        </w:rPr>
      </w:pPr>
    </w:p>
    <w:p w14:paraId="1B471D5A" w14:textId="77777777" w:rsidR="00676700" w:rsidRPr="001464FB" w:rsidRDefault="00676700" w:rsidP="00676700">
      <w:pPr>
        <w:spacing w:line="360" w:lineRule="auto"/>
        <w:rPr>
          <w:rFonts w:asciiTheme="minorHAnsi" w:hAnsiTheme="minorHAnsi" w:cstheme="minorHAnsi"/>
          <w:b/>
          <w:i/>
          <w:szCs w:val="22"/>
        </w:rPr>
      </w:pPr>
    </w:p>
    <w:p w14:paraId="123DD054" w14:textId="77777777" w:rsidR="00676700" w:rsidRPr="001464FB" w:rsidRDefault="00676700" w:rsidP="00676700">
      <w:pPr>
        <w:spacing w:line="360" w:lineRule="auto"/>
        <w:rPr>
          <w:rFonts w:asciiTheme="minorHAnsi" w:hAnsiTheme="minorHAnsi" w:cstheme="minorHAnsi"/>
          <w:b/>
          <w:i/>
          <w:szCs w:val="22"/>
        </w:rPr>
      </w:pPr>
    </w:p>
    <w:p w14:paraId="686DD6B1" w14:textId="77777777" w:rsidR="00676700" w:rsidRPr="001464FB" w:rsidRDefault="00676700" w:rsidP="00676700">
      <w:pPr>
        <w:spacing w:line="360" w:lineRule="auto"/>
        <w:rPr>
          <w:rFonts w:asciiTheme="minorHAnsi" w:hAnsiTheme="minorHAnsi" w:cstheme="minorHAnsi"/>
          <w:b/>
          <w:i/>
          <w:szCs w:val="22"/>
        </w:rPr>
      </w:pPr>
    </w:p>
    <w:p w14:paraId="58D23CA2" w14:textId="77777777" w:rsidR="00676700" w:rsidRPr="001464FB" w:rsidRDefault="00676700" w:rsidP="00676700">
      <w:pPr>
        <w:spacing w:line="360" w:lineRule="auto"/>
        <w:rPr>
          <w:rFonts w:asciiTheme="minorHAnsi" w:hAnsiTheme="minorHAnsi" w:cstheme="minorHAnsi"/>
          <w:b/>
          <w:i/>
          <w:szCs w:val="22"/>
        </w:rPr>
      </w:pPr>
    </w:p>
    <w:p w14:paraId="02F561B8" w14:textId="270AD73A" w:rsidR="00676700" w:rsidRPr="001464FB" w:rsidRDefault="00676700" w:rsidP="00676700">
      <w:pPr>
        <w:spacing w:line="360" w:lineRule="auto"/>
        <w:rPr>
          <w:rFonts w:asciiTheme="minorHAnsi" w:hAnsiTheme="minorHAnsi" w:cstheme="minorHAnsi"/>
          <w:b/>
          <w:i/>
          <w:szCs w:val="22"/>
        </w:rPr>
      </w:pPr>
    </w:p>
    <w:p w14:paraId="48DDC949" w14:textId="77777777" w:rsidR="00676700" w:rsidRPr="001464FB" w:rsidRDefault="00676700" w:rsidP="00676700">
      <w:pPr>
        <w:spacing w:line="360" w:lineRule="auto"/>
        <w:rPr>
          <w:rFonts w:asciiTheme="minorHAnsi" w:hAnsiTheme="minorHAnsi" w:cstheme="minorHAnsi"/>
          <w:b/>
          <w:i/>
          <w:szCs w:val="22"/>
        </w:rPr>
      </w:pPr>
    </w:p>
    <w:p w14:paraId="7F7FDE31" w14:textId="77777777" w:rsidR="00676700" w:rsidRPr="001464FB" w:rsidRDefault="00676700" w:rsidP="00676700">
      <w:pPr>
        <w:rPr>
          <w:rFonts w:asciiTheme="minorHAnsi" w:hAnsiTheme="minorHAnsi" w:cstheme="minorHAnsi"/>
        </w:rPr>
      </w:pPr>
    </w:p>
    <w:p w14:paraId="195F2E76" w14:textId="77777777" w:rsidR="00676700" w:rsidRPr="001464FB" w:rsidRDefault="00676700" w:rsidP="00676700">
      <w:pPr>
        <w:pStyle w:val="Corpodeltesto1"/>
        <w:spacing w:line="240" w:lineRule="auto"/>
        <w:ind w:left="6372" w:right="96"/>
        <w:jc w:val="both"/>
        <w:rPr>
          <w:rFonts w:asciiTheme="minorHAnsi" w:hAnsiTheme="minorHAnsi" w:cstheme="minorHAnsi"/>
          <w:b/>
          <w:color w:val="auto"/>
          <w:sz w:val="20"/>
          <w:szCs w:val="24"/>
        </w:rPr>
      </w:pPr>
      <w:r w:rsidRPr="001464FB">
        <w:rPr>
          <w:rFonts w:asciiTheme="minorHAnsi" w:hAnsiTheme="minorHAnsi" w:cstheme="minorHAnsi"/>
          <w:b/>
          <w:color w:val="auto"/>
          <w:sz w:val="20"/>
          <w:szCs w:val="24"/>
        </w:rPr>
        <w:t>Alla Stazione Appaltante</w:t>
      </w:r>
    </w:p>
    <w:p w14:paraId="7386308B" w14:textId="77777777" w:rsidR="00676700" w:rsidRPr="001464FB" w:rsidRDefault="00676700" w:rsidP="00676700">
      <w:pPr>
        <w:pStyle w:val="Corpodeltesto1"/>
        <w:spacing w:line="240" w:lineRule="auto"/>
        <w:ind w:left="6372" w:right="96"/>
        <w:jc w:val="both"/>
        <w:rPr>
          <w:rFonts w:asciiTheme="minorHAnsi" w:hAnsiTheme="minorHAnsi" w:cstheme="minorHAnsi"/>
          <w:b/>
          <w:color w:val="auto"/>
          <w:sz w:val="20"/>
          <w:szCs w:val="24"/>
        </w:rPr>
      </w:pPr>
    </w:p>
    <w:p w14:paraId="7E012FDD" w14:textId="77777777" w:rsidR="00676700" w:rsidRPr="001464FB" w:rsidRDefault="00676700" w:rsidP="00676700">
      <w:pPr>
        <w:rPr>
          <w:rFonts w:asciiTheme="minorHAnsi" w:hAnsiTheme="minorHAnsi" w:cstheme="minorHAnsi"/>
        </w:rPr>
      </w:pPr>
    </w:p>
    <w:tbl>
      <w:tblPr>
        <w:tblW w:w="0" w:type="auto"/>
        <w:tblInd w:w="-30" w:type="dxa"/>
        <w:tblLayout w:type="fixed"/>
        <w:tblCellMar>
          <w:left w:w="93" w:type="dxa"/>
        </w:tblCellMar>
        <w:tblLook w:val="0000" w:firstRow="0" w:lastRow="0" w:firstColumn="0" w:lastColumn="0" w:noHBand="0" w:noVBand="0"/>
      </w:tblPr>
      <w:tblGrid>
        <w:gridCol w:w="10193"/>
      </w:tblGrid>
      <w:tr w:rsidR="00676700" w:rsidRPr="001464FB" w14:paraId="78CA4358" w14:textId="77777777" w:rsidTr="00493555">
        <w:tc>
          <w:tcPr>
            <w:tcW w:w="10193" w:type="dxa"/>
            <w:tcBorders>
              <w:top w:val="single" w:sz="4" w:space="0" w:color="00000A"/>
              <w:left w:val="single" w:sz="4" w:space="0" w:color="00000A"/>
              <w:bottom w:val="single" w:sz="4" w:space="0" w:color="00000A"/>
              <w:right w:val="single" w:sz="4" w:space="0" w:color="00000A"/>
            </w:tcBorders>
            <w:shd w:val="clear" w:color="auto" w:fill="D0CECE"/>
          </w:tcPr>
          <w:p w14:paraId="0E963CBB" w14:textId="77777777" w:rsidR="00676700" w:rsidRPr="001464FB" w:rsidRDefault="00676700" w:rsidP="00493555">
            <w:pPr>
              <w:pStyle w:val="Corpodeltesto1"/>
              <w:spacing w:line="240" w:lineRule="auto"/>
              <w:ind w:right="96"/>
              <w:jc w:val="both"/>
              <w:rPr>
                <w:rFonts w:asciiTheme="minorHAnsi" w:hAnsiTheme="minorHAnsi" w:cstheme="minorHAnsi"/>
                <w:b/>
                <w:color w:val="auto"/>
                <w:szCs w:val="22"/>
              </w:rPr>
            </w:pPr>
          </w:p>
          <w:p w14:paraId="34A486C2" w14:textId="77777777" w:rsidR="00676700" w:rsidRPr="001464FB" w:rsidRDefault="00676700" w:rsidP="00493555">
            <w:pPr>
              <w:pStyle w:val="Corpodeltesto1"/>
              <w:spacing w:line="240" w:lineRule="auto"/>
              <w:ind w:right="96"/>
              <w:jc w:val="both"/>
              <w:rPr>
                <w:rFonts w:asciiTheme="minorHAnsi" w:hAnsiTheme="minorHAnsi" w:cstheme="minorHAnsi"/>
                <w:b/>
                <w:color w:val="auto"/>
                <w:sz w:val="22"/>
                <w:szCs w:val="22"/>
              </w:rPr>
            </w:pPr>
            <w:r w:rsidRPr="001464FB">
              <w:rPr>
                <w:rFonts w:asciiTheme="minorHAnsi" w:hAnsiTheme="minorHAnsi" w:cstheme="minorHAnsi"/>
                <w:b/>
                <w:color w:val="auto"/>
                <w:sz w:val="20"/>
                <w:szCs w:val="22"/>
              </w:rPr>
              <w:t>Oggetto: Bando PL __/2022 – Procedura telematica aperta, ____________________</w:t>
            </w:r>
          </w:p>
          <w:p w14:paraId="26D29C7E" w14:textId="77777777" w:rsidR="00676700" w:rsidRPr="001464FB" w:rsidRDefault="00676700" w:rsidP="00493555">
            <w:pPr>
              <w:pStyle w:val="Corpodeltesto1"/>
              <w:spacing w:line="240" w:lineRule="auto"/>
              <w:ind w:right="96"/>
              <w:jc w:val="both"/>
              <w:rPr>
                <w:rFonts w:asciiTheme="minorHAnsi" w:hAnsiTheme="minorHAnsi" w:cstheme="minorHAnsi"/>
                <w:b/>
                <w:color w:val="auto"/>
                <w:szCs w:val="22"/>
              </w:rPr>
            </w:pPr>
          </w:p>
        </w:tc>
      </w:tr>
    </w:tbl>
    <w:p w14:paraId="0286824E" w14:textId="77777777" w:rsidR="00676700" w:rsidRPr="001464FB" w:rsidRDefault="00676700" w:rsidP="00676700">
      <w:pPr>
        <w:pStyle w:val="Corpodeltesto21"/>
        <w:spacing w:line="240" w:lineRule="auto"/>
        <w:rPr>
          <w:rFonts w:asciiTheme="minorHAnsi" w:hAnsiTheme="minorHAnsi" w:cstheme="minorHAnsi"/>
          <w:color w:val="auto"/>
          <w:sz w:val="22"/>
          <w:szCs w:val="24"/>
        </w:rPr>
      </w:pPr>
    </w:p>
    <w:p w14:paraId="7D419D35" w14:textId="77777777" w:rsidR="00676700" w:rsidRDefault="00676700" w:rsidP="00676700">
      <w:pPr>
        <w:ind w:right="51"/>
        <w:jc w:val="both"/>
        <w:rPr>
          <w:rFonts w:asciiTheme="minorHAnsi" w:hAnsiTheme="minorHAnsi" w:cstheme="minorHAnsi"/>
        </w:rPr>
      </w:pPr>
    </w:p>
    <w:p w14:paraId="4323B809" w14:textId="77777777" w:rsidR="00A23D89" w:rsidRDefault="00A23D89" w:rsidP="00676700">
      <w:pPr>
        <w:ind w:right="51"/>
        <w:jc w:val="both"/>
        <w:rPr>
          <w:rFonts w:asciiTheme="minorHAnsi" w:hAnsiTheme="minorHAnsi" w:cstheme="minorHAnsi"/>
        </w:rPr>
      </w:pPr>
    </w:p>
    <w:p w14:paraId="549F3D9B" w14:textId="77777777" w:rsidR="00A23D89" w:rsidRDefault="00A23D89" w:rsidP="00676700">
      <w:pPr>
        <w:ind w:right="51"/>
        <w:jc w:val="both"/>
        <w:rPr>
          <w:rFonts w:asciiTheme="minorHAnsi" w:hAnsiTheme="minorHAnsi" w:cstheme="minorHAnsi"/>
        </w:rPr>
      </w:pPr>
    </w:p>
    <w:tbl>
      <w:tblPr>
        <w:tblW w:w="5222" w:type="pct"/>
        <w:tblLook w:val="04A0" w:firstRow="1" w:lastRow="0" w:firstColumn="1" w:lastColumn="0" w:noHBand="0" w:noVBand="1"/>
      </w:tblPr>
      <w:tblGrid>
        <w:gridCol w:w="4680"/>
        <w:gridCol w:w="1559"/>
        <w:gridCol w:w="90"/>
        <w:gridCol w:w="3886"/>
      </w:tblGrid>
      <w:tr w:rsidR="00A23D89" w:rsidRPr="00A23D89" w14:paraId="3EE01186" w14:textId="77777777" w:rsidTr="00A23D89">
        <w:trPr>
          <w:trHeight w:val="397"/>
        </w:trPr>
        <w:tc>
          <w:tcPr>
            <w:tcW w:w="3054" w:type="pct"/>
            <w:gridSpan w:val="2"/>
            <w:tcBorders>
              <w:top w:val="nil"/>
              <w:left w:val="nil"/>
              <w:bottom w:val="dotted" w:sz="4" w:space="0" w:color="auto"/>
              <w:right w:val="nil"/>
            </w:tcBorders>
            <w:vAlign w:val="bottom"/>
            <w:hideMark/>
          </w:tcPr>
          <w:p w14:paraId="17F9DA6F" w14:textId="77777777" w:rsidR="00A23D89" w:rsidRPr="00A23D89" w:rsidRDefault="00A23D89" w:rsidP="00DD3B19">
            <w:pPr>
              <w:tabs>
                <w:tab w:val="num" w:pos="1440"/>
                <w:tab w:val="left" w:pos="10206"/>
              </w:tabs>
              <w:spacing w:after="120" w:line="280" w:lineRule="exact"/>
              <w:rPr>
                <w:rFonts w:asciiTheme="minorHAnsi" w:hAnsiTheme="minorHAnsi" w:cstheme="minorHAnsi"/>
                <w:b/>
                <w:sz w:val="22"/>
                <w:szCs w:val="22"/>
              </w:rPr>
            </w:pPr>
            <w:r w:rsidRPr="00A23D89">
              <w:rPr>
                <w:rFonts w:asciiTheme="minorHAnsi" w:hAnsiTheme="minorHAnsi" w:cstheme="minorHAnsi"/>
                <w:b/>
                <w:sz w:val="22"/>
                <w:szCs w:val="22"/>
              </w:rPr>
              <w:t xml:space="preserve">Il sottoscritto: </w:t>
            </w:r>
          </w:p>
        </w:tc>
        <w:tc>
          <w:tcPr>
            <w:tcW w:w="1946" w:type="pct"/>
            <w:gridSpan w:val="2"/>
            <w:tcBorders>
              <w:top w:val="nil"/>
              <w:left w:val="nil"/>
              <w:bottom w:val="dotted" w:sz="4" w:space="0" w:color="auto"/>
              <w:right w:val="nil"/>
            </w:tcBorders>
            <w:vAlign w:val="bottom"/>
            <w:hideMark/>
          </w:tcPr>
          <w:p w14:paraId="673D89E5" w14:textId="77777777" w:rsidR="00A23D89" w:rsidRPr="00A23D89" w:rsidRDefault="00A23D89" w:rsidP="00DD3B19">
            <w:pPr>
              <w:tabs>
                <w:tab w:val="num" w:pos="34"/>
                <w:tab w:val="left" w:pos="10206"/>
              </w:tabs>
              <w:spacing w:after="120" w:line="280" w:lineRule="exact"/>
              <w:rPr>
                <w:rFonts w:asciiTheme="minorHAnsi" w:hAnsiTheme="minorHAnsi" w:cstheme="minorHAnsi"/>
                <w:b/>
                <w:sz w:val="22"/>
                <w:szCs w:val="22"/>
              </w:rPr>
            </w:pPr>
            <w:r w:rsidRPr="00A23D89">
              <w:rPr>
                <w:rFonts w:asciiTheme="minorHAnsi" w:hAnsiTheme="minorHAnsi" w:cstheme="minorHAnsi"/>
                <w:b/>
                <w:sz w:val="22"/>
                <w:szCs w:val="22"/>
              </w:rPr>
              <w:t xml:space="preserve">nato il: </w:t>
            </w:r>
          </w:p>
        </w:tc>
      </w:tr>
      <w:tr w:rsidR="00A23D89" w:rsidRPr="00A23D89" w14:paraId="7CEB3664" w14:textId="77777777" w:rsidTr="00A23D89">
        <w:trPr>
          <w:trHeight w:val="397"/>
        </w:trPr>
        <w:tc>
          <w:tcPr>
            <w:tcW w:w="3054" w:type="pct"/>
            <w:gridSpan w:val="2"/>
            <w:tcBorders>
              <w:top w:val="nil"/>
              <w:left w:val="nil"/>
              <w:bottom w:val="dotted" w:sz="4" w:space="0" w:color="auto"/>
              <w:right w:val="nil"/>
            </w:tcBorders>
            <w:vAlign w:val="bottom"/>
            <w:hideMark/>
          </w:tcPr>
          <w:p w14:paraId="350D1AC5" w14:textId="77777777" w:rsidR="00A23D89" w:rsidRPr="00A23D89" w:rsidRDefault="00A23D89" w:rsidP="00DD3B19">
            <w:pPr>
              <w:tabs>
                <w:tab w:val="num" w:pos="1440"/>
                <w:tab w:val="left" w:pos="10206"/>
              </w:tabs>
              <w:spacing w:after="120" w:line="280" w:lineRule="exact"/>
              <w:rPr>
                <w:rFonts w:asciiTheme="minorHAnsi" w:hAnsiTheme="minorHAnsi" w:cstheme="minorHAnsi"/>
                <w:b/>
                <w:sz w:val="22"/>
                <w:szCs w:val="22"/>
              </w:rPr>
            </w:pPr>
            <w:r w:rsidRPr="00A23D89">
              <w:rPr>
                <w:rFonts w:asciiTheme="minorHAnsi" w:hAnsiTheme="minorHAnsi" w:cstheme="minorHAnsi"/>
                <w:b/>
                <w:sz w:val="22"/>
                <w:szCs w:val="22"/>
              </w:rPr>
              <w:t>a:</w:t>
            </w:r>
          </w:p>
        </w:tc>
        <w:tc>
          <w:tcPr>
            <w:tcW w:w="1946" w:type="pct"/>
            <w:gridSpan w:val="2"/>
            <w:tcBorders>
              <w:top w:val="nil"/>
              <w:left w:val="nil"/>
              <w:bottom w:val="dotted" w:sz="4" w:space="0" w:color="auto"/>
              <w:right w:val="nil"/>
            </w:tcBorders>
            <w:vAlign w:val="bottom"/>
            <w:hideMark/>
          </w:tcPr>
          <w:p w14:paraId="52C8D048" w14:textId="77777777" w:rsidR="00A23D89" w:rsidRPr="00A23D89" w:rsidRDefault="00A23D89" w:rsidP="00DD3B19">
            <w:pPr>
              <w:tabs>
                <w:tab w:val="num" w:pos="34"/>
                <w:tab w:val="left" w:pos="10206"/>
              </w:tabs>
              <w:spacing w:after="120" w:line="280" w:lineRule="exact"/>
              <w:rPr>
                <w:rFonts w:asciiTheme="minorHAnsi" w:hAnsiTheme="minorHAnsi" w:cstheme="minorHAnsi"/>
                <w:b/>
                <w:sz w:val="22"/>
                <w:szCs w:val="22"/>
              </w:rPr>
            </w:pPr>
            <w:r w:rsidRPr="00A23D89">
              <w:rPr>
                <w:rFonts w:asciiTheme="minorHAnsi" w:hAnsiTheme="minorHAnsi" w:cstheme="minorHAnsi"/>
                <w:b/>
                <w:sz w:val="22"/>
                <w:szCs w:val="22"/>
              </w:rPr>
              <w:t>Prov.:</w:t>
            </w:r>
          </w:p>
        </w:tc>
      </w:tr>
      <w:tr w:rsidR="00A23D89" w:rsidRPr="00A23D89" w14:paraId="1EF1DFBE" w14:textId="77777777" w:rsidTr="00A23D89">
        <w:trPr>
          <w:trHeight w:val="397"/>
        </w:trPr>
        <w:tc>
          <w:tcPr>
            <w:tcW w:w="5000" w:type="pct"/>
            <w:gridSpan w:val="4"/>
            <w:tcBorders>
              <w:top w:val="nil"/>
              <w:left w:val="nil"/>
              <w:bottom w:val="dotted" w:sz="4" w:space="0" w:color="auto"/>
              <w:right w:val="nil"/>
            </w:tcBorders>
            <w:vAlign w:val="bottom"/>
            <w:hideMark/>
          </w:tcPr>
          <w:p w14:paraId="66928B2B" w14:textId="77777777" w:rsidR="00A23D89" w:rsidRPr="00A23D89" w:rsidRDefault="00A23D89" w:rsidP="00DD3B19">
            <w:pPr>
              <w:tabs>
                <w:tab w:val="num" w:pos="1440"/>
                <w:tab w:val="left" w:pos="10206"/>
              </w:tabs>
              <w:spacing w:after="120" w:line="280" w:lineRule="exact"/>
              <w:rPr>
                <w:rFonts w:asciiTheme="minorHAnsi" w:hAnsiTheme="minorHAnsi" w:cstheme="minorHAnsi"/>
                <w:b/>
                <w:sz w:val="22"/>
                <w:szCs w:val="22"/>
              </w:rPr>
            </w:pPr>
            <w:r w:rsidRPr="00A23D89">
              <w:rPr>
                <w:rFonts w:asciiTheme="minorHAnsi" w:hAnsiTheme="minorHAnsi" w:cstheme="minorHAnsi"/>
                <w:b/>
                <w:sz w:val="22"/>
                <w:szCs w:val="22"/>
              </w:rPr>
              <w:t>in qualità di: [indicare la carica sociale</w:t>
            </w:r>
            <w:r w:rsidRPr="00A23D89">
              <w:rPr>
                <w:rStyle w:val="Rimandonotaapidipagina"/>
                <w:rFonts w:asciiTheme="minorHAnsi" w:hAnsiTheme="minorHAnsi" w:cstheme="minorHAnsi"/>
                <w:b/>
                <w:sz w:val="22"/>
                <w:szCs w:val="22"/>
              </w:rPr>
              <w:footnoteReference w:id="1"/>
            </w:r>
            <w:r w:rsidRPr="00A23D89">
              <w:rPr>
                <w:rFonts w:asciiTheme="minorHAnsi" w:hAnsiTheme="minorHAnsi" w:cstheme="minorHAnsi"/>
                <w:b/>
                <w:sz w:val="22"/>
                <w:szCs w:val="22"/>
              </w:rPr>
              <w:t>]</w:t>
            </w:r>
          </w:p>
        </w:tc>
      </w:tr>
      <w:tr w:rsidR="00A23D89" w:rsidRPr="00A23D89" w14:paraId="564D1A78" w14:textId="77777777" w:rsidTr="00A23D89">
        <w:trPr>
          <w:trHeight w:val="397"/>
        </w:trPr>
        <w:tc>
          <w:tcPr>
            <w:tcW w:w="5000" w:type="pct"/>
            <w:gridSpan w:val="4"/>
            <w:tcBorders>
              <w:top w:val="nil"/>
              <w:left w:val="nil"/>
              <w:bottom w:val="dotted" w:sz="4" w:space="0" w:color="auto"/>
              <w:right w:val="nil"/>
            </w:tcBorders>
            <w:vAlign w:val="bottom"/>
            <w:hideMark/>
          </w:tcPr>
          <w:p w14:paraId="40213DD0" w14:textId="77777777" w:rsidR="00A23D89" w:rsidRPr="00A23D89" w:rsidRDefault="00A23D89" w:rsidP="00DD3B19">
            <w:pPr>
              <w:tabs>
                <w:tab w:val="num" w:pos="1440"/>
                <w:tab w:val="left" w:pos="10206"/>
              </w:tabs>
              <w:spacing w:after="120" w:line="280" w:lineRule="exact"/>
              <w:rPr>
                <w:rFonts w:asciiTheme="minorHAnsi" w:hAnsiTheme="minorHAnsi" w:cstheme="minorHAnsi"/>
                <w:b/>
                <w:color w:val="FF0000"/>
                <w:sz w:val="22"/>
                <w:szCs w:val="22"/>
              </w:rPr>
            </w:pPr>
            <w:r w:rsidRPr="00A23D89">
              <w:rPr>
                <w:rFonts w:asciiTheme="minorHAnsi" w:hAnsiTheme="minorHAnsi" w:cstheme="minorHAnsi"/>
                <w:b/>
                <w:color w:val="FF0000"/>
                <w:sz w:val="22"/>
                <w:szCs w:val="22"/>
              </w:rPr>
              <w:t>del Progettista Indicato</w:t>
            </w:r>
          </w:p>
        </w:tc>
      </w:tr>
      <w:tr w:rsidR="00A23D89" w:rsidRPr="00A23D89" w14:paraId="205EFFD5" w14:textId="77777777" w:rsidTr="00A23D89">
        <w:trPr>
          <w:trHeight w:val="397"/>
        </w:trPr>
        <w:tc>
          <w:tcPr>
            <w:tcW w:w="5000" w:type="pct"/>
            <w:gridSpan w:val="4"/>
            <w:tcBorders>
              <w:top w:val="nil"/>
              <w:left w:val="nil"/>
              <w:bottom w:val="dotted" w:sz="4" w:space="0" w:color="auto"/>
              <w:right w:val="nil"/>
            </w:tcBorders>
            <w:vAlign w:val="bottom"/>
            <w:hideMark/>
          </w:tcPr>
          <w:p w14:paraId="66FD597D" w14:textId="77777777" w:rsidR="00A23D89" w:rsidRPr="00A23D89" w:rsidRDefault="00A23D89" w:rsidP="00DD3B19">
            <w:pPr>
              <w:tabs>
                <w:tab w:val="num" w:pos="1440"/>
                <w:tab w:val="left" w:pos="10206"/>
              </w:tabs>
              <w:spacing w:after="120" w:line="280" w:lineRule="exact"/>
              <w:rPr>
                <w:rFonts w:asciiTheme="minorHAnsi" w:hAnsiTheme="minorHAnsi" w:cstheme="minorHAnsi"/>
                <w:b/>
                <w:sz w:val="22"/>
                <w:szCs w:val="22"/>
              </w:rPr>
            </w:pPr>
            <w:r w:rsidRPr="00A23D89">
              <w:rPr>
                <w:rFonts w:asciiTheme="minorHAnsi" w:hAnsiTheme="minorHAnsi" w:cstheme="minorHAnsi"/>
                <w:b/>
                <w:sz w:val="22"/>
                <w:szCs w:val="22"/>
              </w:rPr>
              <w:t xml:space="preserve">con sede in </w:t>
            </w:r>
          </w:p>
        </w:tc>
      </w:tr>
      <w:tr w:rsidR="00A23D89" w:rsidRPr="00A23D89" w14:paraId="1B067718" w14:textId="77777777" w:rsidTr="00A23D89">
        <w:trPr>
          <w:trHeight w:val="397"/>
        </w:trPr>
        <w:tc>
          <w:tcPr>
            <w:tcW w:w="3098" w:type="pct"/>
            <w:gridSpan w:val="3"/>
            <w:tcBorders>
              <w:top w:val="dotted" w:sz="4" w:space="0" w:color="auto"/>
              <w:left w:val="nil"/>
              <w:bottom w:val="dotted" w:sz="4" w:space="0" w:color="auto"/>
              <w:right w:val="nil"/>
            </w:tcBorders>
            <w:vAlign w:val="bottom"/>
            <w:hideMark/>
          </w:tcPr>
          <w:p w14:paraId="6842D9A2" w14:textId="3ABC0F32" w:rsidR="00A23D89" w:rsidRPr="00A23D89" w:rsidRDefault="00A23D89" w:rsidP="00DD3B19">
            <w:pPr>
              <w:tabs>
                <w:tab w:val="num" w:pos="1440"/>
                <w:tab w:val="left" w:pos="10206"/>
              </w:tabs>
              <w:spacing w:after="120" w:line="280" w:lineRule="exact"/>
              <w:rPr>
                <w:rFonts w:asciiTheme="minorHAnsi" w:hAnsiTheme="minorHAnsi" w:cstheme="minorHAnsi"/>
                <w:b/>
                <w:sz w:val="22"/>
                <w:szCs w:val="22"/>
              </w:rPr>
            </w:pPr>
            <w:r w:rsidRPr="00A23D89">
              <w:rPr>
                <w:rFonts w:asciiTheme="minorHAnsi" w:hAnsiTheme="minorHAnsi" w:cstheme="minorHAnsi"/>
                <w:b/>
                <w:sz w:val="22"/>
                <w:szCs w:val="22"/>
              </w:rPr>
              <w:t xml:space="preserve">Telefono: </w:t>
            </w:r>
          </w:p>
        </w:tc>
        <w:tc>
          <w:tcPr>
            <w:tcW w:w="1902" w:type="pct"/>
            <w:tcBorders>
              <w:top w:val="dotted" w:sz="4" w:space="0" w:color="auto"/>
              <w:left w:val="nil"/>
              <w:bottom w:val="dotted" w:sz="4" w:space="0" w:color="auto"/>
              <w:right w:val="nil"/>
            </w:tcBorders>
            <w:vAlign w:val="bottom"/>
            <w:hideMark/>
          </w:tcPr>
          <w:p w14:paraId="67A40952" w14:textId="77777777" w:rsidR="00A23D89" w:rsidRPr="00A23D89" w:rsidRDefault="00A23D89" w:rsidP="00DD3B19">
            <w:pPr>
              <w:tabs>
                <w:tab w:val="num" w:pos="1440"/>
                <w:tab w:val="left" w:pos="10206"/>
              </w:tabs>
              <w:spacing w:after="120" w:line="280" w:lineRule="exact"/>
              <w:rPr>
                <w:rFonts w:asciiTheme="minorHAnsi" w:hAnsiTheme="minorHAnsi" w:cstheme="minorHAnsi"/>
                <w:b/>
                <w:sz w:val="22"/>
                <w:szCs w:val="22"/>
              </w:rPr>
            </w:pPr>
            <w:r w:rsidRPr="00A23D89">
              <w:rPr>
                <w:rFonts w:asciiTheme="minorHAnsi" w:hAnsiTheme="minorHAnsi" w:cstheme="minorHAnsi"/>
                <w:b/>
                <w:sz w:val="22"/>
                <w:szCs w:val="22"/>
              </w:rPr>
              <w:t>cell:</w:t>
            </w:r>
          </w:p>
        </w:tc>
      </w:tr>
      <w:tr w:rsidR="00A23D89" w:rsidRPr="00A23D89" w14:paraId="244685E1" w14:textId="77777777" w:rsidTr="00A23D89">
        <w:trPr>
          <w:trHeight w:val="397"/>
        </w:trPr>
        <w:tc>
          <w:tcPr>
            <w:tcW w:w="2291" w:type="pct"/>
            <w:tcBorders>
              <w:top w:val="nil"/>
              <w:left w:val="nil"/>
              <w:bottom w:val="dotted" w:sz="4" w:space="0" w:color="auto"/>
              <w:right w:val="nil"/>
            </w:tcBorders>
            <w:vAlign w:val="bottom"/>
            <w:hideMark/>
          </w:tcPr>
          <w:p w14:paraId="62138133" w14:textId="77777777" w:rsidR="00A23D89" w:rsidRPr="00A23D89" w:rsidRDefault="00A23D89" w:rsidP="00DD3B19">
            <w:pPr>
              <w:tabs>
                <w:tab w:val="num" w:pos="1440"/>
                <w:tab w:val="left" w:pos="10206"/>
              </w:tabs>
              <w:spacing w:after="120" w:line="280" w:lineRule="exact"/>
              <w:rPr>
                <w:rFonts w:asciiTheme="minorHAnsi" w:hAnsiTheme="minorHAnsi" w:cstheme="minorHAnsi"/>
                <w:b/>
                <w:sz w:val="22"/>
                <w:szCs w:val="22"/>
              </w:rPr>
            </w:pPr>
            <w:r w:rsidRPr="00A23D89">
              <w:rPr>
                <w:rFonts w:asciiTheme="minorHAnsi" w:hAnsiTheme="minorHAnsi" w:cstheme="minorHAnsi"/>
                <w:b/>
                <w:sz w:val="22"/>
                <w:szCs w:val="22"/>
              </w:rPr>
              <w:t>Codice fiscale</w:t>
            </w:r>
          </w:p>
        </w:tc>
        <w:tc>
          <w:tcPr>
            <w:tcW w:w="2709" w:type="pct"/>
            <w:gridSpan w:val="3"/>
            <w:tcBorders>
              <w:top w:val="nil"/>
              <w:left w:val="nil"/>
              <w:bottom w:val="dotted" w:sz="4" w:space="0" w:color="auto"/>
              <w:right w:val="nil"/>
            </w:tcBorders>
            <w:vAlign w:val="bottom"/>
            <w:hideMark/>
          </w:tcPr>
          <w:p w14:paraId="2150652F" w14:textId="77777777" w:rsidR="00A23D89" w:rsidRPr="00A23D89" w:rsidRDefault="00A23D89" w:rsidP="00DD3B19">
            <w:pPr>
              <w:tabs>
                <w:tab w:val="num" w:pos="120"/>
                <w:tab w:val="left" w:pos="10206"/>
              </w:tabs>
              <w:spacing w:after="120" w:line="280" w:lineRule="exact"/>
              <w:rPr>
                <w:rFonts w:asciiTheme="minorHAnsi" w:hAnsiTheme="minorHAnsi" w:cstheme="minorHAnsi"/>
                <w:b/>
                <w:sz w:val="22"/>
                <w:szCs w:val="22"/>
              </w:rPr>
            </w:pPr>
            <w:r w:rsidRPr="00A23D89">
              <w:rPr>
                <w:rFonts w:asciiTheme="minorHAnsi" w:hAnsiTheme="minorHAnsi" w:cstheme="minorHAnsi"/>
                <w:b/>
                <w:sz w:val="22"/>
                <w:szCs w:val="22"/>
              </w:rPr>
              <w:t>Partita IVA:</w:t>
            </w:r>
          </w:p>
        </w:tc>
      </w:tr>
    </w:tbl>
    <w:p w14:paraId="737CDB66" w14:textId="77777777" w:rsidR="00A23D89" w:rsidRDefault="00A23D89" w:rsidP="00676700">
      <w:pPr>
        <w:ind w:right="51"/>
        <w:jc w:val="both"/>
        <w:rPr>
          <w:rFonts w:asciiTheme="minorHAnsi" w:hAnsiTheme="minorHAnsi" w:cstheme="minorHAnsi"/>
        </w:rPr>
      </w:pPr>
    </w:p>
    <w:p w14:paraId="264B6511" w14:textId="77777777" w:rsidR="00676700" w:rsidRPr="001464FB" w:rsidRDefault="00676700" w:rsidP="00A23D89">
      <w:pPr>
        <w:pStyle w:val="Corpodeltesto1"/>
        <w:tabs>
          <w:tab w:val="left" w:pos="240"/>
        </w:tabs>
        <w:spacing w:line="240" w:lineRule="auto"/>
        <w:ind w:right="96"/>
        <w:jc w:val="both"/>
        <w:rPr>
          <w:rFonts w:asciiTheme="minorHAnsi" w:hAnsiTheme="minorHAnsi" w:cstheme="minorHAnsi"/>
          <w:color w:val="auto"/>
          <w:szCs w:val="24"/>
        </w:rPr>
      </w:pPr>
    </w:p>
    <w:p w14:paraId="357108A1" w14:textId="77777777" w:rsidR="00676700" w:rsidRPr="001464FB" w:rsidRDefault="00676700" w:rsidP="00A23D89">
      <w:pPr>
        <w:pStyle w:val="Corpodeltesto1"/>
        <w:numPr>
          <w:ilvl w:val="0"/>
          <w:numId w:val="4"/>
        </w:numPr>
        <w:spacing w:line="360" w:lineRule="auto"/>
        <w:ind w:right="-427"/>
        <w:jc w:val="both"/>
        <w:rPr>
          <w:rFonts w:asciiTheme="minorHAnsi" w:hAnsiTheme="minorHAnsi" w:cstheme="minorHAnsi"/>
          <w:b/>
          <w:color w:val="auto"/>
          <w:sz w:val="20"/>
          <w:szCs w:val="24"/>
        </w:rPr>
      </w:pPr>
      <w:r w:rsidRPr="001464FB">
        <w:rPr>
          <w:rFonts w:asciiTheme="minorHAnsi" w:hAnsiTheme="minorHAnsi" w:cstheme="minorHAnsi"/>
          <w:color w:val="auto"/>
          <w:sz w:val="20"/>
          <w:szCs w:val="24"/>
        </w:rPr>
        <w:t>Consapevole delle responsabilità e delle conseguenze civili e penali previsti in caso di dichiarazioni mendaci e/o formazione od uso di atti falsi, anche ai sensi e per gli effetti dell’art. 76 del D.P.R. 445/2000, nonché in caso di esibizione di atti contenenti dati non più corrispondenti a verità, e consapevole, altresì, che qualora emerga la non veridicità del contenuto della presente dichiarazione questa impresa decadrà dai benefici e dalle autorizzazioni per le quali la stessa è stata rilasciata;</w:t>
      </w:r>
    </w:p>
    <w:p w14:paraId="4C64DEF5" w14:textId="77777777" w:rsidR="00676700" w:rsidRPr="001464FB" w:rsidRDefault="00676700" w:rsidP="00676700">
      <w:pPr>
        <w:pStyle w:val="Corpodeltesto1"/>
        <w:spacing w:line="240" w:lineRule="auto"/>
        <w:ind w:right="96"/>
        <w:jc w:val="both"/>
        <w:rPr>
          <w:rFonts w:asciiTheme="minorHAnsi" w:hAnsiTheme="minorHAnsi" w:cstheme="minorHAnsi"/>
          <w:color w:val="auto"/>
          <w:sz w:val="20"/>
          <w:szCs w:val="24"/>
        </w:rPr>
      </w:pPr>
    </w:p>
    <w:p w14:paraId="2C4D44C2" w14:textId="77777777" w:rsidR="00676700" w:rsidRPr="001464FB" w:rsidRDefault="00676700" w:rsidP="00676700">
      <w:pPr>
        <w:spacing w:after="240" w:line="480" w:lineRule="atLeast"/>
        <w:ind w:left="284" w:right="119"/>
        <w:jc w:val="center"/>
        <w:rPr>
          <w:rFonts w:asciiTheme="minorHAnsi" w:hAnsiTheme="minorHAnsi" w:cstheme="minorHAnsi"/>
          <w:sz w:val="22"/>
        </w:rPr>
      </w:pPr>
      <w:r w:rsidRPr="001464FB">
        <w:rPr>
          <w:rFonts w:asciiTheme="minorHAnsi" w:hAnsiTheme="minorHAnsi" w:cstheme="minorHAnsi"/>
          <w:b/>
          <w:sz w:val="22"/>
        </w:rPr>
        <w:t>IN QUALITÀ DI</w:t>
      </w:r>
      <w:r w:rsidRPr="001464FB">
        <w:rPr>
          <w:rFonts w:asciiTheme="minorHAnsi" w:hAnsiTheme="minorHAnsi" w:cstheme="minorHAnsi"/>
          <w:sz w:val="22"/>
        </w:rPr>
        <w:t xml:space="preserve"> </w:t>
      </w:r>
      <w:bookmarkStart w:id="1" w:name="__Fieldmark__163_2283232"/>
      <w:bookmarkStart w:id="2" w:name="__Fieldmark__160_2058556643"/>
      <w:bookmarkStart w:id="3" w:name="__Fieldmark__165_626140304"/>
      <w:bookmarkStart w:id="4" w:name="__Fieldmark__42265_149139293"/>
      <w:bookmarkEnd w:id="1"/>
      <w:bookmarkEnd w:id="2"/>
      <w:bookmarkEnd w:id="3"/>
      <w:bookmarkEnd w:id="4"/>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9530"/>
      </w:tblGrid>
      <w:tr w:rsidR="00676700" w:rsidRPr="001464FB" w14:paraId="40BEA62B" w14:textId="77777777" w:rsidTr="00493555">
        <w:trPr>
          <w:cantSplit/>
          <w:trHeight w:val="567"/>
        </w:trPr>
        <w:tc>
          <w:tcPr>
            <w:tcW w:w="10060" w:type="dxa"/>
            <w:gridSpan w:val="2"/>
            <w:vAlign w:val="center"/>
          </w:tcPr>
          <w:p w14:paraId="2B53966D" w14:textId="77777777" w:rsidR="00676700" w:rsidRPr="001464FB" w:rsidRDefault="00676700" w:rsidP="00493555">
            <w:pPr>
              <w:widowControl w:val="0"/>
              <w:spacing w:line="360" w:lineRule="auto"/>
              <w:ind w:left="284" w:hanging="284"/>
              <w:jc w:val="both"/>
              <w:rPr>
                <w:rFonts w:asciiTheme="minorHAnsi" w:hAnsiTheme="minorHAnsi" w:cstheme="minorHAnsi"/>
                <w:b/>
                <w:sz w:val="20"/>
              </w:rPr>
            </w:pPr>
            <w:r w:rsidRPr="001464FB">
              <w:rPr>
                <w:rFonts w:asciiTheme="minorHAnsi" w:hAnsiTheme="minorHAnsi" w:cstheme="minorHAnsi"/>
                <w:b/>
                <w:sz w:val="20"/>
              </w:rPr>
              <w:t>Specificare la tipologia del progettista indicato ai fini della progettazione secondo la propria natura giuridica</w:t>
            </w:r>
          </w:p>
        </w:tc>
      </w:tr>
      <w:tr w:rsidR="00676700" w:rsidRPr="001464FB" w14:paraId="04CBBB20" w14:textId="77777777" w:rsidTr="00493555">
        <w:trPr>
          <w:cantSplit/>
          <w:trHeight w:val="567"/>
        </w:trPr>
        <w:tc>
          <w:tcPr>
            <w:tcW w:w="530" w:type="dxa"/>
            <w:vAlign w:val="center"/>
          </w:tcPr>
          <w:p w14:paraId="6CF99FE7" w14:textId="77777777" w:rsidR="00676700" w:rsidRPr="001464FB" w:rsidRDefault="00676700" w:rsidP="00493555">
            <w:pPr>
              <w:spacing w:line="360" w:lineRule="auto"/>
              <w:rPr>
                <w:rFonts w:asciiTheme="minorHAnsi" w:hAnsiTheme="minorHAnsi" w:cstheme="minorHAnsi"/>
              </w:rPr>
            </w:pPr>
            <w:r w:rsidRPr="001464FB">
              <w:rPr>
                <w:rFonts w:ascii="Segoe UI Symbol" w:eastAsia="MS Gothic" w:hAnsi="Segoe UI Symbol" w:cs="Segoe UI Symbol"/>
                <w:b/>
              </w:rPr>
              <w:t>☐</w:t>
            </w:r>
          </w:p>
        </w:tc>
        <w:tc>
          <w:tcPr>
            <w:tcW w:w="9530" w:type="dxa"/>
            <w:vAlign w:val="center"/>
          </w:tcPr>
          <w:p w14:paraId="3F784A6B" w14:textId="77777777" w:rsidR="00676700" w:rsidRPr="001464FB" w:rsidRDefault="00676700" w:rsidP="00493555">
            <w:pPr>
              <w:widowControl w:val="0"/>
              <w:spacing w:line="360" w:lineRule="auto"/>
              <w:ind w:left="284" w:hanging="284"/>
              <w:jc w:val="both"/>
              <w:rPr>
                <w:rFonts w:asciiTheme="minorHAnsi" w:hAnsiTheme="minorHAnsi" w:cstheme="minorHAnsi"/>
                <w:b/>
                <w:sz w:val="20"/>
              </w:rPr>
            </w:pPr>
            <w:r w:rsidRPr="001464FB">
              <w:rPr>
                <w:rFonts w:asciiTheme="minorHAnsi" w:hAnsiTheme="minorHAnsi" w:cstheme="minorHAnsi"/>
                <w:b/>
                <w:sz w:val="20"/>
              </w:rPr>
              <w:t>Professionista singolo</w:t>
            </w:r>
          </w:p>
        </w:tc>
      </w:tr>
      <w:tr w:rsidR="00676700" w:rsidRPr="001464FB" w14:paraId="23B02934" w14:textId="77777777" w:rsidTr="00493555">
        <w:trPr>
          <w:cantSplit/>
          <w:trHeight w:val="567"/>
        </w:trPr>
        <w:tc>
          <w:tcPr>
            <w:tcW w:w="530" w:type="dxa"/>
            <w:vAlign w:val="center"/>
          </w:tcPr>
          <w:p w14:paraId="16D65C58" w14:textId="77777777" w:rsidR="00676700" w:rsidRPr="001464FB" w:rsidRDefault="00676700" w:rsidP="00493555">
            <w:pPr>
              <w:spacing w:line="360" w:lineRule="auto"/>
              <w:rPr>
                <w:rFonts w:asciiTheme="minorHAnsi" w:hAnsiTheme="minorHAnsi" w:cstheme="minorHAnsi"/>
              </w:rPr>
            </w:pPr>
            <w:r w:rsidRPr="001464FB">
              <w:rPr>
                <w:rFonts w:ascii="Segoe UI Symbol" w:eastAsia="MS Gothic" w:hAnsi="Segoe UI Symbol" w:cs="Segoe UI Symbol"/>
                <w:b/>
              </w:rPr>
              <w:t>☐</w:t>
            </w:r>
          </w:p>
        </w:tc>
        <w:tc>
          <w:tcPr>
            <w:tcW w:w="9530" w:type="dxa"/>
            <w:vAlign w:val="center"/>
          </w:tcPr>
          <w:p w14:paraId="38A16BC5" w14:textId="77777777" w:rsidR="00676700" w:rsidRPr="001464FB" w:rsidRDefault="00676700" w:rsidP="00493555">
            <w:pPr>
              <w:widowControl w:val="0"/>
              <w:spacing w:line="360" w:lineRule="auto"/>
              <w:jc w:val="both"/>
              <w:rPr>
                <w:rFonts w:asciiTheme="minorHAnsi" w:hAnsiTheme="minorHAnsi" w:cstheme="minorHAnsi"/>
                <w:b/>
                <w:sz w:val="20"/>
              </w:rPr>
            </w:pPr>
            <w:r w:rsidRPr="001464FB">
              <w:rPr>
                <w:rFonts w:asciiTheme="minorHAnsi" w:hAnsiTheme="minorHAnsi" w:cstheme="minorHAnsi"/>
                <w:b/>
                <w:sz w:val="20"/>
              </w:rPr>
              <w:t>Professionista associato</w:t>
            </w:r>
            <w:r w:rsidRPr="001464FB">
              <w:rPr>
                <w:rFonts w:asciiTheme="minorHAnsi" w:hAnsiTheme="minorHAnsi" w:cstheme="minorHAnsi"/>
                <w:sz w:val="20"/>
              </w:rPr>
              <w:t xml:space="preserve"> nelle forme di cui alla legge n. 1815 del 1939, cosiddetti “studi associati” o “associazioni professionali”, </w:t>
            </w:r>
            <w:r w:rsidRPr="001464FB">
              <w:rPr>
                <w:rFonts w:asciiTheme="minorHAnsi" w:hAnsiTheme="minorHAnsi" w:cstheme="minorHAnsi"/>
                <w:b/>
                <w:sz w:val="20"/>
                <w:u w:val="single"/>
              </w:rPr>
              <w:t>con potere di legale rappresentanza</w:t>
            </w:r>
            <w:r w:rsidRPr="001464FB">
              <w:rPr>
                <w:rFonts w:asciiTheme="minorHAnsi" w:hAnsiTheme="minorHAnsi" w:cstheme="minorHAnsi"/>
                <w:b/>
                <w:sz w:val="20"/>
              </w:rPr>
              <w:t xml:space="preserve"> </w:t>
            </w:r>
            <w:r w:rsidRPr="001464FB">
              <w:rPr>
                <w:rFonts w:asciiTheme="minorHAnsi" w:hAnsiTheme="minorHAnsi" w:cstheme="minorHAnsi"/>
                <w:sz w:val="20"/>
              </w:rPr>
              <w:t>dello studio associato / dell’associazione professionale.</w:t>
            </w:r>
            <w:r w:rsidRPr="001464FB">
              <w:rPr>
                <w:rStyle w:val="Rimandonotaapidipagina"/>
                <w:rFonts w:asciiTheme="minorHAnsi" w:hAnsiTheme="minorHAnsi" w:cstheme="minorHAnsi"/>
                <w:sz w:val="20"/>
              </w:rPr>
              <w:footnoteReference w:id="2"/>
            </w:r>
          </w:p>
        </w:tc>
      </w:tr>
      <w:tr w:rsidR="00676700" w:rsidRPr="001464FB" w14:paraId="63BB0A3F" w14:textId="77777777" w:rsidTr="00493555">
        <w:trPr>
          <w:cantSplit/>
          <w:trHeight w:val="567"/>
        </w:trPr>
        <w:tc>
          <w:tcPr>
            <w:tcW w:w="530" w:type="dxa"/>
            <w:vAlign w:val="center"/>
          </w:tcPr>
          <w:p w14:paraId="3829720E" w14:textId="77777777" w:rsidR="00676700" w:rsidRPr="001464FB" w:rsidRDefault="00676700" w:rsidP="00493555">
            <w:pPr>
              <w:spacing w:line="360" w:lineRule="auto"/>
              <w:rPr>
                <w:rFonts w:asciiTheme="minorHAnsi" w:hAnsiTheme="minorHAnsi" w:cstheme="minorHAnsi"/>
              </w:rPr>
            </w:pPr>
            <w:r w:rsidRPr="001464FB">
              <w:rPr>
                <w:rFonts w:ascii="Segoe UI Symbol" w:eastAsia="MS Gothic" w:hAnsi="Segoe UI Symbol" w:cs="Segoe UI Symbol"/>
                <w:b/>
              </w:rPr>
              <w:t>☐</w:t>
            </w:r>
          </w:p>
        </w:tc>
        <w:tc>
          <w:tcPr>
            <w:tcW w:w="9530" w:type="dxa"/>
            <w:vAlign w:val="center"/>
          </w:tcPr>
          <w:p w14:paraId="29094579" w14:textId="77777777" w:rsidR="00676700" w:rsidRPr="001464FB" w:rsidRDefault="00676700" w:rsidP="00493555">
            <w:pPr>
              <w:spacing w:line="360" w:lineRule="auto"/>
              <w:jc w:val="both"/>
              <w:rPr>
                <w:rFonts w:asciiTheme="minorHAnsi" w:hAnsiTheme="minorHAnsi" w:cstheme="minorHAnsi"/>
                <w:b/>
                <w:sz w:val="20"/>
              </w:rPr>
            </w:pPr>
            <w:r w:rsidRPr="001464FB">
              <w:rPr>
                <w:rFonts w:asciiTheme="minorHAnsi" w:hAnsiTheme="minorHAnsi" w:cstheme="minorHAnsi"/>
                <w:b/>
                <w:sz w:val="20"/>
              </w:rPr>
              <w:t>Professionista associato</w:t>
            </w:r>
            <w:r w:rsidRPr="001464FB">
              <w:rPr>
                <w:rFonts w:asciiTheme="minorHAnsi" w:hAnsiTheme="minorHAnsi" w:cstheme="minorHAnsi"/>
                <w:sz w:val="20"/>
              </w:rPr>
              <w:t xml:space="preserve"> nelle forme di cui alla legge n. 1815 del 1939, cosiddetti “studi associati” o “associazioni professionali”, </w:t>
            </w:r>
            <w:r w:rsidRPr="001464FB">
              <w:rPr>
                <w:rFonts w:asciiTheme="minorHAnsi" w:hAnsiTheme="minorHAnsi" w:cstheme="minorHAnsi"/>
                <w:b/>
                <w:sz w:val="20"/>
                <w:u w:val="single"/>
              </w:rPr>
              <w:t>senza potere di rappresentanza</w:t>
            </w:r>
            <w:r w:rsidRPr="001464FB">
              <w:rPr>
                <w:rFonts w:asciiTheme="minorHAnsi" w:hAnsiTheme="minorHAnsi" w:cstheme="minorHAnsi"/>
                <w:sz w:val="20"/>
              </w:rPr>
              <w:t xml:space="preserve"> dello studio associato / dell’associazione professionale.</w:t>
            </w:r>
          </w:p>
        </w:tc>
      </w:tr>
      <w:tr w:rsidR="00676700" w:rsidRPr="001464FB" w14:paraId="16D534B1" w14:textId="77777777" w:rsidTr="00493555">
        <w:trPr>
          <w:cantSplit/>
          <w:trHeight w:val="567"/>
        </w:trPr>
        <w:tc>
          <w:tcPr>
            <w:tcW w:w="530" w:type="dxa"/>
            <w:vAlign w:val="center"/>
          </w:tcPr>
          <w:p w14:paraId="1985042E" w14:textId="77777777" w:rsidR="00676700" w:rsidRPr="001464FB" w:rsidRDefault="00676700" w:rsidP="00493555">
            <w:pPr>
              <w:spacing w:line="360" w:lineRule="auto"/>
              <w:rPr>
                <w:rFonts w:asciiTheme="minorHAnsi" w:hAnsiTheme="minorHAnsi" w:cstheme="minorHAnsi"/>
              </w:rPr>
            </w:pPr>
            <w:r w:rsidRPr="001464FB">
              <w:rPr>
                <w:rFonts w:ascii="Segoe UI Symbol" w:eastAsia="MS Gothic" w:hAnsi="Segoe UI Symbol" w:cs="Segoe UI Symbol"/>
                <w:b/>
              </w:rPr>
              <w:t>☐</w:t>
            </w:r>
          </w:p>
        </w:tc>
        <w:tc>
          <w:tcPr>
            <w:tcW w:w="9530" w:type="dxa"/>
            <w:vAlign w:val="center"/>
          </w:tcPr>
          <w:p w14:paraId="1EFE24C4" w14:textId="77777777" w:rsidR="00676700" w:rsidRPr="001464FB" w:rsidRDefault="00676700" w:rsidP="00493555">
            <w:pPr>
              <w:widowControl w:val="0"/>
              <w:spacing w:line="360" w:lineRule="auto"/>
              <w:ind w:left="284" w:hanging="284"/>
              <w:jc w:val="both"/>
              <w:rPr>
                <w:rFonts w:asciiTheme="minorHAnsi" w:hAnsiTheme="minorHAnsi" w:cstheme="minorHAnsi"/>
                <w:b/>
                <w:sz w:val="20"/>
              </w:rPr>
            </w:pPr>
            <w:r w:rsidRPr="001464FB">
              <w:rPr>
                <w:rFonts w:asciiTheme="minorHAnsi" w:hAnsiTheme="minorHAnsi" w:cstheme="minorHAnsi"/>
                <w:b/>
                <w:sz w:val="20"/>
              </w:rPr>
              <w:t>Società di professionisti</w:t>
            </w:r>
            <w:r w:rsidRPr="001464FB">
              <w:rPr>
                <w:rFonts w:asciiTheme="minorHAnsi" w:hAnsiTheme="minorHAnsi" w:cstheme="minorHAnsi"/>
                <w:sz w:val="20"/>
              </w:rPr>
              <w:t xml:space="preserve"> di cui all’art. 2 del d.m. n. 263 del 2016</w:t>
            </w:r>
          </w:p>
        </w:tc>
      </w:tr>
      <w:tr w:rsidR="00676700" w:rsidRPr="001464FB" w14:paraId="40B782EB" w14:textId="77777777" w:rsidTr="00493555">
        <w:trPr>
          <w:cantSplit/>
          <w:trHeight w:val="567"/>
        </w:trPr>
        <w:tc>
          <w:tcPr>
            <w:tcW w:w="530" w:type="dxa"/>
            <w:vAlign w:val="center"/>
          </w:tcPr>
          <w:p w14:paraId="0C533AB4" w14:textId="77777777" w:rsidR="00676700" w:rsidRPr="001464FB" w:rsidRDefault="00676700" w:rsidP="00493555">
            <w:pPr>
              <w:spacing w:line="360" w:lineRule="auto"/>
              <w:rPr>
                <w:rFonts w:asciiTheme="minorHAnsi" w:hAnsiTheme="minorHAnsi" w:cstheme="minorHAnsi"/>
              </w:rPr>
            </w:pPr>
            <w:r w:rsidRPr="001464FB">
              <w:rPr>
                <w:rFonts w:ascii="Segoe UI Symbol" w:eastAsia="MS Gothic" w:hAnsi="Segoe UI Symbol" w:cs="Segoe UI Symbol"/>
                <w:b/>
              </w:rPr>
              <w:lastRenderedPageBreak/>
              <w:t>☐</w:t>
            </w:r>
          </w:p>
        </w:tc>
        <w:tc>
          <w:tcPr>
            <w:tcW w:w="9530" w:type="dxa"/>
            <w:vAlign w:val="center"/>
          </w:tcPr>
          <w:p w14:paraId="6FFFBB0B" w14:textId="77777777" w:rsidR="00676700" w:rsidRPr="001464FB" w:rsidRDefault="00676700" w:rsidP="00493555">
            <w:pPr>
              <w:widowControl w:val="0"/>
              <w:spacing w:line="360" w:lineRule="auto"/>
              <w:ind w:left="284" w:hanging="284"/>
              <w:jc w:val="both"/>
              <w:rPr>
                <w:rFonts w:asciiTheme="minorHAnsi" w:hAnsiTheme="minorHAnsi" w:cstheme="minorHAnsi"/>
                <w:b/>
                <w:sz w:val="20"/>
              </w:rPr>
            </w:pPr>
            <w:r w:rsidRPr="001464FB">
              <w:rPr>
                <w:rFonts w:asciiTheme="minorHAnsi" w:hAnsiTheme="minorHAnsi" w:cstheme="minorHAnsi"/>
                <w:b/>
                <w:sz w:val="20"/>
              </w:rPr>
              <w:t>Società di ingegneria</w:t>
            </w:r>
            <w:r w:rsidRPr="001464FB">
              <w:rPr>
                <w:rFonts w:asciiTheme="minorHAnsi" w:hAnsiTheme="minorHAnsi" w:cstheme="minorHAnsi"/>
                <w:sz w:val="20"/>
              </w:rPr>
              <w:t xml:space="preserve"> in forma di società di capitali o di società cooperativa di cui all’art. 3 del d.m. n. 263 del 2016</w:t>
            </w:r>
          </w:p>
        </w:tc>
      </w:tr>
      <w:tr w:rsidR="00676700" w:rsidRPr="001464FB" w14:paraId="2CE5F603" w14:textId="77777777" w:rsidTr="00493555">
        <w:trPr>
          <w:cantSplit/>
          <w:trHeight w:val="567"/>
        </w:trPr>
        <w:tc>
          <w:tcPr>
            <w:tcW w:w="530" w:type="dxa"/>
            <w:vAlign w:val="center"/>
          </w:tcPr>
          <w:p w14:paraId="5B2636D4" w14:textId="77777777" w:rsidR="00676700" w:rsidRPr="001464FB" w:rsidRDefault="00676700" w:rsidP="00493555">
            <w:pPr>
              <w:spacing w:line="360" w:lineRule="auto"/>
              <w:rPr>
                <w:rFonts w:asciiTheme="minorHAnsi" w:hAnsiTheme="minorHAnsi" w:cstheme="minorHAnsi"/>
              </w:rPr>
            </w:pPr>
            <w:r w:rsidRPr="001464FB">
              <w:rPr>
                <w:rFonts w:ascii="Segoe UI Symbol" w:eastAsia="MS Gothic" w:hAnsi="Segoe UI Symbol" w:cs="Segoe UI Symbol"/>
                <w:b/>
              </w:rPr>
              <w:t>☐</w:t>
            </w:r>
          </w:p>
        </w:tc>
        <w:tc>
          <w:tcPr>
            <w:tcW w:w="9530" w:type="dxa"/>
            <w:vAlign w:val="center"/>
          </w:tcPr>
          <w:p w14:paraId="64124B77" w14:textId="77777777" w:rsidR="00676700" w:rsidRPr="001464FB" w:rsidRDefault="00676700" w:rsidP="00493555">
            <w:pPr>
              <w:widowControl w:val="0"/>
              <w:spacing w:line="360" w:lineRule="auto"/>
              <w:ind w:left="284" w:hanging="284"/>
              <w:jc w:val="both"/>
              <w:rPr>
                <w:rFonts w:asciiTheme="minorHAnsi" w:hAnsiTheme="minorHAnsi" w:cstheme="minorHAnsi"/>
                <w:b/>
                <w:sz w:val="20"/>
              </w:rPr>
            </w:pPr>
            <w:r w:rsidRPr="001464FB">
              <w:rPr>
                <w:rFonts w:asciiTheme="minorHAnsi" w:hAnsiTheme="minorHAnsi" w:cstheme="minorHAnsi"/>
                <w:b/>
                <w:sz w:val="20"/>
              </w:rPr>
              <w:t>Consorzio stabile</w:t>
            </w:r>
            <w:r w:rsidRPr="001464FB">
              <w:rPr>
                <w:rFonts w:asciiTheme="minorHAnsi" w:hAnsiTheme="minorHAnsi" w:cstheme="minorHAnsi"/>
                <w:sz w:val="20"/>
              </w:rPr>
              <w:t xml:space="preserve"> di società di professionisti o di ingegneria di cui all’art. 46, comma 1, lett. f) del D.Lgs. 50/2016</w:t>
            </w:r>
          </w:p>
        </w:tc>
      </w:tr>
      <w:tr w:rsidR="00676700" w:rsidRPr="001464FB" w14:paraId="47182772" w14:textId="77777777" w:rsidTr="00493555">
        <w:trPr>
          <w:cantSplit/>
          <w:trHeight w:val="567"/>
        </w:trPr>
        <w:tc>
          <w:tcPr>
            <w:tcW w:w="530" w:type="dxa"/>
            <w:vAlign w:val="center"/>
          </w:tcPr>
          <w:p w14:paraId="0D1BAC81" w14:textId="77777777" w:rsidR="00676700" w:rsidRPr="001464FB" w:rsidRDefault="00676700" w:rsidP="00493555">
            <w:pPr>
              <w:spacing w:line="360" w:lineRule="auto"/>
              <w:rPr>
                <w:rFonts w:asciiTheme="minorHAnsi" w:hAnsiTheme="minorHAnsi" w:cstheme="minorHAnsi"/>
              </w:rPr>
            </w:pPr>
            <w:r w:rsidRPr="001464FB">
              <w:rPr>
                <w:rFonts w:ascii="Segoe UI Symbol" w:eastAsia="MS Gothic" w:hAnsi="Segoe UI Symbol" w:cs="Segoe UI Symbol"/>
                <w:b/>
              </w:rPr>
              <w:t>☐</w:t>
            </w:r>
          </w:p>
        </w:tc>
        <w:tc>
          <w:tcPr>
            <w:tcW w:w="9530" w:type="dxa"/>
            <w:vAlign w:val="center"/>
          </w:tcPr>
          <w:p w14:paraId="79B59B6A" w14:textId="77777777" w:rsidR="00676700" w:rsidRPr="001464FB" w:rsidRDefault="00676700" w:rsidP="00493555">
            <w:pPr>
              <w:pStyle w:val="Corpodeltesto2"/>
              <w:spacing w:line="360" w:lineRule="auto"/>
              <w:jc w:val="both"/>
              <w:rPr>
                <w:rFonts w:asciiTheme="minorHAnsi" w:hAnsiTheme="minorHAnsi" w:cstheme="minorHAnsi"/>
                <w:sz w:val="20"/>
              </w:rPr>
            </w:pPr>
            <w:r w:rsidRPr="001464FB">
              <w:rPr>
                <w:rFonts w:asciiTheme="minorHAnsi" w:hAnsiTheme="minorHAnsi" w:cstheme="minorHAnsi"/>
                <w:b/>
                <w:sz w:val="20"/>
              </w:rPr>
              <w:t>Prestatore di servizi di ingegneria e architettura</w:t>
            </w:r>
            <w:r w:rsidRPr="001464FB">
              <w:rPr>
                <w:rFonts w:asciiTheme="minorHAnsi" w:hAnsiTheme="minorHAnsi" w:cstheme="minorHAnsi"/>
                <w:sz w:val="20"/>
              </w:rPr>
              <w:t>, stabilito nello Stato membro di ___________, costituito conformemente alla legislazione vigente nel medesimo Paese come da allegata documentazione (art. 46, comma 1, lett. d)</w:t>
            </w:r>
          </w:p>
        </w:tc>
      </w:tr>
      <w:tr w:rsidR="00676700" w:rsidRPr="001464FB" w14:paraId="3A344C28" w14:textId="77777777" w:rsidTr="00493555">
        <w:trPr>
          <w:cantSplit/>
          <w:trHeight w:val="567"/>
        </w:trPr>
        <w:tc>
          <w:tcPr>
            <w:tcW w:w="530" w:type="dxa"/>
            <w:vAlign w:val="center"/>
          </w:tcPr>
          <w:p w14:paraId="04AE16A9" w14:textId="77777777" w:rsidR="00676700" w:rsidRPr="001464FB" w:rsidRDefault="00676700" w:rsidP="00493555">
            <w:pPr>
              <w:spacing w:line="360" w:lineRule="auto"/>
              <w:rPr>
                <w:rFonts w:asciiTheme="minorHAnsi" w:hAnsiTheme="minorHAnsi" w:cstheme="minorHAnsi"/>
              </w:rPr>
            </w:pPr>
            <w:r w:rsidRPr="001464FB">
              <w:rPr>
                <w:rFonts w:ascii="Segoe UI Symbol" w:eastAsia="MS Gothic" w:hAnsi="Segoe UI Symbol" w:cs="Segoe UI Symbol"/>
                <w:b/>
              </w:rPr>
              <w:t>☐</w:t>
            </w:r>
          </w:p>
        </w:tc>
        <w:tc>
          <w:tcPr>
            <w:tcW w:w="9530" w:type="dxa"/>
            <w:vAlign w:val="center"/>
          </w:tcPr>
          <w:p w14:paraId="25A8077F" w14:textId="77777777" w:rsidR="00676700" w:rsidRPr="001464FB" w:rsidRDefault="00676700" w:rsidP="00493555">
            <w:pPr>
              <w:pStyle w:val="Corpodeltesto2"/>
              <w:spacing w:line="360" w:lineRule="auto"/>
              <w:jc w:val="both"/>
              <w:rPr>
                <w:rFonts w:asciiTheme="minorHAnsi" w:hAnsiTheme="minorHAnsi" w:cstheme="minorHAnsi"/>
                <w:strike/>
                <w:szCs w:val="22"/>
              </w:rPr>
            </w:pPr>
            <w:r w:rsidRPr="001464FB">
              <w:rPr>
                <w:rFonts w:asciiTheme="minorHAnsi" w:hAnsiTheme="minorHAnsi" w:cstheme="minorHAnsi"/>
                <w:b/>
                <w:sz w:val="20"/>
              </w:rPr>
              <w:t>Società</w:t>
            </w:r>
            <w:r w:rsidRPr="001464FB">
              <w:rPr>
                <w:rFonts w:asciiTheme="minorHAnsi" w:hAnsiTheme="minorHAnsi" w:cstheme="minorHAnsi"/>
                <w:spacing w:val="9"/>
                <w:sz w:val="20"/>
              </w:rPr>
              <w:t xml:space="preserve"> </w:t>
            </w:r>
            <w:r w:rsidRPr="001464FB">
              <w:rPr>
                <w:rFonts w:asciiTheme="minorHAnsi" w:hAnsiTheme="minorHAnsi" w:cstheme="minorHAnsi"/>
                <w:b/>
                <w:sz w:val="20"/>
              </w:rPr>
              <w:t>tra</w:t>
            </w:r>
            <w:r w:rsidRPr="001464FB">
              <w:rPr>
                <w:rFonts w:asciiTheme="minorHAnsi" w:hAnsiTheme="minorHAnsi" w:cstheme="minorHAnsi"/>
                <w:b/>
                <w:spacing w:val="10"/>
                <w:sz w:val="20"/>
              </w:rPr>
              <w:t xml:space="preserve"> </w:t>
            </w:r>
            <w:r w:rsidRPr="001464FB">
              <w:rPr>
                <w:rFonts w:asciiTheme="minorHAnsi" w:hAnsiTheme="minorHAnsi" w:cstheme="minorHAnsi"/>
                <w:b/>
                <w:sz w:val="20"/>
              </w:rPr>
              <w:t>professionisti</w:t>
            </w:r>
            <w:r w:rsidRPr="001464FB">
              <w:rPr>
                <w:rFonts w:asciiTheme="minorHAnsi" w:hAnsiTheme="minorHAnsi" w:cstheme="minorHAnsi"/>
                <w:sz w:val="20"/>
              </w:rPr>
              <w:t>,</w:t>
            </w:r>
            <w:r w:rsidRPr="001464FB">
              <w:rPr>
                <w:rFonts w:asciiTheme="minorHAnsi" w:hAnsiTheme="minorHAnsi" w:cstheme="minorHAnsi"/>
                <w:spacing w:val="9"/>
                <w:sz w:val="20"/>
              </w:rPr>
              <w:t xml:space="preserve"> </w:t>
            </w:r>
            <w:r w:rsidRPr="001464FB">
              <w:rPr>
                <w:rFonts w:asciiTheme="minorHAnsi" w:hAnsiTheme="minorHAnsi" w:cstheme="minorHAnsi"/>
                <w:b/>
                <w:sz w:val="20"/>
              </w:rPr>
              <w:t>anche</w:t>
            </w:r>
            <w:r w:rsidRPr="001464FB">
              <w:rPr>
                <w:rFonts w:asciiTheme="minorHAnsi" w:hAnsiTheme="minorHAnsi" w:cstheme="minorHAnsi"/>
                <w:b/>
                <w:spacing w:val="8"/>
                <w:sz w:val="20"/>
              </w:rPr>
              <w:t xml:space="preserve"> </w:t>
            </w:r>
            <w:r w:rsidRPr="001464FB">
              <w:rPr>
                <w:rFonts w:asciiTheme="minorHAnsi" w:hAnsiTheme="minorHAnsi" w:cstheme="minorHAnsi"/>
                <w:b/>
                <w:sz w:val="20"/>
              </w:rPr>
              <w:t>multidisciplinari</w:t>
            </w:r>
            <w:r w:rsidRPr="001464FB">
              <w:rPr>
                <w:rFonts w:asciiTheme="minorHAnsi" w:hAnsiTheme="minorHAnsi" w:cstheme="minorHAnsi"/>
                <w:sz w:val="20"/>
              </w:rPr>
              <w:t>,</w:t>
            </w:r>
            <w:r w:rsidRPr="001464FB">
              <w:rPr>
                <w:rFonts w:asciiTheme="minorHAnsi" w:hAnsiTheme="minorHAnsi" w:cstheme="minorHAnsi"/>
                <w:spacing w:val="10"/>
                <w:sz w:val="20"/>
              </w:rPr>
              <w:t xml:space="preserve"> </w:t>
            </w:r>
            <w:r w:rsidRPr="001464FB">
              <w:rPr>
                <w:rFonts w:asciiTheme="minorHAnsi" w:hAnsiTheme="minorHAnsi" w:cstheme="minorHAnsi"/>
                <w:sz w:val="20"/>
              </w:rPr>
              <w:t>di</w:t>
            </w:r>
            <w:r w:rsidRPr="001464FB">
              <w:rPr>
                <w:rFonts w:asciiTheme="minorHAnsi" w:hAnsiTheme="minorHAnsi" w:cstheme="minorHAnsi"/>
                <w:spacing w:val="9"/>
                <w:sz w:val="20"/>
              </w:rPr>
              <w:t xml:space="preserve"> </w:t>
            </w:r>
            <w:r w:rsidRPr="001464FB">
              <w:rPr>
                <w:rFonts w:asciiTheme="minorHAnsi" w:hAnsiTheme="minorHAnsi" w:cstheme="minorHAnsi"/>
                <w:sz w:val="20"/>
              </w:rPr>
              <w:t>cui</w:t>
            </w:r>
            <w:r w:rsidRPr="001464FB">
              <w:rPr>
                <w:rFonts w:asciiTheme="minorHAnsi" w:hAnsiTheme="minorHAnsi" w:cstheme="minorHAnsi"/>
                <w:spacing w:val="8"/>
                <w:sz w:val="20"/>
              </w:rPr>
              <w:t xml:space="preserve"> </w:t>
            </w:r>
            <w:r w:rsidRPr="001464FB">
              <w:rPr>
                <w:rFonts w:asciiTheme="minorHAnsi" w:hAnsiTheme="minorHAnsi" w:cstheme="minorHAnsi"/>
                <w:sz w:val="20"/>
              </w:rPr>
              <w:t>al</w:t>
            </w:r>
            <w:r w:rsidRPr="001464FB">
              <w:rPr>
                <w:rFonts w:asciiTheme="minorHAnsi" w:hAnsiTheme="minorHAnsi" w:cstheme="minorHAnsi"/>
                <w:spacing w:val="8"/>
                <w:sz w:val="20"/>
              </w:rPr>
              <w:t xml:space="preserve"> </w:t>
            </w:r>
            <w:r w:rsidRPr="001464FB">
              <w:rPr>
                <w:rFonts w:asciiTheme="minorHAnsi" w:hAnsiTheme="minorHAnsi" w:cstheme="minorHAnsi"/>
                <w:sz w:val="20"/>
              </w:rPr>
              <w:t>decreto</w:t>
            </w:r>
            <w:r w:rsidRPr="001464FB">
              <w:rPr>
                <w:rFonts w:asciiTheme="minorHAnsi" w:hAnsiTheme="minorHAnsi" w:cstheme="minorHAnsi"/>
                <w:spacing w:val="8"/>
                <w:sz w:val="20"/>
              </w:rPr>
              <w:t xml:space="preserve"> </w:t>
            </w:r>
            <w:r w:rsidRPr="001464FB">
              <w:rPr>
                <w:rFonts w:asciiTheme="minorHAnsi" w:hAnsiTheme="minorHAnsi" w:cstheme="minorHAnsi"/>
                <w:sz w:val="20"/>
              </w:rPr>
              <w:t>ministeriale n. 34 del 2013</w:t>
            </w:r>
          </w:p>
        </w:tc>
      </w:tr>
      <w:tr w:rsidR="00676700" w:rsidRPr="001464FB" w14:paraId="53D373AC" w14:textId="77777777" w:rsidTr="00493555">
        <w:trPr>
          <w:cantSplit/>
          <w:trHeight w:val="567"/>
        </w:trPr>
        <w:tc>
          <w:tcPr>
            <w:tcW w:w="530" w:type="dxa"/>
            <w:vAlign w:val="center"/>
          </w:tcPr>
          <w:p w14:paraId="035A7D24" w14:textId="77777777" w:rsidR="00676700" w:rsidRPr="001464FB" w:rsidRDefault="00676700" w:rsidP="00493555">
            <w:pPr>
              <w:spacing w:line="360" w:lineRule="auto"/>
              <w:rPr>
                <w:rFonts w:asciiTheme="minorHAnsi" w:hAnsiTheme="minorHAnsi" w:cstheme="minorHAnsi"/>
                <w:b/>
              </w:rPr>
            </w:pPr>
            <w:r w:rsidRPr="001464FB">
              <w:rPr>
                <w:rFonts w:ascii="Segoe UI Symbol" w:eastAsia="MS Gothic" w:hAnsi="Segoe UI Symbol" w:cs="Segoe UI Symbol"/>
                <w:b/>
              </w:rPr>
              <w:t>☐</w:t>
            </w:r>
          </w:p>
        </w:tc>
        <w:tc>
          <w:tcPr>
            <w:tcW w:w="9530" w:type="dxa"/>
            <w:vAlign w:val="center"/>
          </w:tcPr>
          <w:p w14:paraId="417F830D" w14:textId="77777777" w:rsidR="00676700" w:rsidRPr="001464FB" w:rsidRDefault="00676700" w:rsidP="00493555">
            <w:pPr>
              <w:pStyle w:val="Corpodeltesto2"/>
              <w:spacing w:line="360" w:lineRule="auto"/>
              <w:jc w:val="both"/>
              <w:rPr>
                <w:rFonts w:asciiTheme="minorHAnsi" w:hAnsiTheme="minorHAnsi" w:cstheme="minorHAnsi"/>
                <w:b/>
                <w:sz w:val="20"/>
              </w:rPr>
            </w:pPr>
            <w:r w:rsidRPr="001464FB">
              <w:rPr>
                <w:rFonts w:asciiTheme="minorHAnsi" w:hAnsiTheme="minorHAnsi" w:cstheme="minorHAnsi"/>
                <w:b/>
                <w:sz w:val="20"/>
              </w:rPr>
              <w:t>Altra tipologia di operatore economico (es. onlus, ecc.)</w:t>
            </w:r>
          </w:p>
        </w:tc>
      </w:tr>
    </w:tbl>
    <w:p w14:paraId="7209612D" w14:textId="77777777" w:rsidR="00676700" w:rsidRPr="001464FB" w:rsidRDefault="00676700" w:rsidP="00676700">
      <w:pPr>
        <w:rPr>
          <w:rFonts w:asciiTheme="minorHAnsi" w:hAnsiTheme="minorHAnsi" w:cstheme="minorHAnsi"/>
          <w:b/>
          <w:szCs w:val="22"/>
        </w:rPr>
      </w:pPr>
    </w:p>
    <w:p w14:paraId="6CE1F76D" w14:textId="77777777" w:rsidR="00676700" w:rsidRPr="001464FB" w:rsidRDefault="00676700" w:rsidP="00676700">
      <w:pPr>
        <w:rPr>
          <w:rFonts w:asciiTheme="minorHAnsi" w:hAnsiTheme="minorHAnsi" w:cstheme="minorHAnsi"/>
          <w:b/>
          <w:szCs w:val="22"/>
        </w:rPr>
      </w:pP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3"/>
        <w:gridCol w:w="9491"/>
      </w:tblGrid>
      <w:tr w:rsidR="00676700" w:rsidRPr="001464FB" w14:paraId="680C67AB" w14:textId="77777777" w:rsidTr="00493555">
        <w:trPr>
          <w:cantSplit/>
          <w:trHeight w:val="567"/>
        </w:trPr>
        <w:tc>
          <w:tcPr>
            <w:tcW w:w="10094" w:type="dxa"/>
            <w:gridSpan w:val="2"/>
            <w:vAlign w:val="center"/>
          </w:tcPr>
          <w:p w14:paraId="33DE0902" w14:textId="77777777" w:rsidR="00676700" w:rsidRPr="001464FB" w:rsidRDefault="00676700" w:rsidP="00493555">
            <w:pPr>
              <w:widowControl w:val="0"/>
              <w:spacing w:line="360" w:lineRule="auto"/>
              <w:ind w:left="284" w:hanging="284"/>
              <w:jc w:val="both"/>
              <w:rPr>
                <w:rFonts w:asciiTheme="minorHAnsi" w:hAnsiTheme="minorHAnsi" w:cstheme="minorHAnsi"/>
                <w:b/>
                <w:sz w:val="20"/>
              </w:rPr>
            </w:pPr>
            <w:r w:rsidRPr="001464FB">
              <w:rPr>
                <w:rFonts w:asciiTheme="minorHAnsi" w:hAnsiTheme="minorHAnsi" w:cstheme="minorHAnsi"/>
                <w:b/>
                <w:sz w:val="20"/>
              </w:rPr>
              <w:t>Nell’ipotesi di partecipazione di consorzio stabile, di essere:</w:t>
            </w:r>
          </w:p>
        </w:tc>
      </w:tr>
      <w:tr w:rsidR="00676700" w:rsidRPr="001464FB" w14:paraId="5B7752E3" w14:textId="77777777" w:rsidTr="00493555">
        <w:trPr>
          <w:cantSplit/>
          <w:trHeight w:val="567"/>
        </w:trPr>
        <w:tc>
          <w:tcPr>
            <w:tcW w:w="603" w:type="dxa"/>
            <w:vAlign w:val="center"/>
          </w:tcPr>
          <w:p w14:paraId="3EF1F213" w14:textId="77777777" w:rsidR="00676700" w:rsidRPr="001464FB" w:rsidRDefault="00676700" w:rsidP="00493555">
            <w:pPr>
              <w:pStyle w:val="Corpodeltesto2"/>
              <w:spacing w:line="360" w:lineRule="auto"/>
              <w:rPr>
                <w:rFonts w:asciiTheme="minorHAnsi" w:hAnsiTheme="minorHAnsi" w:cstheme="minorHAnsi"/>
                <w:sz w:val="20"/>
              </w:rPr>
            </w:pPr>
            <w:r w:rsidRPr="001464FB">
              <w:rPr>
                <w:rFonts w:ascii="Segoe UI Symbol" w:eastAsia="MS Gothic" w:hAnsi="Segoe UI Symbol" w:cs="Segoe UI Symbol"/>
                <w:b/>
                <w:szCs w:val="24"/>
              </w:rPr>
              <w:t>☐</w:t>
            </w:r>
          </w:p>
        </w:tc>
        <w:tc>
          <w:tcPr>
            <w:tcW w:w="9491" w:type="dxa"/>
            <w:vAlign w:val="center"/>
          </w:tcPr>
          <w:p w14:paraId="62E08C68" w14:textId="77777777" w:rsidR="00676700" w:rsidRPr="001464FB" w:rsidRDefault="00676700" w:rsidP="00493555">
            <w:pPr>
              <w:pStyle w:val="Corpodeltesto2"/>
              <w:spacing w:line="360" w:lineRule="auto"/>
              <w:jc w:val="both"/>
              <w:rPr>
                <w:rFonts w:asciiTheme="minorHAnsi" w:hAnsiTheme="minorHAnsi" w:cstheme="minorHAnsi"/>
                <w:sz w:val="20"/>
              </w:rPr>
            </w:pPr>
            <w:r w:rsidRPr="001464FB">
              <w:rPr>
                <w:rFonts w:asciiTheme="minorHAnsi" w:hAnsiTheme="minorHAnsi" w:cstheme="minorHAnsi"/>
                <w:b/>
                <w:sz w:val="20"/>
              </w:rPr>
              <w:t>Consorziata</w:t>
            </w:r>
            <w:r w:rsidRPr="001464FB">
              <w:rPr>
                <w:rFonts w:asciiTheme="minorHAnsi" w:hAnsiTheme="minorHAnsi" w:cstheme="minorHAnsi"/>
                <w:sz w:val="20"/>
              </w:rPr>
              <w:t xml:space="preserve"> per la quale il consorzio stabile concorre / esecutrice nell’ipotesi di partecipazione di cui all’art. 46, comma 1, lett. f) del D.Lgs. n. 50/2016.</w:t>
            </w:r>
          </w:p>
        </w:tc>
      </w:tr>
    </w:tbl>
    <w:p w14:paraId="0BB3B7E4" w14:textId="77777777" w:rsidR="00676700" w:rsidRPr="001464FB" w:rsidRDefault="00676700" w:rsidP="00676700">
      <w:pPr>
        <w:rPr>
          <w:rFonts w:asciiTheme="minorHAnsi" w:hAnsiTheme="minorHAnsi" w:cstheme="minorHAnsi"/>
          <w:b/>
          <w:szCs w:val="22"/>
        </w:rPr>
      </w:pPr>
    </w:p>
    <w:p w14:paraId="5A8D515F" w14:textId="77777777" w:rsidR="00676700" w:rsidRPr="001464FB" w:rsidRDefault="00676700" w:rsidP="00676700">
      <w:pPr>
        <w:rPr>
          <w:rFonts w:asciiTheme="minorHAnsi" w:hAnsiTheme="minorHAnsi" w:cstheme="minorHAnsi"/>
          <w:b/>
          <w:szCs w:val="22"/>
        </w:rPr>
      </w:pPr>
    </w:p>
    <w:p w14:paraId="12F42DD8" w14:textId="77777777" w:rsidR="00676700" w:rsidRPr="001464FB" w:rsidRDefault="00676700" w:rsidP="00676700">
      <w:pPr>
        <w:ind w:left="284"/>
        <w:jc w:val="center"/>
        <w:rPr>
          <w:rFonts w:asciiTheme="minorHAnsi" w:hAnsiTheme="minorHAnsi" w:cstheme="minorHAnsi"/>
          <w:b/>
          <w:szCs w:val="22"/>
        </w:rPr>
      </w:pPr>
    </w:p>
    <w:tbl>
      <w:tblPr>
        <w:tblW w:w="0" w:type="auto"/>
        <w:tblInd w:w="-30" w:type="dxa"/>
        <w:tblLayout w:type="fixed"/>
        <w:tblCellMar>
          <w:left w:w="93" w:type="dxa"/>
        </w:tblCellMar>
        <w:tblLook w:val="0000" w:firstRow="0" w:lastRow="0" w:firstColumn="0" w:lastColumn="0" w:noHBand="0" w:noVBand="0"/>
      </w:tblPr>
      <w:tblGrid>
        <w:gridCol w:w="2093"/>
        <w:gridCol w:w="8161"/>
      </w:tblGrid>
      <w:tr w:rsidR="00676700" w:rsidRPr="001464FB" w14:paraId="1C658F40" w14:textId="77777777" w:rsidTr="00493555">
        <w:tc>
          <w:tcPr>
            <w:tcW w:w="2093" w:type="dxa"/>
            <w:tcBorders>
              <w:top w:val="single" w:sz="4" w:space="0" w:color="00000A"/>
              <w:left w:val="single" w:sz="4" w:space="0" w:color="00000A"/>
              <w:bottom w:val="single" w:sz="4" w:space="0" w:color="00000A"/>
            </w:tcBorders>
            <w:shd w:val="clear" w:color="auto" w:fill="FFFF00"/>
          </w:tcPr>
          <w:p w14:paraId="3C8F652D" w14:textId="77777777" w:rsidR="00676700" w:rsidRPr="001464FB" w:rsidRDefault="00676700" w:rsidP="00493555">
            <w:pPr>
              <w:snapToGrid w:val="0"/>
              <w:rPr>
                <w:rFonts w:asciiTheme="minorHAnsi" w:hAnsiTheme="minorHAnsi" w:cstheme="minorHAnsi"/>
                <w:b/>
              </w:rPr>
            </w:pPr>
          </w:p>
          <w:p w14:paraId="6429418B" w14:textId="77777777" w:rsidR="00676700" w:rsidRPr="001464FB" w:rsidRDefault="00676700" w:rsidP="00493555">
            <w:pPr>
              <w:rPr>
                <w:rFonts w:asciiTheme="minorHAnsi" w:hAnsiTheme="minorHAnsi" w:cstheme="minorHAnsi"/>
              </w:rPr>
            </w:pPr>
            <w:r w:rsidRPr="001464FB">
              <w:rPr>
                <w:rFonts w:asciiTheme="minorHAnsi" w:hAnsiTheme="minorHAnsi" w:cstheme="minorHAnsi"/>
                <w:b/>
                <w:sz w:val="22"/>
              </w:rPr>
              <w:t>SEZIONE A</w:t>
            </w:r>
          </w:p>
          <w:p w14:paraId="1DC4554E" w14:textId="77777777" w:rsidR="00676700" w:rsidRPr="001464FB" w:rsidRDefault="00676700" w:rsidP="00493555">
            <w:pPr>
              <w:rPr>
                <w:rFonts w:asciiTheme="minorHAnsi" w:hAnsiTheme="minorHAnsi" w:cstheme="minorHAnsi"/>
              </w:rPr>
            </w:pPr>
          </w:p>
        </w:tc>
        <w:tc>
          <w:tcPr>
            <w:tcW w:w="8161" w:type="dxa"/>
            <w:tcBorders>
              <w:top w:val="single" w:sz="4" w:space="0" w:color="00000A"/>
              <w:left w:val="single" w:sz="4" w:space="0" w:color="00000A"/>
              <w:bottom w:val="single" w:sz="4" w:space="0" w:color="00000A"/>
              <w:right w:val="single" w:sz="4" w:space="0" w:color="00000A"/>
            </w:tcBorders>
            <w:shd w:val="clear" w:color="auto" w:fill="FFFFFF"/>
          </w:tcPr>
          <w:p w14:paraId="100942B8" w14:textId="77777777" w:rsidR="00676700" w:rsidRPr="001464FB" w:rsidRDefault="00676700" w:rsidP="00493555">
            <w:pPr>
              <w:snapToGrid w:val="0"/>
              <w:jc w:val="center"/>
              <w:rPr>
                <w:rFonts w:asciiTheme="minorHAnsi" w:hAnsiTheme="minorHAnsi" w:cstheme="minorHAnsi"/>
                <w:b/>
              </w:rPr>
            </w:pPr>
          </w:p>
          <w:p w14:paraId="4E5134DB" w14:textId="2F02EF8C" w:rsidR="00676700" w:rsidRPr="001464FB" w:rsidRDefault="00676700" w:rsidP="00A23D89">
            <w:pPr>
              <w:rPr>
                <w:rFonts w:asciiTheme="minorHAnsi" w:hAnsiTheme="minorHAnsi" w:cstheme="minorHAnsi"/>
              </w:rPr>
            </w:pPr>
            <w:r w:rsidRPr="001464FB">
              <w:rPr>
                <w:rFonts w:asciiTheme="minorHAnsi" w:hAnsiTheme="minorHAnsi" w:cstheme="minorHAnsi"/>
                <w:b/>
                <w:sz w:val="22"/>
              </w:rPr>
              <w:t xml:space="preserve">Dichiarazioni (suddivise in </w:t>
            </w:r>
            <w:r w:rsidR="00A23D89">
              <w:rPr>
                <w:rFonts w:asciiTheme="minorHAnsi" w:hAnsiTheme="minorHAnsi" w:cstheme="minorHAnsi"/>
                <w:b/>
                <w:sz w:val="22"/>
              </w:rPr>
              <w:t xml:space="preserve">quattro </w:t>
            </w:r>
            <w:r w:rsidRPr="001464FB">
              <w:rPr>
                <w:rFonts w:asciiTheme="minorHAnsi" w:hAnsiTheme="minorHAnsi" w:cstheme="minorHAnsi"/>
                <w:b/>
                <w:sz w:val="22"/>
              </w:rPr>
              <w:t>parti)</w:t>
            </w:r>
          </w:p>
        </w:tc>
      </w:tr>
    </w:tbl>
    <w:p w14:paraId="2EAA1843" w14:textId="77777777" w:rsidR="00676700" w:rsidRPr="001464FB" w:rsidRDefault="00676700" w:rsidP="00676700">
      <w:pPr>
        <w:pStyle w:val="Corpodeltesto21"/>
        <w:rPr>
          <w:rFonts w:asciiTheme="minorHAnsi" w:hAnsiTheme="minorHAnsi" w:cstheme="minorHAnsi"/>
          <w:color w:val="auto"/>
          <w:sz w:val="22"/>
        </w:rPr>
      </w:pPr>
    </w:p>
    <w:p w14:paraId="4E719C1A" w14:textId="77777777" w:rsidR="00676700" w:rsidRPr="001464FB" w:rsidRDefault="00676700" w:rsidP="00676700">
      <w:pPr>
        <w:ind w:left="284"/>
        <w:rPr>
          <w:rFonts w:asciiTheme="minorHAnsi" w:hAnsiTheme="minorHAnsi" w:cstheme="minorHAnsi"/>
          <w:sz w:val="20"/>
          <w:szCs w:val="22"/>
        </w:rPr>
      </w:pPr>
    </w:p>
    <w:p w14:paraId="777E8282" w14:textId="77777777" w:rsidR="00676700" w:rsidRPr="001464FB" w:rsidRDefault="00676700" w:rsidP="004A677B">
      <w:pPr>
        <w:pStyle w:val="Corpodeltesto21"/>
        <w:numPr>
          <w:ilvl w:val="0"/>
          <w:numId w:val="3"/>
        </w:numPr>
        <w:tabs>
          <w:tab w:val="num" w:pos="284"/>
        </w:tabs>
        <w:spacing w:line="240" w:lineRule="auto"/>
        <w:ind w:left="1004"/>
        <w:rPr>
          <w:rFonts w:asciiTheme="minorHAnsi" w:hAnsiTheme="minorHAnsi" w:cstheme="minorHAnsi"/>
          <w:b/>
          <w:color w:val="auto"/>
        </w:rPr>
      </w:pPr>
      <w:r w:rsidRPr="001464FB">
        <w:rPr>
          <w:rFonts w:asciiTheme="minorHAnsi" w:hAnsiTheme="minorHAnsi" w:cstheme="minorHAnsi"/>
          <w:b/>
          <w:color w:val="auto"/>
        </w:rPr>
        <w:t>DICHIARA</w:t>
      </w:r>
      <w:r w:rsidRPr="001464FB">
        <w:rPr>
          <w:rFonts w:asciiTheme="minorHAnsi" w:hAnsiTheme="minorHAnsi" w:cstheme="minorHAnsi"/>
          <w:color w:val="auto"/>
        </w:rPr>
        <w:t xml:space="preserve"> </w:t>
      </w:r>
      <w:r w:rsidRPr="001464FB">
        <w:rPr>
          <w:rFonts w:asciiTheme="minorHAnsi" w:hAnsiTheme="minorHAnsi" w:cstheme="minorHAnsi"/>
          <w:b/>
          <w:color w:val="auto"/>
        </w:rPr>
        <w:t>ai sensi degli artt.  46 e 47 D.P.R. 28.12.2000 n°445:</w:t>
      </w:r>
    </w:p>
    <w:p w14:paraId="4B61B91A" w14:textId="77777777" w:rsidR="00676700" w:rsidRPr="001464FB" w:rsidRDefault="00676700" w:rsidP="00676700">
      <w:pPr>
        <w:pStyle w:val="Corpodeltesto21"/>
        <w:spacing w:line="240" w:lineRule="auto"/>
        <w:ind w:left="284"/>
        <w:rPr>
          <w:rFonts w:asciiTheme="minorHAnsi" w:hAnsiTheme="minorHAnsi" w:cstheme="minorHAnsi"/>
          <w:color w:val="auto"/>
          <w:sz w:val="22"/>
        </w:rPr>
      </w:pPr>
    </w:p>
    <w:p w14:paraId="470A7AE2" w14:textId="77777777" w:rsidR="00676700" w:rsidRPr="001464FB" w:rsidRDefault="00676700" w:rsidP="00676700">
      <w:pPr>
        <w:pStyle w:val="Corpodeltesto21"/>
        <w:spacing w:line="240" w:lineRule="auto"/>
        <w:ind w:left="284"/>
        <w:rPr>
          <w:rFonts w:asciiTheme="minorHAnsi" w:hAnsiTheme="minorHAnsi" w:cstheme="minorHAnsi"/>
          <w:color w:val="auto"/>
          <w:sz w:val="22"/>
        </w:rPr>
      </w:pPr>
    </w:p>
    <w:p w14:paraId="781910D5" w14:textId="77777777" w:rsidR="00676700" w:rsidRPr="001464FB" w:rsidRDefault="00676700" w:rsidP="00676700">
      <w:pPr>
        <w:ind w:left="284"/>
        <w:jc w:val="center"/>
        <w:rPr>
          <w:rFonts w:asciiTheme="minorHAnsi" w:hAnsiTheme="minorHAnsi" w:cstheme="minorHAnsi"/>
          <w:i/>
          <w:sz w:val="22"/>
          <w:szCs w:val="22"/>
        </w:rPr>
      </w:pPr>
      <w:r w:rsidRPr="001464FB">
        <w:rPr>
          <w:rFonts w:asciiTheme="minorHAnsi" w:hAnsiTheme="minorHAnsi" w:cstheme="minorHAnsi"/>
          <w:b/>
          <w:sz w:val="22"/>
          <w:szCs w:val="22"/>
        </w:rPr>
        <w:t>&gt;&gt;&gt;&gt;&gt; ----------------- PARTE PRIMA ----------------- &lt;&lt;&lt;&lt;</w:t>
      </w:r>
    </w:p>
    <w:p w14:paraId="74A7A852" w14:textId="77777777" w:rsidR="00676700" w:rsidRPr="001464FB" w:rsidRDefault="00676700" w:rsidP="00676700">
      <w:pPr>
        <w:pStyle w:val="Titolo3"/>
        <w:tabs>
          <w:tab w:val="clear" w:pos="0"/>
          <w:tab w:val="num" w:pos="284"/>
        </w:tabs>
        <w:spacing w:line="240" w:lineRule="auto"/>
        <w:ind w:left="284" w:firstLine="0"/>
        <w:rPr>
          <w:rFonts w:asciiTheme="minorHAnsi" w:hAnsiTheme="minorHAnsi" w:cstheme="minorHAnsi"/>
          <w:b w:val="0"/>
          <w:i/>
          <w:color w:val="auto"/>
          <w:sz w:val="22"/>
          <w:szCs w:val="22"/>
        </w:rPr>
      </w:pPr>
      <w:r w:rsidRPr="001464FB">
        <w:rPr>
          <w:rFonts w:asciiTheme="minorHAnsi" w:hAnsiTheme="minorHAnsi" w:cstheme="minorHAnsi"/>
          <w:b w:val="0"/>
          <w:i/>
          <w:color w:val="auto"/>
          <w:sz w:val="22"/>
          <w:szCs w:val="22"/>
        </w:rPr>
        <w:t>(da compilare da parte di tutti gli operatori ad integrazione delle dichiarazioni del DGUE)</w:t>
      </w:r>
    </w:p>
    <w:p w14:paraId="5EF15630" w14:textId="77777777" w:rsidR="00676700" w:rsidRPr="001464FB" w:rsidRDefault="00676700" w:rsidP="00676700">
      <w:pPr>
        <w:pStyle w:val="Corpodeltesto21"/>
        <w:spacing w:line="240" w:lineRule="auto"/>
        <w:ind w:left="284"/>
        <w:rPr>
          <w:rFonts w:asciiTheme="minorHAnsi" w:hAnsiTheme="minorHAnsi" w:cstheme="minorHAnsi"/>
          <w:color w:val="auto"/>
          <w:sz w:val="22"/>
        </w:rPr>
      </w:pPr>
    </w:p>
    <w:p w14:paraId="4CC27D0D" w14:textId="77777777" w:rsidR="00676700" w:rsidRPr="00295F1F" w:rsidRDefault="00676700" w:rsidP="00676700">
      <w:pPr>
        <w:pStyle w:val="Corpotesto"/>
        <w:rPr>
          <w:rFonts w:asciiTheme="minorHAnsi" w:hAnsiTheme="minorHAnsi" w:cstheme="minorHAnsi"/>
          <w:sz w:val="20"/>
        </w:rPr>
      </w:pPr>
    </w:p>
    <w:p w14:paraId="5C443AF5" w14:textId="77777777" w:rsidR="00676700" w:rsidRPr="00295F1F" w:rsidRDefault="00676700" w:rsidP="00676700">
      <w:pPr>
        <w:pStyle w:val="Paragrafoelenco1"/>
        <w:numPr>
          <w:ilvl w:val="0"/>
          <w:numId w:val="2"/>
        </w:numPr>
        <w:spacing w:before="60" w:after="60" w:line="276" w:lineRule="auto"/>
        <w:ind w:left="341" w:hanging="284"/>
        <w:contextualSpacing w:val="0"/>
        <w:jc w:val="both"/>
        <w:rPr>
          <w:rFonts w:asciiTheme="minorHAnsi" w:hAnsiTheme="minorHAnsi" w:cstheme="minorHAnsi"/>
          <w:color w:val="auto"/>
          <w:sz w:val="20"/>
        </w:rPr>
      </w:pPr>
      <w:r w:rsidRPr="00295F1F">
        <w:rPr>
          <w:rFonts w:asciiTheme="minorHAnsi" w:hAnsiTheme="minorHAnsi" w:cstheme="minorHAnsi"/>
          <w:i/>
          <w:color w:val="auto"/>
          <w:sz w:val="20"/>
          <w:u w:val="single"/>
        </w:rPr>
        <w:t>(art. 80, comma 5, lett. c-bis</w:t>
      </w:r>
      <w:r w:rsidRPr="00295F1F">
        <w:rPr>
          <w:rFonts w:asciiTheme="minorHAnsi" w:hAnsiTheme="minorHAnsi" w:cstheme="minorHAnsi"/>
          <w:color w:val="auto"/>
          <w:sz w:val="20"/>
          <w:u w:val="single"/>
        </w:rPr>
        <w:t xml:space="preserve"> </w:t>
      </w:r>
      <w:r w:rsidRPr="00295F1F">
        <w:rPr>
          <w:rFonts w:asciiTheme="minorHAnsi" w:hAnsiTheme="minorHAnsi" w:cstheme="minorHAnsi"/>
          <w:i/>
          <w:color w:val="auto"/>
          <w:sz w:val="20"/>
          <w:u w:val="single"/>
        </w:rPr>
        <w:t>del Codice</w:t>
      </w:r>
      <w:r w:rsidRPr="00295F1F">
        <w:rPr>
          <w:rFonts w:asciiTheme="minorHAnsi" w:hAnsiTheme="minorHAnsi" w:cstheme="minorHAnsi"/>
          <w:color w:val="auto"/>
          <w:sz w:val="20"/>
          <w:u w:val="single"/>
        </w:rPr>
        <w:t>)</w:t>
      </w:r>
      <w:r w:rsidRPr="00295F1F">
        <w:rPr>
          <w:rFonts w:asciiTheme="minorHAnsi" w:hAnsiTheme="minorHAnsi" w:cstheme="minorHAnsi"/>
          <w:color w:val="auto"/>
          <w:sz w:val="20"/>
          <w:shd w:val="clear" w:color="auto" w:fill="F5FDFE"/>
        </w:rPr>
        <w:t xml:space="preserve"> </w:t>
      </w:r>
    </w:p>
    <w:p w14:paraId="40969DAC" w14:textId="77777777" w:rsidR="00676700" w:rsidRPr="00295F1F" w:rsidRDefault="00676700" w:rsidP="00676700">
      <w:pPr>
        <w:pStyle w:val="Paragrafoelenco1"/>
        <w:tabs>
          <w:tab w:val="left" w:pos="284"/>
        </w:tabs>
        <w:spacing w:before="60" w:after="60" w:line="276" w:lineRule="auto"/>
        <w:ind w:left="0"/>
        <w:contextualSpacing w:val="0"/>
        <w:jc w:val="both"/>
        <w:rPr>
          <w:rFonts w:asciiTheme="minorHAnsi" w:hAnsiTheme="minorHAnsi" w:cstheme="minorHAnsi"/>
          <w:color w:val="auto"/>
          <w:sz w:val="20"/>
        </w:rPr>
      </w:pPr>
    </w:p>
    <w:tbl>
      <w:tblPr>
        <w:tblW w:w="98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0"/>
        <w:gridCol w:w="2198"/>
        <w:gridCol w:w="2276"/>
      </w:tblGrid>
      <w:tr w:rsidR="00676700" w:rsidRPr="00295F1F" w14:paraId="347A1C95" w14:textId="77777777" w:rsidTr="00493555">
        <w:trPr>
          <w:trHeight w:val="397"/>
        </w:trPr>
        <w:tc>
          <w:tcPr>
            <w:tcW w:w="5340" w:type="dxa"/>
            <w:shd w:val="clear" w:color="auto" w:fill="F2F2F2" w:themeFill="background1" w:themeFillShade="F2"/>
            <w:vAlign w:val="center"/>
          </w:tcPr>
          <w:p w14:paraId="6D2BB310" w14:textId="77777777" w:rsidR="00676700" w:rsidRPr="00295F1F" w:rsidRDefault="00676700" w:rsidP="00493555">
            <w:pPr>
              <w:spacing w:before="60" w:after="60" w:line="276" w:lineRule="auto"/>
              <w:jc w:val="both"/>
              <w:rPr>
                <w:rFonts w:asciiTheme="minorHAnsi" w:hAnsiTheme="minorHAnsi" w:cstheme="minorHAnsi"/>
                <w:b/>
                <w:bCs/>
                <w:spacing w:val="-4"/>
                <w:sz w:val="20"/>
              </w:rPr>
            </w:pPr>
            <w:r w:rsidRPr="00295F1F">
              <w:rPr>
                <w:rFonts w:asciiTheme="minorHAnsi" w:hAnsiTheme="minorHAnsi" w:cstheme="minorHAnsi"/>
                <w:b/>
                <w:spacing w:val="-4"/>
                <w:sz w:val="20"/>
              </w:rPr>
              <w:t>L'operatore economico si è reso colpevole delle fattispecie di cui all’art. 80</w:t>
            </w:r>
            <w:r w:rsidRPr="00295F1F">
              <w:rPr>
                <w:rFonts w:asciiTheme="minorHAnsi" w:hAnsiTheme="minorHAnsi" w:cstheme="minorHAnsi"/>
                <w:i/>
                <w:sz w:val="20"/>
              </w:rPr>
              <w:t xml:space="preserve">, </w:t>
            </w:r>
            <w:r w:rsidRPr="00295F1F">
              <w:rPr>
                <w:rFonts w:asciiTheme="minorHAnsi" w:hAnsiTheme="minorHAnsi" w:cstheme="minorHAnsi"/>
                <w:b/>
                <w:spacing w:val="-4"/>
                <w:sz w:val="20"/>
              </w:rPr>
              <w:t>comma 5, lett. c-bis del Codice ?</w:t>
            </w:r>
            <w:r w:rsidRPr="00295F1F">
              <w:rPr>
                <w:rFonts w:asciiTheme="minorHAnsi" w:hAnsiTheme="minorHAnsi" w:cstheme="minorHAnsi"/>
                <w:spacing w:val="-4"/>
                <w:sz w:val="20"/>
              </w:rPr>
              <w:t xml:space="preserve"> (Ovvero </w:t>
            </w:r>
            <w:r w:rsidRPr="00295F1F">
              <w:rPr>
                <w:rFonts w:asciiTheme="minorHAnsi" w:hAnsiTheme="minorHAnsi" w:cstheme="minorHAnsi"/>
                <w:sz w:val="20"/>
              </w:rPr>
              <w:t xml:space="preserve">aver tentato di influenzare indebitamente il processo decisionale della stazione appaltante o di ottenere informazioni riservate a fini di proprio vantaggio oppure non aver fornito, anche per negligenza, informazioni false o fuorvianti suscettibili di influenzare le decisioni sull'esclusione, la selezione o l'aggiudicazione, ovvero non aver omesso le informazioni dovute ai fini del corretto svolgimento della procedura di selezione) </w:t>
            </w:r>
          </w:p>
        </w:tc>
        <w:tc>
          <w:tcPr>
            <w:tcW w:w="2198" w:type="dxa"/>
            <w:vAlign w:val="center"/>
          </w:tcPr>
          <w:p w14:paraId="40815603"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SI</w:t>
            </w:r>
          </w:p>
        </w:tc>
        <w:tc>
          <w:tcPr>
            <w:tcW w:w="2276" w:type="dxa"/>
            <w:vAlign w:val="center"/>
          </w:tcPr>
          <w:p w14:paraId="3CCD8BD4"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NO</w:t>
            </w:r>
          </w:p>
        </w:tc>
      </w:tr>
      <w:tr w:rsidR="00676700" w:rsidRPr="00295F1F" w14:paraId="6B52956E" w14:textId="77777777" w:rsidTr="00493555">
        <w:trPr>
          <w:trHeight w:val="454"/>
        </w:trPr>
        <w:tc>
          <w:tcPr>
            <w:tcW w:w="5340" w:type="dxa"/>
            <w:shd w:val="clear" w:color="auto" w:fill="F2F2F2" w:themeFill="background1" w:themeFillShade="F2"/>
            <w:vAlign w:val="center"/>
          </w:tcPr>
          <w:p w14:paraId="4BA74E6E" w14:textId="77777777" w:rsidR="00676700" w:rsidRPr="00295F1F" w:rsidRDefault="00676700" w:rsidP="00493555">
            <w:pPr>
              <w:autoSpaceDE w:val="0"/>
              <w:autoSpaceDN w:val="0"/>
              <w:adjustRightInd w:val="0"/>
              <w:spacing w:before="60" w:after="60" w:line="276" w:lineRule="auto"/>
              <w:jc w:val="both"/>
              <w:rPr>
                <w:rFonts w:asciiTheme="minorHAnsi" w:hAnsiTheme="minorHAnsi" w:cstheme="minorHAnsi"/>
                <w:b/>
                <w:sz w:val="20"/>
              </w:rPr>
            </w:pPr>
            <w:r w:rsidRPr="00295F1F">
              <w:rPr>
                <w:rFonts w:asciiTheme="minorHAnsi" w:hAnsiTheme="minorHAnsi" w:cstheme="minorHAnsi"/>
                <w:b/>
                <w:sz w:val="20"/>
              </w:rPr>
              <w:lastRenderedPageBreak/>
              <w:t>In caso affermativo fornire informazioni dettagliate, specificando nel dettaglio la sanzione ricevuta e la data in cui è stata comminata:</w:t>
            </w:r>
          </w:p>
        </w:tc>
        <w:tc>
          <w:tcPr>
            <w:tcW w:w="4474" w:type="dxa"/>
            <w:gridSpan w:val="2"/>
            <w:vAlign w:val="center"/>
          </w:tcPr>
          <w:p w14:paraId="6C78A4AE" w14:textId="77777777" w:rsidR="00676700" w:rsidRPr="00295F1F" w:rsidRDefault="00676700" w:rsidP="00493555">
            <w:pPr>
              <w:spacing w:before="60" w:after="60" w:line="276" w:lineRule="auto"/>
              <w:jc w:val="center"/>
              <w:rPr>
                <w:rFonts w:asciiTheme="minorHAnsi" w:hAnsiTheme="minorHAnsi" w:cstheme="minorHAnsi"/>
                <w:b/>
                <w:sz w:val="20"/>
              </w:rPr>
            </w:pPr>
          </w:p>
        </w:tc>
      </w:tr>
      <w:tr w:rsidR="00676700" w:rsidRPr="00295F1F" w14:paraId="4D3373C5" w14:textId="77777777" w:rsidTr="00493555">
        <w:trPr>
          <w:trHeight w:val="454"/>
        </w:trPr>
        <w:tc>
          <w:tcPr>
            <w:tcW w:w="5340" w:type="dxa"/>
            <w:shd w:val="clear" w:color="auto" w:fill="F2F2F2" w:themeFill="background1" w:themeFillShade="F2"/>
            <w:vAlign w:val="center"/>
          </w:tcPr>
          <w:p w14:paraId="5A3B7E4B" w14:textId="77777777" w:rsidR="00676700" w:rsidRPr="00295F1F" w:rsidRDefault="00676700" w:rsidP="00493555">
            <w:pPr>
              <w:spacing w:before="60" w:after="60" w:line="276" w:lineRule="auto"/>
              <w:jc w:val="both"/>
              <w:rPr>
                <w:rFonts w:asciiTheme="minorHAnsi" w:hAnsiTheme="minorHAnsi" w:cstheme="minorHAnsi"/>
                <w:b/>
                <w:bCs/>
                <w:sz w:val="20"/>
              </w:rPr>
            </w:pPr>
            <w:r w:rsidRPr="00295F1F">
              <w:rPr>
                <w:rFonts w:asciiTheme="minorHAnsi" w:hAnsiTheme="minorHAnsi" w:cstheme="minorHAnsi"/>
                <w:b/>
                <w:sz w:val="20"/>
              </w:rPr>
              <w:t>In caso affermativo, ha adottato misure di autodisciplina?</w:t>
            </w:r>
          </w:p>
        </w:tc>
        <w:tc>
          <w:tcPr>
            <w:tcW w:w="2198" w:type="dxa"/>
            <w:vAlign w:val="center"/>
          </w:tcPr>
          <w:p w14:paraId="3768DB4A"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SI</w:t>
            </w:r>
          </w:p>
        </w:tc>
        <w:tc>
          <w:tcPr>
            <w:tcW w:w="2276" w:type="dxa"/>
            <w:vAlign w:val="center"/>
          </w:tcPr>
          <w:p w14:paraId="4CB169C4"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NO</w:t>
            </w:r>
          </w:p>
        </w:tc>
      </w:tr>
      <w:tr w:rsidR="00676700" w:rsidRPr="00295F1F" w14:paraId="3D2A849E" w14:textId="77777777" w:rsidTr="00493555">
        <w:tblPrEx>
          <w:tblCellMar>
            <w:left w:w="28" w:type="dxa"/>
            <w:right w:w="28" w:type="dxa"/>
          </w:tblCellMar>
        </w:tblPrEx>
        <w:trPr>
          <w:trHeight w:val="397"/>
        </w:trPr>
        <w:tc>
          <w:tcPr>
            <w:tcW w:w="5340" w:type="dxa"/>
            <w:shd w:val="clear" w:color="auto" w:fill="F2F2F2" w:themeFill="background1" w:themeFillShade="F2"/>
            <w:vAlign w:val="center"/>
          </w:tcPr>
          <w:p w14:paraId="49ED382A" w14:textId="77777777" w:rsidR="00676700" w:rsidRPr="00295F1F" w:rsidRDefault="00676700" w:rsidP="00493555">
            <w:pPr>
              <w:spacing w:before="60" w:after="60" w:line="276" w:lineRule="auto"/>
              <w:rPr>
                <w:rFonts w:asciiTheme="minorHAnsi" w:hAnsiTheme="minorHAnsi" w:cstheme="minorHAnsi"/>
                <w:b/>
                <w:sz w:val="20"/>
              </w:rPr>
            </w:pPr>
            <w:r w:rsidRPr="00295F1F">
              <w:rPr>
                <w:rFonts w:asciiTheme="minorHAnsi" w:hAnsiTheme="minorHAnsi" w:cstheme="minorHAnsi"/>
                <w:b/>
                <w:sz w:val="20"/>
              </w:rPr>
              <w:t>In caso affermativo, indicare:</w:t>
            </w:r>
          </w:p>
        </w:tc>
        <w:tc>
          <w:tcPr>
            <w:tcW w:w="4474" w:type="dxa"/>
            <w:gridSpan w:val="2"/>
            <w:vAlign w:val="center"/>
          </w:tcPr>
          <w:p w14:paraId="2C9076CE" w14:textId="77777777" w:rsidR="00676700" w:rsidRPr="00295F1F" w:rsidRDefault="00676700" w:rsidP="00493555">
            <w:pPr>
              <w:spacing w:before="60" w:after="60" w:line="276" w:lineRule="auto"/>
              <w:rPr>
                <w:rFonts w:asciiTheme="minorHAnsi" w:hAnsiTheme="minorHAnsi" w:cstheme="minorHAnsi"/>
                <w:b/>
                <w:sz w:val="20"/>
              </w:rPr>
            </w:pPr>
          </w:p>
        </w:tc>
      </w:tr>
      <w:tr w:rsidR="00676700" w:rsidRPr="00295F1F" w14:paraId="7F78D41C" w14:textId="77777777" w:rsidTr="00493555">
        <w:tblPrEx>
          <w:tblCellMar>
            <w:left w:w="28" w:type="dxa"/>
            <w:right w:w="28" w:type="dxa"/>
          </w:tblCellMar>
        </w:tblPrEx>
        <w:trPr>
          <w:trHeight w:val="397"/>
        </w:trPr>
        <w:tc>
          <w:tcPr>
            <w:tcW w:w="5340" w:type="dxa"/>
            <w:shd w:val="clear" w:color="auto" w:fill="F2F2F2" w:themeFill="background1" w:themeFillShade="F2"/>
            <w:vAlign w:val="center"/>
          </w:tcPr>
          <w:p w14:paraId="232E7BB0" w14:textId="77777777" w:rsidR="00676700" w:rsidRPr="00295F1F" w:rsidRDefault="00676700" w:rsidP="00493555">
            <w:pPr>
              <w:spacing w:before="60" w:after="60" w:line="276" w:lineRule="auto"/>
              <w:ind w:left="254" w:hanging="254"/>
              <w:rPr>
                <w:rFonts w:asciiTheme="minorHAnsi" w:hAnsiTheme="minorHAnsi" w:cstheme="minorHAnsi"/>
                <w:sz w:val="20"/>
              </w:rPr>
            </w:pPr>
            <w:r w:rsidRPr="00295F1F">
              <w:rPr>
                <w:rFonts w:asciiTheme="minorHAnsi" w:hAnsiTheme="minorHAnsi" w:cstheme="minorHAnsi"/>
                <w:sz w:val="20"/>
              </w:rPr>
              <w:t>1) L’operatore economico:</w:t>
            </w:r>
          </w:p>
        </w:tc>
        <w:tc>
          <w:tcPr>
            <w:tcW w:w="4474" w:type="dxa"/>
            <w:gridSpan w:val="2"/>
            <w:vAlign w:val="center"/>
          </w:tcPr>
          <w:p w14:paraId="494BE40E" w14:textId="77777777" w:rsidR="00676700" w:rsidRPr="00295F1F" w:rsidRDefault="00676700" w:rsidP="00493555">
            <w:pPr>
              <w:spacing w:before="60" w:after="60" w:line="276" w:lineRule="auto"/>
              <w:jc w:val="center"/>
              <w:rPr>
                <w:rFonts w:asciiTheme="minorHAnsi" w:hAnsiTheme="minorHAnsi" w:cstheme="minorHAnsi"/>
                <w:b/>
                <w:sz w:val="20"/>
              </w:rPr>
            </w:pPr>
          </w:p>
        </w:tc>
      </w:tr>
      <w:tr w:rsidR="00676700" w:rsidRPr="00295F1F" w14:paraId="4138F610" w14:textId="77777777" w:rsidTr="00493555">
        <w:tblPrEx>
          <w:tblCellMar>
            <w:left w:w="28" w:type="dxa"/>
            <w:right w:w="28" w:type="dxa"/>
          </w:tblCellMar>
        </w:tblPrEx>
        <w:trPr>
          <w:trHeight w:val="397"/>
        </w:trPr>
        <w:tc>
          <w:tcPr>
            <w:tcW w:w="5340" w:type="dxa"/>
            <w:shd w:val="clear" w:color="auto" w:fill="F2F2F2" w:themeFill="background1" w:themeFillShade="F2"/>
            <w:vAlign w:val="center"/>
          </w:tcPr>
          <w:p w14:paraId="596E2D02" w14:textId="77777777" w:rsidR="00676700" w:rsidRPr="00295F1F" w:rsidRDefault="00676700" w:rsidP="00493555">
            <w:pPr>
              <w:spacing w:before="60" w:after="60" w:line="276" w:lineRule="auto"/>
              <w:ind w:left="537" w:hanging="283"/>
              <w:rPr>
                <w:rFonts w:asciiTheme="minorHAnsi" w:hAnsiTheme="minorHAnsi" w:cstheme="minorHAnsi"/>
                <w:sz w:val="20"/>
              </w:rPr>
            </w:pPr>
            <w:r w:rsidRPr="00295F1F">
              <w:rPr>
                <w:rFonts w:asciiTheme="minorHAnsi" w:hAnsiTheme="minorHAnsi" w:cstheme="minorHAnsi"/>
                <w:sz w:val="20"/>
              </w:rPr>
              <w:t>-</w:t>
            </w:r>
            <w:r w:rsidRPr="00295F1F">
              <w:rPr>
                <w:rFonts w:asciiTheme="minorHAnsi" w:hAnsiTheme="minorHAnsi" w:cstheme="minorHAnsi"/>
                <w:sz w:val="20"/>
              </w:rPr>
              <w:tab/>
              <w:t>ha risarcito interamente il danno?</w:t>
            </w:r>
          </w:p>
        </w:tc>
        <w:tc>
          <w:tcPr>
            <w:tcW w:w="2198" w:type="dxa"/>
            <w:vAlign w:val="center"/>
          </w:tcPr>
          <w:p w14:paraId="72C182DC"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SI</w:t>
            </w:r>
          </w:p>
        </w:tc>
        <w:tc>
          <w:tcPr>
            <w:tcW w:w="2276" w:type="dxa"/>
            <w:vAlign w:val="center"/>
          </w:tcPr>
          <w:p w14:paraId="04C629A9"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NO</w:t>
            </w:r>
          </w:p>
        </w:tc>
      </w:tr>
      <w:tr w:rsidR="00676700" w:rsidRPr="00295F1F" w14:paraId="1F8602F1" w14:textId="77777777" w:rsidTr="00493555">
        <w:tblPrEx>
          <w:tblCellMar>
            <w:left w:w="28" w:type="dxa"/>
            <w:right w:w="28" w:type="dxa"/>
          </w:tblCellMar>
        </w:tblPrEx>
        <w:trPr>
          <w:trHeight w:val="397"/>
        </w:trPr>
        <w:tc>
          <w:tcPr>
            <w:tcW w:w="5340" w:type="dxa"/>
            <w:shd w:val="clear" w:color="auto" w:fill="F2F2F2" w:themeFill="background1" w:themeFillShade="F2"/>
            <w:vAlign w:val="center"/>
          </w:tcPr>
          <w:p w14:paraId="41448A18" w14:textId="77777777" w:rsidR="00676700" w:rsidRPr="00295F1F" w:rsidRDefault="00676700" w:rsidP="00493555">
            <w:pPr>
              <w:spacing w:before="60" w:after="60" w:line="276" w:lineRule="auto"/>
              <w:ind w:left="537" w:hanging="283"/>
              <w:rPr>
                <w:rFonts w:asciiTheme="minorHAnsi" w:hAnsiTheme="minorHAnsi" w:cstheme="minorHAnsi"/>
                <w:sz w:val="20"/>
              </w:rPr>
            </w:pPr>
            <w:r w:rsidRPr="00295F1F">
              <w:rPr>
                <w:rFonts w:asciiTheme="minorHAnsi" w:hAnsiTheme="minorHAnsi" w:cstheme="minorHAnsi"/>
                <w:sz w:val="20"/>
              </w:rPr>
              <w:t>-</w:t>
            </w:r>
            <w:r w:rsidRPr="00295F1F">
              <w:rPr>
                <w:rFonts w:asciiTheme="minorHAnsi" w:hAnsiTheme="minorHAnsi" w:cstheme="minorHAnsi"/>
                <w:sz w:val="20"/>
              </w:rPr>
              <w:tab/>
              <w:t>si è impegnato formalmente a risarcire il danno?</w:t>
            </w:r>
          </w:p>
        </w:tc>
        <w:tc>
          <w:tcPr>
            <w:tcW w:w="2198" w:type="dxa"/>
            <w:vAlign w:val="center"/>
          </w:tcPr>
          <w:p w14:paraId="7D72A317"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SI</w:t>
            </w:r>
          </w:p>
        </w:tc>
        <w:tc>
          <w:tcPr>
            <w:tcW w:w="2276" w:type="dxa"/>
            <w:vAlign w:val="center"/>
          </w:tcPr>
          <w:p w14:paraId="31E7AA88"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NO</w:t>
            </w:r>
          </w:p>
        </w:tc>
      </w:tr>
      <w:tr w:rsidR="00676700" w:rsidRPr="00295F1F" w14:paraId="6CBF381E" w14:textId="77777777" w:rsidTr="00493555">
        <w:tblPrEx>
          <w:tblCellMar>
            <w:left w:w="28" w:type="dxa"/>
            <w:right w:w="28" w:type="dxa"/>
          </w:tblCellMar>
        </w:tblPrEx>
        <w:trPr>
          <w:trHeight w:val="397"/>
        </w:trPr>
        <w:tc>
          <w:tcPr>
            <w:tcW w:w="5340" w:type="dxa"/>
            <w:shd w:val="clear" w:color="auto" w:fill="F2F2F2" w:themeFill="background1" w:themeFillShade="F2"/>
            <w:vAlign w:val="center"/>
          </w:tcPr>
          <w:p w14:paraId="732BA1BA" w14:textId="77777777" w:rsidR="00676700" w:rsidRPr="00295F1F" w:rsidRDefault="00676700" w:rsidP="00493555">
            <w:pPr>
              <w:spacing w:before="60" w:after="60" w:line="276" w:lineRule="auto"/>
              <w:ind w:left="254" w:hanging="254"/>
              <w:jc w:val="both"/>
              <w:rPr>
                <w:rFonts w:asciiTheme="minorHAnsi" w:hAnsiTheme="minorHAnsi" w:cstheme="minorHAnsi"/>
                <w:sz w:val="20"/>
              </w:rPr>
            </w:pPr>
            <w:r w:rsidRPr="00295F1F">
              <w:rPr>
                <w:rFonts w:asciiTheme="minorHAnsi" w:hAnsiTheme="minorHAnsi" w:cstheme="minorHAnsi"/>
                <w:sz w:val="20"/>
              </w:rPr>
              <w:t>2)</w:t>
            </w:r>
            <w:r w:rsidRPr="00295F1F">
              <w:rPr>
                <w:rFonts w:asciiTheme="minorHAnsi" w:hAnsiTheme="minorHAnsi" w:cstheme="minorHAnsi"/>
                <w:sz w:val="20"/>
              </w:rPr>
              <w:tab/>
              <w:t>L'operatore economico ha adottato misure di carattere tecnico o organizzativo e relativi al personale idonei a prevenire ulteriori illeciti o reati?</w:t>
            </w:r>
          </w:p>
        </w:tc>
        <w:tc>
          <w:tcPr>
            <w:tcW w:w="2198" w:type="dxa"/>
            <w:vAlign w:val="center"/>
          </w:tcPr>
          <w:p w14:paraId="6BE85607"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SI</w:t>
            </w:r>
          </w:p>
        </w:tc>
        <w:tc>
          <w:tcPr>
            <w:tcW w:w="2276" w:type="dxa"/>
            <w:vAlign w:val="center"/>
          </w:tcPr>
          <w:p w14:paraId="4B393551"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NO</w:t>
            </w:r>
          </w:p>
        </w:tc>
      </w:tr>
      <w:tr w:rsidR="00676700" w:rsidRPr="00295F1F" w14:paraId="5228E260" w14:textId="77777777" w:rsidTr="00493555">
        <w:trPr>
          <w:trHeight w:val="397"/>
        </w:trPr>
        <w:tc>
          <w:tcPr>
            <w:tcW w:w="5340" w:type="dxa"/>
            <w:shd w:val="clear" w:color="auto" w:fill="F2F2F2" w:themeFill="background1" w:themeFillShade="F2"/>
            <w:vAlign w:val="center"/>
          </w:tcPr>
          <w:p w14:paraId="7ED8D2FA" w14:textId="77777777" w:rsidR="00676700" w:rsidRPr="00295F1F" w:rsidRDefault="00676700" w:rsidP="00493555">
            <w:pPr>
              <w:spacing w:before="60" w:after="60" w:line="276" w:lineRule="auto"/>
              <w:jc w:val="both"/>
              <w:rPr>
                <w:rFonts w:asciiTheme="minorHAnsi" w:hAnsiTheme="minorHAnsi" w:cstheme="minorHAnsi"/>
                <w:sz w:val="20"/>
              </w:rPr>
            </w:pPr>
            <w:r w:rsidRPr="00295F1F">
              <w:rPr>
                <w:rFonts w:asciiTheme="minorHAnsi" w:hAnsiTheme="minorHAnsi" w:cstheme="minorHAnsi"/>
                <w:sz w:val="20"/>
              </w:rPr>
              <w:t>In caso affermativo elencare la documentazione pertinente e, se disponibile elettronicamente, indicare: (indirizzo web, autorità o organismo di emanazione, riferimento preciso della documentazione):</w:t>
            </w:r>
          </w:p>
        </w:tc>
        <w:tc>
          <w:tcPr>
            <w:tcW w:w="4474" w:type="dxa"/>
            <w:gridSpan w:val="2"/>
            <w:vAlign w:val="center"/>
          </w:tcPr>
          <w:p w14:paraId="5F22B93A" w14:textId="77777777" w:rsidR="00676700" w:rsidRPr="00295F1F" w:rsidRDefault="00676700" w:rsidP="00493555">
            <w:pPr>
              <w:spacing w:before="60" w:after="60" w:line="276" w:lineRule="auto"/>
              <w:rPr>
                <w:rFonts w:asciiTheme="minorHAnsi" w:hAnsiTheme="minorHAnsi" w:cstheme="minorHAnsi"/>
                <w:b/>
                <w:sz w:val="20"/>
              </w:rPr>
            </w:pPr>
          </w:p>
        </w:tc>
      </w:tr>
    </w:tbl>
    <w:p w14:paraId="31154839" w14:textId="77777777" w:rsidR="006D732A" w:rsidRPr="00295F1F" w:rsidRDefault="006D732A" w:rsidP="006D732A">
      <w:pPr>
        <w:pStyle w:val="Paragrafoelenco1"/>
        <w:spacing w:before="60" w:after="60" w:line="276" w:lineRule="auto"/>
        <w:ind w:left="0"/>
        <w:contextualSpacing w:val="0"/>
        <w:jc w:val="both"/>
        <w:rPr>
          <w:rFonts w:asciiTheme="minorHAnsi" w:hAnsiTheme="minorHAnsi" w:cstheme="minorHAnsi"/>
          <w:color w:val="auto"/>
          <w:sz w:val="20"/>
        </w:rPr>
      </w:pPr>
    </w:p>
    <w:p w14:paraId="058163D5" w14:textId="77777777" w:rsidR="00676700" w:rsidRPr="00295F1F" w:rsidRDefault="00676700" w:rsidP="00676700">
      <w:pPr>
        <w:pStyle w:val="Paragrafoelenco1"/>
        <w:numPr>
          <w:ilvl w:val="0"/>
          <w:numId w:val="2"/>
        </w:numPr>
        <w:spacing w:before="60" w:after="60" w:line="276" w:lineRule="auto"/>
        <w:ind w:left="341" w:hanging="284"/>
        <w:contextualSpacing w:val="0"/>
        <w:jc w:val="both"/>
        <w:rPr>
          <w:rFonts w:asciiTheme="minorHAnsi" w:hAnsiTheme="minorHAnsi" w:cstheme="minorHAnsi"/>
          <w:color w:val="auto"/>
          <w:sz w:val="20"/>
        </w:rPr>
      </w:pPr>
      <w:r w:rsidRPr="00295F1F">
        <w:rPr>
          <w:rFonts w:asciiTheme="minorHAnsi" w:hAnsiTheme="minorHAnsi" w:cstheme="minorHAnsi"/>
          <w:color w:val="auto"/>
          <w:sz w:val="20"/>
        </w:rPr>
        <w:t>(</w:t>
      </w:r>
      <w:r w:rsidRPr="00295F1F">
        <w:rPr>
          <w:rFonts w:asciiTheme="minorHAnsi" w:hAnsiTheme="minorHAnsi" w:cstheme="minorHAnsi"/>
          <w:i/>
          <w:color w:val="auto"/>
          <w:sz w:val="20"/>
          <w:u w:val="single"/>
        </w:rPr>
        <w:t>art. 80, comma 5, lett. c-ter</w:t>
      </w:r>
      <w:r w:rsidRPr="00295F1F">
        <w:rPr>
          <w:rFonts w:asciiTheme="minorHAnsi" w:hAnsiTheme="minorHAnsi" w:cstheme="minorHAnsi"/>
          <w:color w:val="auto"/>
          <w:sz w:val="20"/>
          <w:u w:val="single"/>
        </w:rPr>
        <w:t xml:space="preserve"> </w:t>
      </w:r>
      <w:r w:rsidRPr="00295F1F">
        <w:rPr>
          <w:rFonts w:asciiTheme="minorHAnsi" w:hAnsiTheme="minorHAnsi" w:cstheme="minorHAnsi"/>
          <w:i/>
          <w:color w:val="auto"/>
          <w:sz w:val="20"/>
          <w:u w:val="single"/>
        </w:rPr>
        <w:t>del Codice</w:t>
      </w:r>
      <w:r w:rsidRPr="00295F1F">
        <w:rPr>
          <w:rFonts w:asciiTheme="minorHAnsi" w:hAnsiTheme="minorHAnsi" w:cstheme="minorHAnsi"/>
          <w:color w:val="auto"/>
          <w:sz w:val="20"/>
        </w:rPr>
        <w:t xml:space="preserve">) </w:t>
      </w:r>
    </w:p>
    <w:p w14:paraId="4FDF8585" w14:textId="77777777" w:rsidR="00676700" w:rsidRPr="00295F1F" w:rsidRDefault="00676700" w:rsidP="00676700">
      <w:pPr>
        <w:tabs>
          <w:tab w:val="left" w:pos="284"/>
        </w:tabs>
        <w:spacing w:before="60" w:after="60" w:line="276" w:lineRule="auto"/>
        <w:rPr>
          <w:rFonts w:asciiTheme="minorHAnsi" w:hAnsiTheme="minorHAnsi" w:cstheme="minorHAnsi"/>
          <w:sz w:val="20"/>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4"/>
        <w:gridCol w:w="2268"/>
        <w:gridCol w:w="2268"/>
      </w:tblGrid>
      <w:tr w:rsidR="00676700" w:rsidRPr="00295F1F" w14:paraId="57115D0C" w14:textId="77777777" w:rsidTr="00493555">
        <w:trPr>
          <w:trHeight w:val="397"/>
        </w:trPr>
        <w:tc>
          <w:tcPr>
            <w:tcW w:w="5244" w:type="dxa"/>
            <w:shd w:val="clear" w:color="auto" w:fill="F2F2F2" w:themeFill="background1" w:themeFillShade="F2"/>
            <w:vAlign w:val="center"/>
          </w:tcPr>
          <w:p w14:paraId="4D12206C" w14:textId="77777777" w:rsidR="00676700" w:rsidRPr="00295F1F" w:rsidRDefault="00676700" w:rsidP="00493555">
            <w:pPr>
              <w:spacing w:before="60" w:after="60" w:line="276" w:lineRule="auto"/>
              <w:jc w:val="both"/>
              <w:rPr>
                <w:rFonts w:asciiTheme="minorHAnsi" w:hAnsiTheme="minorHAnsi" w:cstheme="minorHAnsi"/>
                <w:b/>
                <w:bCs/>
                <w:spacing w:val="-4"/>
                <w:sz w:val="20"/>
              </w:rPr>
            </w:pPr>
            <w:r w:rsidRPr="00295F1F">
              <w:rPr>
                <w:rFonts w:asciiTheme="minorHAnsi" w:hAnsiTheme="minorHAnsi" w:cstheme="minorHAnsi"/>
                <w:b/>
                <w:spacing w:val="-4"/>
                <w:sz w:val="20"/>
              </w:rPr>
              <w:t>L'operatore economico si è reso colpevole delle fattispecie di cui all’art. 80</w:t>
            </w:r>
            <w:r w:rsidRPr="00295F1F">
              <w:rPr>
                <w:rFonts w:asciiTheme="minorHAnsi" w:hAnsiTheme="minorHAnsi" w:cstheme="minorHAnsi"/>
                <w:i/>
                <w:sz w:val="20"/>
              </w:rPr>
              <w:t xml:space="preserve">, </w:t>
            </w:r>
            <w:r w:rsidRPr="00295F1F">
              <w:rPr>
                <w:rFonts w:asciiTheme="minorHAnsi" w:hAnsiTheme="minorHAnsi" w:cstheme="minorHAnsi"/>
                <w:b/>
                <w:spacing w:val="-4"/>
                <w:sz w:val="20"/>
              </w:rPr>
              <w:t xml:space="preserve">comma 5, lett. c-ter del Codice ? </w:t>
            </w:r>
            <w:r w:rsidRPr="00295F1F">
              <w:rPr>
                <w:rFonts w:asciiTheme="minorHAnsi" w:hAnsiTheme="minorHAnsi" w:cstheme="minorHAnsi"/>
                <w:spacing w:val="-4"/>
                <w:sz w:val="20"/>
              </w:rPr>
              <w:t xml:space="preserve">(Ovvero </w:t>
            </w:r>
            <w:r w:rsidRPr="00295F1F">
              <w:rPr>
                <w:rFonts w:asciiTheme="minorHAnsi" w:hAnsiTheme="minorHAnsi" w:cstheme="minorHAnsi"/>
                <w:sz w:val="20"/>
              </w:rPr>
              <w:t>aver dimostrato significative o persistenti carenze nell'esecuzione di un precedente contratto di appalto o di concessione che ne hanno causato la risoluzione per inadempimento ovvero la condanna al risarcimento del danno o altre sanzioni comparabili)</w:t>
            </w:r>
          </w:p>
        </w:tc>
        <w:tc>
          <w:tcPr>
            <w:tcW w:w="2268" w:type="dxa"/>
            <w:vAlign w:val="center"/>
          </w:tcPr>
          <w:p w14:paraId="4B72B8A8"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SI</w:t>
            </w:r>
          </w:p>
        </w:tc>
        <w:tc>
          <w:tcPr>
            <w:tcW w:w="2268" w:type="dxa"/>
            <w:vAlign w:val="center"/>
          </w:tcPr>
          <w:p w14:paraId="0B22F4AE"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NO</w:t>
            </w:r>
          </w:p>
        </w:tc>
      </w:tr>
      <w:tr w:rsidR="00676700" w:rsidRPr="00295F1F" w14:paraId="7BACCC21" w14:textId="77777777" w:rsidTr="00493555">
        <w:trPr>
          <w:trHeight w:val="454"/>
        </w:trPr>
        <w:tc>
          <w:tcPr>
            <w:tcW w:w="5244" w:type="dxa"/>
            <w:shd w:val="clear" w:color="auto" w:fill="F2F2F2" w:themeFill="background1" w:themeFillShade="F2"/>
            <w:vAlign w:val="center"/>
          </w:tcPr>
          <w:p w14:paraId="502B8B25" w14:textId="77777777" w:rsidR="00676700" w:rsidRPr="00295F1F" w:rsidRDefault="00676700" w:rsidP="00493555">
            <w:pPr>
              <w:autoSpaceDE w:val="0"/>
              <w:autoSpaceDN w:val="0"/>
              <w:adjustRightInd w:val="0"/>
              <w:spacing w:before="60" w:after="60" w:line="276" w:lineRule="auto"/>
              <w:jc w:val="both"/>
              <w:rPr>
                <w:rFonts w:asciiTheme="minorHAnsi" w:hAnsiTheme="minorHAnsi" w:cstheme="minorHAnsi"/>
                <w:b/>
                <w:sz w:val="20"/>
              </w:rPr>
            </w:pPr>
            <w:r w:rsidRPr="00295F1F">
              <w:rPr>
                <w:rFonts w:asciiTheme="minorHAnsi" w:hAnsiTheme="minorHAnsi" w:cstheme="minorHAnsi"/>
                <w:b/>
                <w:sz w:val="20"/>
              </w:rPr>
              <w:t>In caso affermativo fornire informazioni dettagliate, specificando nel dettaglio la sanzione ricevuta e la data in cui è stata comminata:</w:t>
            </w:r>
          </w:p>
        </w:tc>
        <w:tc>
          <w:tcPr>
            <w:tcW w:w="4536" w:type="dxa"/>
            <w:gridSpan w:val="2"/>
            <w:vAlign w:val="center"/>
          </w:tcPr>
          <w:p w14:paraId="3185F8F6" w14:textId="77777777" w:rsidR="00676700" w:rsidRPr="00295F1F" w:rsidRDefault="00676700" w:rsidP="00493555">
            <w:pPr>
              <w:spacing w:before="60" w:after="60" w:line="276" w:lineRule="auto"/>
              <w:jc w:val="center"/>
              <w:rPr>
                <w:rFonts w:asciiTheme="minorHAnsi" w:hAnsiTheme="minorHAnsi" w:cstheme="minorHAnsi"/>
                <w:b/>
                <w:sz w:val="20"/>
              </w:rPr>
            </w:pPr>
          </w:p>
        </w:tc>
      </w:tr>
      <w:tr w:rsidR="00676700" w:rsidRPr="00295F1F" w14:paraId="776BB7BA" w14:textId="77777777" w:rsidTr="00493555">
        <w:trPr>
          <w:trHeight w:val="454"/>
        </w:trPr>
        <w:tc>
          <w:tcPr>
            <w:tcW w:w="5244" w:type="dxa"/>
            <w:shd w:val="clear" w:color="auto" w:fill="F2F2F2" w:themeFill="background1" w:themeFillShade="F2"/>
            <w:vAlign w:val="center"/>
          </w:tcPr>
          <w:p w14:paraId="2F201B3B" w14:textId="77777777" w:rsidR="00676700" w:rsidRPr="00295F1F" w:rsidRDefault="00676700" w:rsidP="00493555">
            <w:pPr>
              <w:spacing w:before="60" w:after="60" w:line="276" w:lineRule="auto"/>
              <w:jc w:val="both"/>
              <w:rPr>
                <w:rFonts w:asciiTheme="minorHAnsi" w:hAnsiTheme="minorHAnsi" w:cstheme="minorHAnsi"/>
                <w:b/>
                <w:bCs/>
                <w:sz w:val="20"/>
              </w:rPr>
            </w:pPr>
            <w:r w:rsidRPr="00295F1F">
              <w:rPr>
                <w:rFonts w:asciiTheme="minorHAnsi" w:hAnsiTheme="minorHAnsi" w:cstheme="minorHAnsi"/>
                <w:b/>
                <w:sz w:val="20"/>
              </w:rPr>
              <w:t>In caso affermativo, ha adottato misure di autodisciplina?</w:t>
            </w:r>
          </w:p>
        </w:tc>
        <w:tc>
          <w:tcPr>
            <w:tcW w:w="2268" w:type="dxa"/>
            <w:vAlign w:val="center"/>
          </w:tcPr>
          <w:p w14:paraId="7DC1690B"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SI</w:t>
            </w:r>
          </w:p>
        </w:tc>
        <w:tc>
          <w:tcPr>
            <w:tcW w:w="2268" w:type="dxa"/>
            <w:vAlign w:val="center"/>
          </w:tcPr>
          <w:p w14:paraId="7FE7B730"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NO</w:t>
            </w:r>
          </w:p>
        </w:tc>
      </w:tr>
      <w:tr w:rsidR="00676700" w:rsidRPr="00295F1F" w14:paraId="1BBB62A7" w14:textId="77777777" w:rsidTr="00493555">
        <w:tblPrEx>
          <w:tblCellMar>
            <w:left w:w="28" w:type="dxa"/>
            <w:right w:w="28" w:type="dxa"/>
          </w:tblCellMar>
        </w:tblPrEx>
        <w:trPr>
          <w:trHeight w:val="397"/>
        </w:trPr>
        <w:tc>
          <w:tcPr>
            <w:tcW w:w="5244" w:type="dxa"/>
            <w:shd w:val="clear" w:color="auto" w:fill="F2F2F2" w:themeFill="background1" w:themeFillShade="F2"/>
            <w:vAlign w:val="center"/>
          </w:tcPr>
          <w:p w14:paraId="7A744E2E" w14:textId="77777777" w:rsidR="00676700" w:rsidRPr="00295F1F" w:rsidRDefault="00676700" w:rsidP="00493555">
            <w:pPr>
              <w:spacing w:before="60" w:after="60" w:line="276" w:lineRule="auto"/>
              <w:jc w:val="both"/>
              <w:rPr>
                <w:rFonts w:asciiTheme="minorHAnsi" w:hAnsiTheme="minorHAnsi" w:cstheme="minorHAnsi"/>
                <w:b/>
                <w:sz w:val="20"/>
              </w:rPr>
            </w:pPr>
            <w:r w:rsidRPr="00295F1F">
              <w:rPr>
                <w:rFonts w:asciiTheme="minorHAnsi" w:hAnsiTheme="minorHAnsi" w:cstheme="minorHAnsi"/>
                <w:b/>
                <w:sz w:val="20"/>
              </w:rPr>
              <w:t>In caso affermativo, indicare:</w:t>
            </w:r>
          </w:p>
        </w:tc>
        <w:tc>
          <w:tcPr>
            <w:tcW w:w="4536" w:type="dxa"/>
            <w:gridSpan w:val="2"/>
            <w:vAlign w:val="center"/>
          </w:tcPr>
          <w:p w14:paraId="5AE84567" w14:textId="77777777" w:rsidR="00676700" w:rsidRPr="00295F1F" w:rsidRDefault="00676700" w:rsidP="00493555">
            <w:pPr>
              <w:spacing w:before="60" w:after="60" w:line="276" w:lineRule="auto"/>
              <w:rPr>
                <w:rFonts w:asciiTheme="minorHAnsi" w:hAnsiTheme="minorHAnsi" w:cstheme="minorHAnsi"/>
                <w:b/>
                <w:sz w:val="20"/>
              </w:rPr>
            </w:pPr>
          </w:p>
        </w:tc>
      </w:tr>
      <w:tr w:rsidR="00676700" w:rsidRPr="00295F1F" w14:paraId="2D22A5AD" w14:textId="77777777" w:rsidTr="00493555">
        <w:tblPrEx>
          <w:tblCellMar>
            <w:left w:w="28" w:type="dxa"/>
            <w:right w:w="28" w:type="dxa"/>
          </w:tblCellMar>
        </w:tblPrEx>
        <w:trPr>
          <w:trHeight w:val="397"/>
        </w:trPr>
        <w:tc>
          <w:tcPr>
            <w:tcW w:w="5244" w:type="dxa"/>
            <w:shd w:val="clear" w:color="auto" w:fill="F2F2F2" w:themeFill="background1" w:themeFillShade="F2"/>
            <w:vAlign w:val="center"/>
          </w:tcPr>
          <w:p w14:paraId="7EC45929" w14:textId="77777777" w:rsidR="00676700" w:rsidRPr="00295F1F" w:rsidRDefault="00676700" w:rsidP="00493555">
            <w:pPr>
              <w:spacing w:before="60" w:after="60" w:line="276" w:lineRule="auto"/>
              <w:ind w:left="254" w:hanging="254"/>
              <w:jc w:val="both"/>
              <w:rPr>
                <w:rFonts w:asciiTheme="minorHAnsi" w:hAnsiTheme="minorHAnsi" w:cstheme="minorHAnsi"/>
                <w:sz w:val="20"/>
              </w:rPr>
            </w:pPr>
            <w:r w:rsidRPr="00295F1F">
              <w:rPr>
                <w:rFonts w:asciiTheme="minorHAnsi" w:hAnsiTheme="minorHAnsi" w:cstheme="minorHAnsi"/>
                <w:sz w:val="20"/>
              </w:rPr>
              <w:t>1) L’operatore economico:</w:t>
            </w:r>
          </w:p>
        </w:tc>
        <w:tc>
          <w:tcPr>
            <w:tcW w:w="4536" w:type="dxa"/>
            <w:gridSpan w:val="2"/>
            <w:vAlign w:val="center"/>
          </w:tcPr>
          <w:p w14:paraId="4D9D7873" w14:textId="77777777" w:rsidR="00676700" w:rsidRPr="00295F1F" w:rsidRDefault="00676700" w:rsidP="00493555">
            <w:pPr>
              <w:spacing w:before="60" w:after="60" w:line="276" w:lineRule="auto"/>
              <w:jc w:val="center"/>
              <w:rPr>
                <w:rFonts w:asciiTheme="minorHAnsi" w:hAnsiTheme="minorHAnsi" w:cstheme="minorHAnsi"/>
                <w:b/>
                <w:sz w:val="20"/>
              </w:rPr>
            </w:pPr>
          </w:p>
        </w:tc>
      </w:tr>
      <w:tr w:rsidR="00676700" w:rsidRPr="00295F1F" w14:paraId="01A57195" w14:textId="77777777" w:rsidTr="00493555">
        <w:tblPrEx>
          <w:tblCellMar>
            <w:left w:w="28" w:type="dxa"/>
            <w:right w:w="28" w:type="dxa"/>
          </w:tblCellMar>
        </w:tblPrEx>
        <w:trPr>
          <w:trHeight w:val="397"/>
        </w:trPr>
        <w:tc>
          <w:tcPr>
            <w:tcW w:w="5244" w:type="dxa"/>
            <w:shd w:val="clear" w:color="auto" w:fill="F2F2F2" w:themeFill="background1" w:themeFillShade="F2"/>
            <w:vAlign w:val="center"/>
          </w:tcPr>
          <w:p w14:paraId="253AA5C8" w14:textId="77777777" w:rsidR="00676700" w:rsidRPr="00295F1F" w:rsidRDefault="00676700" w:rsidP="00493555">
            <w:pPr>
              <w:spacing w:before="60" w:after="60" w:line="276" w:lineRule="auto"/>
              <w:ind w:left="537" w:hanging="283"/>
              <w:jc w:val="both"/>
              <w:rPr>
                <w:rFonts w:asciiTheme="minorHAnsi" w:hAnsiTheme="minorHAnsi" w:cstheme="minorHAnsi"/>
                <w:sz w:val="20"/>
              </w:rPr>
            </w:pPr>
            <w:r w:rsidRPr="00295F1F">
              <w:rPr>
                <w:rFonts w:asciiTheme="minorHAnsi" w:hAnsiTheme="minorHAnsi" w:cstheme="minorHAnsi"/>
                <w:sz w:val="20"/>
              </w:rPr>
              <w:t>-</w:t>
            </w:r>
            <w:r w:rsidRPr="00295F1F">
              <w:rPr>
                <w:rFonts w:asciiTheme="minorHAnsi" w:hAnsiTheme="minorHAnsi" w:cstheme="minorHAnsi"/>
                <w:sz w:val="20"/>
              </w:rPr>
              <w:tab/>
              <w:t>ha risarcito interamente il danno?</w:t>
            </w:r>
          </w:p>
        </w:tc>
        <w:tc>
          <w:tcPr>
            <w:tcW w:w="2268" w:type="dxa"/>
            <w:vAlign w:val="center"/>
          </w:tcPr>
          <w:p w14:paraId="55F6AB84"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SI</w:t>
            </w:r>
          </w:p>
        </w:tc>
        <w:tc>
          <w:tcPr>
            <w:tcW w:w="2268" w:type="dxa"/>
            <w:vAlign w:val="center"/>
          </w:tcPr>
          <w:p w14:paraId="731EDA31"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NO</w:t>
            </w:r>
          </w:p>
        </w:tc>
      </w:tr>
      <w:tr w:rsidR="00676700" w:rsidRPr="00295F1F" w14:paraId="7FD23AA2" w14:textId="77777777" w:rsidTr="00493555">
        <w:tblPrEx>
          <w:tblCellMar>
            <w:left w:w="28" w:type="dxa"/>
            <w:right w:w="28" w:type="dxa"/>
          </w:tblCellMar>
        </w:tblPrEx>
        <w:trPr>
          <w:trHeight w:val="397"/>
        </w:trPr>
        <w:tc>
          <w:tcPr>
            <w:tcW w:w="5244" w:type="dxa"/>
            <w:shd w:val="clear" w:color="auto" w:fill="F2F2F2" w:themeFill="background1" w:themeFillShade="F2"/>
            <w:vAlign w:val="center"/>
          </w:tcPr>
          <w:p w14:paraId="43030445" w14:textId="77777777" w:rsidR="00676700" w:rsidRPr="00295F1F" w:rsidRDefault="00676700" w:rsidP="00493555">
            <w:pPr>
              <w:spacing w:before="60" w:after="60" w:line="276" w:lineRule="auto"/>
              <w:ind w:left="537" w:hanging="283"/>
              <w:jc w:val="both"/>
              <w:rPr>
                <w:rFonts w:asciiTheme="minorHAnsi" w:hAnsiTheme="minorHAnsi" w:cstheme="minorHAnsi"/>
                <w:sz w:val="20"/>
              </w:rPr>
            </w:pPr>
            <w:r w:rsidRPr="00295F1F">
              <w:rPr>
                <w:rFonts w:asciiTheme="minorHAnsi" w:hAnsiTheme="minorHAnsi" w:cstheme="minorHAnsi"/>
                <w:sz w:val="20"/>
              </w:rPr>
              <w:t>-</w:t>
            </w:r>
            <w:r w:rsidRPr="00295F1F">
              <w:rPr>
                <w:rFonts w:asciiTheme="minorHAnsi" w:hAnsiTheme="minorHAnsi" w:cstheme="minorHAnsi"/>
                <w:sz w:val="20"/>
              </w:rPr>
              <w:tab/>
              <w:t>si è impegnato formalmente a risarcire il danno?</w:t>
            </w:r>
          </w:p>
        </w:tc>
        <w:tc>
          <w:tcPr>
            <w:tcW w:w="2268" w:type="dxa"/>
            <w:vAlign w:val="center"/>
          </w:tcPr>
          <w:p w14:paraId="65C7AC2C"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SI</w:t>
            </w:r>
          </w:p>
        </w:tc>
        <w:tc>
          <w:tcPr>
            <w:tcW w:w="2268" w:type="dxa"/>
            <w:vAlign w:val="center"/>
          </w:tcPr>
          <w:p w14:paraId="382508E0"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NO</w:t>
            </w:r>
          </w:p>
        </w:tc>
      </w:tr>
      <w:tr w:rsidR="00676700" w:rsidRPr="00295F1F" w14:paraId="235E425A" w14:textId="77777777" w:rsidTr="00493555">
        <w:tblPrEx>
          <w:tblCellMar>
            <w:left w:w="28" w:type="dxa"/>
            <w:right w:w="28" w:type="dxa"/>
          </w:tblCellMar>
        </w:tblPrEx>
        <w:trPr>
          <w:trHeight w:val="397"/>
        </w:trPr>
        <w:tc>
          <w:tcPr>
            <w:tcW w:w="5244" w:type="dxa"/>
            <w:shd w:val="clear" w:color="auto" w:fill="F2F2F2" w:themeFill="background1" w:themeFillShade="F2"/>
            <w:vAlign w:val="center"/>
          </w:tcPr>
          <w:p w14:paraId="3F206112" w14:textId="77777777" w:rsidR="00676700" w:rsidRPr="00295F1F" w:rsidRDefault="00676700" w:rsidP="00493555">
            <w:pPr>
              <w:spacing w:before="60" w:after="60" w:line="276" w:lineRule="auto"/>
              <w:ind w:left="254" w:hanging="254"/>
              <w:jc w:val="both"/>
              <w:rPr>
                <w:rFonts w:asciiTheme="minorHAnsi" w:hAnsiTheme="minorHAnsi" w:cstheme="minorHAnsi"/>
                <w:sz w:val="20"/>
              </w:rPr>
            </w:pPr>
            <w:r w:rsidRPr="00295F1F">
              <w:rPr>
                <w:rFonts w:asciiTheme="minorHAnsi" w:hAnsiTheme="minorHAnsi" w:cstheme="minorHAnsi"/>
                <w:sz w:val="20"/>
              </w:rPr>
              <w:t>2)</w:t>
            </w:r>
            <w:r w:rsidRPr="00295F1F">
              <w:rPr>
                <w:rFonts w:asciiTheme="minorHAnsi" w:hAnsiTheme="minorHAnsi" w:cstheme="minorHAnsi"/>
                <w:sz w:val="20"/>
              </w:rPr>
              <w:tab/>
              <w:t>L'operatore economico ha adottato misure di carattere tecnico o organizzativo e relativi al personale idonei a prevenire ulteriori illeciti o reati?</w:t>
            </w:r>
          </w:p>
        </w:tc>
        <w:tc>
          <w:tcPr>
            <w:tcW w:w="2268" w:type="dxa"/>
          </w:tcPr>
          <w:p w14:paraId="5838D212"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SI</w:t>
            </w:r>
          </w:p>
        </w:tc>
        <w:tc>
          <w:tcPr>
            <w:tcW w:w="2268" w:type="dxa"/>
          </w:tcPr>
          <w:p w14:paraId="16DFD0E9"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NO</w:t>
            </w:r>
          </w:p>
        </w:tc>
      </w:tr>
      <w:tr w:rsidR="00676700" w:rsidRPr="00295F1F" w14:paraId="0D15F108" w14:textId="77777777" w:rsidTr="00493555">
        <w:trPr>
          <w:trHeight w:val="397"/>
        </w:trPr>
        <w:tc>
          <w:tcPr>
            <w:tcW w:w="5244" w:type="dxa"/>
            <w:shd w:val="clear" w:color="auto" w:fill="F2F2F2" w:themeFill="background1" w:themeFillShade="F2"/>
            <w:vAlign w:val="center"/>
          </w:tcPr>
          <w:p w14:paraId="72244A03" w14:textId="77777777" w:rsidR="00676700" w:rsidRPr="00295F1F" w:rsidRDefault="00676700" w:rsidP="00493555">
            <w:pPr>
              <w:spacing w:before="60" w:after="60" w:line="276" w:lineRule="auto"/>
              <w:jc w:val="both"/>
              <w:rPr>
                <w:rFonts w:asciiTheme="minorHAnsi" w:hAnsiTheme="minorHAnsi" w:cstheme="minorHAnsi"/>
                <w:sz w:val="20"/>
              </w:rPr>
            </w:pPr>
            <w:r w:rsidRPr="00295F1F">
              <w:rPr>
                <w:rFonts w:asciiTheme="minorHAnsi" w:hAnsiTheme="minorHAnsi" w:cstheme="minorHAnsi"/>
                <w:sz w:val="20"/>
              </w:rPr>
              <w:t>In caso affermativo elencare la documentazione pertinente e, se disponibile elettronicamente, indicare: (indirizzo web, autorità o organismo di emanazione, riferimento preciso della documentazione):</w:t>
            </w:r>
          </w:p>
        </w:tc>
        <w:tc>
          <w:tcPr>
            <w:tcW w:w="4536" w:type="dxa"/>
            <w:gridSpan w:val="2"/>
            <w:vAlign w:val="center"/>
          </w:tcPr>
          <w:p w14:paraId="753854B1" w14:textId="77777777" w:rsidR="00676700" w:rsidRPr="00295F1F" w:rsidRDefault="00676700" w:rsidP="00493555">
            <w:pPr>
              <w:spacing w:before="60" w:after="60" w:line="276" w:lineRule="auto"/>
              <w:rPr>
                <w:rFonts w:asciiTheme="minorHAnsi" w:hAnsiTheme="minorHAnsi" w:cstheme="minorHAnsi"/>
                <w:b/>
                <w:sz w:val="20"/>
              </w:rPr>
            </w:pPr>
          </w:p>
        </w:tc>
      </w:tr>
    </w:tbl>
    <w:p w14:paraId="110F1D13" w14:textId="77777777" w:rsidR="00676700" w:rsidRPr="00295F1F" w:rsidRDefault="00676700" w:rsidP="00676700">
      <w:pPr>
        <w:pStyle w:val="Paragrafoelenco1"/>
        <w:numPr>
          <w:ilvl w:val="0"/>
          <w:numId w:val="2"/>
        </w:numPr>
        <w:spacing w:before="60" w:after="60" w:line="276" w:lineRule="auto"/>
        <w:ind w:left="341" w:hanging="284"/>
        <w:contextualSpacing w:val="0"/>
        <w:jc w:val="both"/>
        <w:rPr>
          <w:rFonts w:asciiTheme="minorHAnsi" w:hAnsiTheme="minorHAnsi" w:cstheme="minorHAnsi"/>
          <w:color w:val="auto"/>
          <w:sz w:val="20"/>
        </w:rPr>
      </w:pPr>
      <w:r w:rsidRPr="00295F1F">
        <w:rPr>
          <w:rFonts w:asciiTheme="minorHAnsi" w:hAnsiTheme="minorHAnsi" w:cstheme="minorHAnsi"/>
          <w:color w:val="auto"/>
          <w:sz w:val="20"/>
        </w:rPr>
        <w:lastRenderedPageBreak/>
        <w:t>(</w:t>
      </w:r>
      <w:r w:rsidRPr="00295F1F">
        <w:rPr>
          <w:rFonts w:asciiTheme="minorHAnsi" w:hAnsiTheme="minorHAnsi" w:cstheme="minorHAnsi"/>
          <w:i/>
          <w:color w:val="auto"/>
          <w:sz w:val="20"/>
          <w:u w:val="single"/>
        </w:rPr>
        <w:t>art. 80, comma 5, lett. c-quater</w:t>
      </w:r>
      <w:r w:rsidRPr="00295F1F">
        <w:rPr>
          <w:rFonts w:asciiTheme="minorHAnsi" w:hAnsiTheme="minorHAnsi" w:cstheme="minorHAnsi"/>
          <w:color w:val="auto"/>
          <w:sz w:val="20"/>
          <w:u w:val="single"/>
        </w:rPr>
        <w:t xml:space="preserve"> </w:t>
      </w:r>
      <w:r w:rsidRPr="00295F1F">
        <w:rPr>
          <w:rFonts w:asciiTheme="minorHAnsi" w:hAnsiTheme="minorHAnsi" w:cstheme="minorHAnsi"/>
          <w:i/>
          <w:color w:val="auto"/>
          <w:sz w:val="20"/>
          <w:u w:val="single"/>
        </w:rPr>
        <w:t>del Codice</w:t>
      </w:r>
      <w:r w:rsidRPr="00295F1F">
        <w:rPr>
          <w:rFonts w:asciiTheme="minorHAnsi" w:hAnsiTheme="minorHAnsi" w:cstheme="minorHAnsi"/>
          <w:color w:val="auto"/>
          <w:sz w:val="20"/>
        </w:rPr>
        <w:t xml:space="preserve">) </w:t>
      </w:r>
    </w:p>
    <w:p w14:paraId="0BDB0FC3" w14:textId="77777777" w:rsidR="00676700" w:rsidRPr="00295F1F" w:rsidRDefault="00676700" w:rsidP="00676700">
      <w:pPr>
        <w:tabs>
          <w:tab w:val="left" w:pos="284"/>
        </w:tabs>
        <w:spacing w:before="60" w:after="60" w:line="276" w:lineRule="auto"/>
        <w:rPr>
          <w:rFonts w:asciiTheme="minorHAnsi" w:hAnsiTheme="minorHAnsi" w:cstheme="minorHAnsi"/>
          <w:sz w:val="20"/>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4"/>
        <w:gridCol w:w="2268"/>
        <w:gridCol w:w="2268"/>
      </w:tblGrid>
      <w:tr w:rsidR="00676700" w:rsidRPr="00295F1F" w14:paraId="77517107" w14:textId="77777777" w:rsidTr="00493555">
        <w:trPr>
          <w:trHeight w:val="397"/>
        </w:trPr>
        <w:tc>
          <w:tcPr>
            <w:tcW w:w="5244" w:type="dxa"/>
            <w:shd w:val="clear" w:color="auto" w:fill="F2F2F2" w:themeFill="background1" w:themeFillShade="F2"/>
            <w:vAlign w:val="center"/>
          </w:tcPr>
          <w:p w14:paraId="6DF8659B" w14:textId="77777777" w:rsidR="00676700" w:rsidRPr="00295F1F" w:rsidRDefault="00676700" w:rsidP="00493555">
            <w:pPr>
              <w:spacing w:before="60" w:after="60" w:line="276" w:lineRule="auto"/>
              <w:jc w:val="both"/>
              <w:rPr>
                <w:rFonts w:asciiTheme="minorHAnsi" w:hAnsiTheme="minorHAnsi" w:cstheme="minorHAnsi"/>
                <w:b/>
                <w:bCs/>
                <w:spacing w:val="-4"/>
                <w:sz w:val="20"/>
              </w:rPr>
            </w:pPr>
            <w:r w:rsidRPr="00295F1F">
              <w:rPr>
                <w:rFonts w:asciiTheme="minorHAnsi" w:hAnsiTheme="minorHAnsi" w:cstheme="minorHAnsi"/>
                <w:b/>
                <w:spacing w:val="-4"/>
                <w:sz w:val="20"/>
              </w:rPr>
              <w:t>L'operatore economico si è reso colpevole delle fattispecie di cui all’art. 80</w:t>
            </w:r>
            <w:r w:rsidRPr="00295F1F">
              <w:rPr>
                <w:rFonts w:asciiTheme="minorHAnsi" w:hAnsiTheme="minorHAnsi" w:cstheme="minorHAnsi"/>
                <w:i/>
                <w:sz w:val="20"/>
              </w:rPr>
              <w:t xml:space="preserve">, </w:t>
            </w:r>
            <w:r w:rsidRPr="00295F1F">
              <w:rPr>
                <w:rFonts w:asciiTheme="minorHAnsi" w:hAnsiTheme="minorHAnsi" w:cstheme="minorHAnsi"/>
                <w:b/>
                <w:spacing w:val="-4"/>
                <w:sz w:val="20"/>
              </w:rPr>
              <w:t xml:space="preserve">comma 5, lett. c-quater del Codice ? </w:t>
            </w:r>
            <w:r w:rsidRPr="00295F1F">
              <w:rPr>
                <w:rFonts w:asciiTheme="minorHAnsi" w:hAnsiTheme="minorHAnsi" w:cstheme="minorHAnsi"/>
                <w:spacing w:val="-4"/>
                <w:sz w:val="20"/>
              </w:rPr>
              <w:t xml:space="preserve">(Ovvero </w:t>
            </w:r>
            <w:r w:rsidRPr="00295F1F">
              <w:rPr>
                <w:rFonts w:asciiTheme="minorHAnsi" w:hAnsiTheme="minorHAnsi" w:cstheme="minorHAnsi"/>
                <w:sz w:val="20"/>
              </w:rPr>
              <w:t xml:space="preserve">aver </w:t>
            </w:r>
            <w:r w:rsidRPr="00295F1F">
              <w:rPr>
                <w:rFonts w:asciiTheme="minorHAnsi" w:hAnsiTheme="minorHAnsi" w:cstheme="minorHAnsi"/>
                <w:spacing w:val="-4"/>
                <w:sz w:val="20"/>
              </w:rPr>
              <w:t>commesso grave inadempimento nei confronti di uno o più subappaltatori, riconosciuto o accertato con sentenza passata in giudicato)</w:t>
            </w:r>
          </w:p>
        </w:tc>
        <w:tc>
          <w:tcPr>
            <w:tcW w:w="2268" w:type="dxa"/>
            <w:vAlign w:val="center"/>
          </w:tcPr>
          <w:p w14:paraId="6D5EED3B"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SI</w:t>
            </w:r>
          </w:p>
        </w:tc>
        <w:tc>
          <w:tcPr>
            <w:tcW w:w="2268" w:type="dxa"/>
            <w:vAlign w:val="center"/>
          </w:tcPr>
          <w:p w14:paraId="6DBFEF6F"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NO</w:t>
            </w:r>
          </w:p>
        </w:tc>
      </w:tr>
      <w:tr w:rsidR="00676700" w:rsidRPr="00295F1F" w14:paraId="29417CD5" w14:textId="77777777" w:rsidTr="00493555">
        <w:trPr>
          <w:trHeight w:val="454"/>
        </w:trPr>
        <w:tc>
          <w:tcPr>
            <w:tcW w:w="5244" w:type="dxa"/>
            <w:shd w:val="clear" w:color="auto" w:fill="F2F2F2" w:themeFill="background1" w:themeFillShade="F2"/>
            <w:vAlign w:val="center"/>
          </w:tcPr>
          <w:p w14:paraId="0A6A158E" w14:textId="77777777" w:rsidR="00676700" w:rsidRPr="00295F1F" w:rsidRDefault="00676700" w:rsidP="00493555">
            <w:pPr>
              <w:autoSpaceDE w:val="0"/>
              <w:autoSpaceDN w:val="0"/>
              <w:adjustRightInd w:val="0"/>
              <w:spacing w:before="60" w:after="60" w:line="276" w:lineRule="auto"/>
              <w:jc w:val="both"/>
              <w:rPr>
                <w:rFonts w:asciiTheme="minorHAnsi" w:hAnsiTheme="minorHAnsi" w:cstheme="minorHAnsi"/>
                <w:b/>
                <w:sz w:val="20"/>
              </w:rPr>
            </w:pPr>
            <w:r w:rsidRPr="00295F1F">
              <w:rPr>
                <w:rFonts w:asciiTheme="minorHAnsi" w:hAnsiTheme="minorHAnsi" w:cstheme="minorHAnsi"/>
                <w:b/>
                <w:sz w:val="20"/>
              </w:rPr>
              <w:t>In caso affermativo fornire informazioni dettagliate, specificando nel dettaglio la sanzione ricevuta e la data in cui è stata comminata:</w:t>
            </w:r>
          </w:p>
        </w:tc>
        <w:tc>
          <w:tcPr>
            <w:tcW w:w="4536" w:type="dxa"/>
            <w:gridSpan w:val="2"/>
            <w:vAlign w:val="center"/>
          </w:tcPr>
          <w:p w14:paraId="22C98D61" w14:textId="77777777" w:rsidR="00676700" w:rsidRPr="00295F1F" w:rsidRDefault="00676700" w:rsidP="00493555">
            <w:pPr>
              <w:spacing w:before="60" w:after="60" w:line="276" w:lineRule="auto"/>
              <w:jc w:val="center"/>
              <w:rPr>
                <w:rFonts w:asciiTheme="minorHAnsi" w:hAnsiTheme="minorHAnsi" w:cstheme="minorHAnsi"/>
                <w:b/>
                <w:sz w:val="20"/>
              </w:rPr>
            </w:pPr>
          </w:p>
        </w:tc>
      </w:tr>
      <w:tr w:rsidR="00676700" w:rsidRPr="00295F1F" w14:paraId="5531F627" w14:textId="77777777" w:rsidTr="00493555">
        <w:trPr>
          <w:trHeight w:val="454"/>
        </w:trPr>
        <w:tc>
          <w:tcPr>
            <w:tcW w:w="5244" w:type="dxa"/>
            <w:shd w:val="clear" w:color="auto" w:fill="F2F2F2" w:themeFill="background1" w:themeFillShade="F2"/>
            <w:vAlign w:val="center"/>
          </w:tcPr>
          <w:p w14:paraId="505ED2DE" w14:textId="77777777" w:rsidR="00676700" w:rsidRPr="00295F1F" w:rsidRDefault="00676700" w:rsidP="00493555">
            <w:pPr>
              <w:spacing w:before="60" w:after="60" w:line="276" w:lineRule="auto"/>
              <w:jc w:val="both"/>
              <w:rPr>
                <w:rFonts w:asciiTheme="minorHAnsi" w:hAnsiTheme="minorHAnsi" w:cstheme="minorHAnsi"/>
                <w:b/>
                <w:bCs/>
                <w:sz w:val="20"/>
              </w:rPr>
            </w:pPr>
            <w:r w:rsidRPr="00295F1F">
              <w:rPr>
                <w:rFonts w:asciiTheme="minorHAnsi" w:hAnsiTheme="minorHAnsi" w:cstheme="minorHAnsi"/>
                <w:b/>
                <w:sz w:val="20"/>
              </w:rPr>
              <w:t>In caso affermativo, ha adottato misure di autodisciplina?</w:t>
            </w:r>
          </w:p>
        </w:tc>
        <w:tc>
          <w:tcPr>
            <w:tcW w:w="2268" w:type="dxa"/>
            <w:vAlign w:val="center"/>
          </w:tcPr>
          <w:p w14:paraId="60CC602B"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SI</w:t>
            </w:r>
          </w:p>
        </w:tc>
        <w:tc>
          <w:tcPr>
            <w:tcW w:w="2268" w:type="dxa"/>
            <w:vAlign w:val="center"/>
          </w:tcPr>
          <w:p w14:paraId="1B924371"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NO</w:t>
            </w:r>
          </w:p>
        </w:tc>
      </w:tr>
      <w:tr w:rsidR="00676700" w:rsidRPr="00295F1F" w14:paraId="74F37A1C" w14:textId="77777777" w:rsidTr="00493555">
        <w:tblPrEx>
          <w:tblCellMar>
            <w:left w:w="28" w:type="dxa"/>
            <w:right w:w="28" w:type="dxa"/>
          </w:tblCellMar>
        </w:tblPrEx>
        <w:trPr>
          <w:trHeight w:val="397"/>
        </w:trPr>
        <w:tc>
          <w:tcPr>
            <w:tcW w:w="5244" w:type="dxa"/>
            <w:shd w:val="clear" w:color="auto" w:fill="F2F2F2" w:themeFill="background1" w:themeFillShade="F2"/>
            <w:vAlign w:val="center"/>
          </w:tcPr>
          <w:p w14:paraId="78BD2788" w14:textId="77777777" w:rsidR="00676700" w:rsidRPr="00295F1F" w:rsidRDefault="00676700" w:rsidP="00493555">
            <w:pPr>
              <w:spacing w:before="60" w:after="60" w:line="276" w:lineRule="auto"/>
              <w:jc w:val="both"/>
              <w:rPr>
                <w:rFonts w:asciiTheme="minorHAnsi" w:hAnsiTheme="minorHAnsi" w:cstheme="minorHAnsi"/>
                <w:b/>
                <w:sz w:val="20"/>
              </w:rPr>
            </w:pPr>
            <w:r w:rsidRPr="00295F1F">
              <w:rPr>
                <w:rFonts w:asciiTheme="minorHAnsi" w:hAnsiTheme="minorHAnsi" w:cstheme="minorHAnsi"/>
                <w:b/>
                <w:sz w:val="20"/>
              </w:rPr>
              <w:t>In caso affermativo, indicare:</w:t>
            </w:r>
          </w:p>
        </w:tc>
        <w:tc>
          <w:tcPr>
            <w:tcW w:w="4536" w:type="dxa"/>
            <w:gridSpan w:val="2"/>
            <w:vAlign w:val="center"/>
          </w:tcPr>
          <w:p w14:paraId="0BA285CB" w14:textId="77777777" w:rsidR="00676700" w:rsidRPr="00295F1F" w:rsidRDefault="00676700" w:rsidP="00493555">
            <w:pPr>
              <w:spacing w:before="60" w:after="60" w:line="276" w:lineRule="auto"/>
              <w:rPr>
                <w:rFonts w:asciiTheme="minorHAnsi" w:hAnsiTheme="minorHAnsi" w:cstheme="minorHAnsi"/>
                <w:b/>
                <w:sz w:val="20"/>
              </w:rPr>
            </w:pPr>
          </w:p>
        </w:tc>
      </w:tr>
      <w:tr w:rsidR="00676700" w:rsidRPr="00295F1F" w14:paraId="2CF50F39" w14:textId="77777777" w:rsidTr="00493555">
        <w:tblPrEx>
          <w:tblCellMar>
            <w:left w:w="28" w:type="dxa"/>
            <w:right w:w="28" w:type="dxa"/>
          </w:tblCellMar>
        </w:tblPrEx>
        <w:trPr>
          <w:trHeight w:val="397"/>
        </w:trPr>
        <w:tc>
          <w:tcPr>
            <w:tcW w:w="5244" w:type="dxa"/>
            <w:shd w:val="clear" w:color="auto" w:fill="F2F2F2" w:themeFill="background1" w:themeFillShade="F2"/>
            <w:vAlign w:val="center"/>
          </w:tcPr>
          <w:p w14:paraId="3BA07B4F" w14:textId="77777777" w:rsidR="00676700" w:rsidRPr="00295F1F" w:rsidRDefault="00676700" w:rsidP="00493555">
            <w:pPr>
              <w:spacing w:before="60" w:after="60" w:line="276" w:lineRule="auto"/>
              <w:ind w:left="254" w:hanging="254"/>
              <w:jc w:val="both"/>
              <w:rPr>
                <w:rFonts w:asciiTheme="minorHAnsi" w:hAnsiTheme="minorHAnsi" w:cstheme="minorHAnsi"/>
                <w:sz w:val="20"/>
              </w:rPr>
            </w:pPr>
            <w:r w:rsidRPr="00295F1F">
              <w:rPr>
                <w:rFonts w:asciiTheme="minorHAnsi" w:hAnsiTheme="minorHAnsi" w:cstheme="minorHAnsi"/>
                <w:sz w:val="20"/>
              </w:rPr>
              <w:t>1) L’operatore economico:</w:t>
            </w:r>
          </w:p>
        </w:tc>
        <w:tc>
          <w:tcPr>
            <w:tcW w:w="4536" w:type="dxa"/>
            <w:gridSpan w:val="2"/>
            <w:vAlign w:val="center"/>
          </w:tcPr>
          <w:p w14:paraId="16A75859" w14:textId="77777777" w:rsidR="00676700" w:rsidRPr="00295F1F" w:rsidRDefault="00676700" w:rsidP="00493555">
            <w:pPr>
              <w:spacing w:before="60" w:after="60" w:line="276" w:lineRule="auto"/>
              <w:jc w:val="center"/>
              <w:rPr>
                <w:rFonts w:asciiTheme="minorHAnsi" w:hAnsiTheme="minorHAnsi" w:cstheme="minorHAnsi"/>
                <w:b/>
                <w:sz w:val="20"/>
              </w:rPr>
            </w:pPr>
          </w:p>
        </w:tc>
      </w:tr>
      <w:tr w:rsidR="00676700" w:rsidRPr="00295F1F" w14:paraId="13EBA8BF" w14:textId="77777777" w:rsidTr="00493555">
        <w:tblPrEx>
          <w:tblCellMar>
            <w:left w:w="28" w:type="dxa"/>
            <w:right w:w="28" w:type="dxa"/>
          </w:tblCellMar>
        </w:tblPrEx>
        <w:trPr>
          <w:trHeight w:val="397"/>
        </w:trPr>
        <w:tc>
          <w:tcPr>
            <w:tcW w:w="5244" w:type="dxa"/>
            <w:shd w:val="clear" w:color="auto" w:fill="F2F2F2" w:themeFill="background1" w:themeFillShade="F2"/>
            <w:vAlign w:val="center"/>
          </w:tcPr>
          <w:p w14:paraId="5055BCB9" w14:textId="77777777" w:rsidR="00676700" w:rsidRPr="00295F1F" w:rsidRDefault="00676700" w:rsidP="00493555">
            <w:pPr>
              <w:spacing w:before="60" w:after="60" w:line="276" w:lineRule="auto"/>
              <w:ind w:left="537" w:hanging="283"/>
              <w:jc w:val="both"/>
              <w:rPr>
                <w:rFonts w:asciiTheme="minorHAnsi" w:hAnsiTheme="minorHAnsi" w:cstheme="minorHAnsi"/>
                <w:sz w:val="20"/>
              </w:rPr>
            </w:pPr>
            <w:r w:rsidRPr="00295F1F">
              <w:rPr>
                <w:rFonts w:asciiTheme="minorHAnsi" w:hAnsiTheme="minorHAnsi" w:cstheme="minorHAnsi"/>
                <w:sz w:val="20"/>
              </w:rPr>
              <w:t>-</w:t>
            </w:r>
            <w:r w:rsidRPr="00295F1F">
              <w:rPr>
                <w:rFonts w:asciiTheme="minorHAnsi" w:hAnsiTheme="minorHAnsi" w:cstheme="minorHAnsi"/>
                <w:sz w:val="20"/>
              </w:rPr>
              <w:tab/>
              <w:t>ha risarcito interamente il danno?</w:t>
            </w:r>
          </w:p>
        </w:tc>
        <w:tc>
          <w:tcPr>
            <w:tcW w:w="2268" w:type="dxa"/>
            <w:vAlign w:val="center"/>
          </w:tcPr>
          <w:p w14:paraId="0435D5D5"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SI</w:t>
            </w:r>
          </w:p>
        </w:tc>
        <w:tc>
          <w:tcPr>
            <w:tcW w:w="2268" w:type="dxa"/>
            <w:vAlign w:val="center"/>
          </w:tcPr>
          <w:p w14:paraId="205910F1"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NO</w:t>
            </w:r>
          </w:p>
        </w:tc>
      </w:tr>
      <w:tr w:rsidR="00676700" w:rsidRPr="00295F1F" w14:paraId="28933D6C" w14:textId="77777777" w:rsidTr="00493555">
        <w:tblPrEx>
          <w:tblCellMar>
            <w:left w:w="28" w:type="dxa"/>
            <w:right w:w="28" w:type="dxa"/>
          </w:tblCellMar>
        </w:tblPrEx>
        <w:trPr>
          <w:trHeight w:val="397"/>
        </w:trPr>
        <w:tc>
          <w:tcPr>
            <w:tcW w:w="5244" w:type="dxa"/>
            <w:shd w:val="clear" w:color="auto" w:fill="F2F2F2" w:themeFill="background1" w:themeFillShade="F2"/>
            <w:vAlign w:val="center"/>
          </w:tcPr>
          <w:p w14:paraId="52B56DE5" w14:textId="77777777" w:rsidR="00676700" w:rsidRPr="00295F1F" w:rsidRDefault="00676700" w:rsidP="00493555">
            <w:pPr>
              <w:spacing w:before="60" w:after="60" w:line="276" w:lineRule="auto"/>
              <w:ind w:left="537" w:hanging="283"/>
              <w:jc w:val="both"/>
              <w:rPr>
                <w:rFonts w:asciiTheme="minorHAnsi" w:hAnsiTheme="minorHAnsi" w:cstheme="minorHAnsi"/>
                <w:sz w:val="20"/>
              </w:rPr>
            </w:pPr>
            <w:r w:rsidRPr="00295F1F">
              <w:rPr>
                <w:rFonts w:asciiTheme="minorHAnsi" w:hAnsiTheme="minorHAnsi" w:cstheme="minorHAnsi"/>
                <w:sz w:val="20"/>
              </w:rPr>
              <w:t>-</w:t>
            </w:r>
            <w:r w:rsidRPr="00295F1F">
              <w:rPr>
                <w:rFonts w:asciiTheme="minorHAnsi" w:hAnsiTheme="minorHAnsi" w:cstheme="minorHAnsi"/>
                <w:sz w:val="20"/>
              </w:rPr>
              <w:tab/>
              <w:t>si è impegnato formalmente a risarcire il danno?</w:t>
            </w:r>
          </w:p>
        </w:tc>
        <w:tc>
          <w:tcPr>
            <w:tcW w:w="2268" w:type="dxa"/>
            <w:vAlign w:val="center"/>
          </w:tcPr>
          <w:p w14:paraId="1545C11C"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SI</w:t>
            </w:r>
          </w:p>
        </w:tc>
        <w:tc>
          <w:tcPr>
            <w:tcW w:w="2268" w:type="dxa"/>
            <w:vAlign w:val="center"/>
          </w:tcPr>
          <w:p w14:paraId="300E1DA0"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NO</w:t>
            </w:r>
          </w:p>
        </w:tc>
      </w:tr>
      <w:tr w:rsidR="00676700" w:rsidRPr="00295F1F" w14:paraId="66E86700" w14:textId="77777777" w:rsidTr="00493555">
        <w:tblPrEx>
          <w:tblCellMar>
            <w:left w:w="28" w:type="dxa"/>
            <w:right w:w="28" w:type="dxa"/>
          </w:tblCellMar>
        </w:tblPrEx>
        <w:trPr>
          <w:trHeight w:val="397"/>
        </w:trPr>
        <w:tc>
          <w:tcPr>
            <w:tcW w:w="5244" w:type="dxa"/>
            <w:shd w:val="clear" w:color="auto" w:fill="F2F2F2" w:themeFill="background1" w:themeFillShade="F2"/>
            <w:vAlign w:val="center"/>
          </w:tcPr>
          <w:p w14:paraId="33A817D9" w14:textId="77777777" w:rsidR="00676700" w:rsidRPr="00295F1F" w:rsidRDefault="00676700" w:rsidP="00493555">
            <w:pPr>
              <w:spacing w:before="60" w:after="60" w:line="276" w:lineRule="auto"/>
              <w:ind w:left="254" w:hanging="254"/>
              <w:jc w:val="both"/>
              <w:rPr>
                <w:rFonts w:asciiTheme="minorHAnsi" w:hAnsiTheme="minorHAnsi" w:cstheme="minorHAnsi"/>
                <w:sz w:val="20"/>
              </w:rPr>
            </w:pPr>
            <w:r w:rsidRPr="00295F1F">
              <w:rPr>
                <w:rFonts w:asciiTheme="minorHAnsi" w:hAnsiTheme="minorHAnsi" w:cstheme="minorHAnsi"/>
                <w:sz w:val="20"/>
              </w:rPr>
              <w:t>2)</w:t>
            </w:r>
            <w:r w:rsidRPr="00295F1F">
              <w:rPr>
                <w:rFonts w:asciiTheme="minorHAnsi" w:hAnsiTheme="minorHAnsi" w:cstheme="minorHAnsi"/>
                <w:sz w:val="20"/>
              </w:rPr>
              <w:tab/>
              <w:t>L'operatore economico ha adottato misure di carattere tecnico o organizzativo e relativi al personale idonei a prevenire ulteriori illeciti o reati?</w:t>
            </w:r>
          </w:p>
        </w:tc>
        <w:tc>
          <w:tcPr>
            <w:tcW w:w="2268" w:type="dxa"/>
            <w:vAlign w:val="center"/>
          </w:tcPr>
          <w:p w14:paraId="52A7C1D6"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SI</w:t>
            </w:r>
          </w:p>
        </w:tc>
        <w:tc>
          <w:tcPr>
            <w:tcW w:w="2268" w:type="dxa"/>
            <w:vAlign w:val="center"/>
          </w:tcPr>
          <w:p w14:paraId="08C41F10"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NO</w:t>
            </w:r>
          </w:p>
        </w:tc>
      </w:tr>
      <w:tr w:rsidR="00676700" w:rsidRPr="00295F1F" w14:paraId="416FA60B" w14:textId="77777777" w:rsidTr="00493555">
        <w:trPr>
          <w:trHeight w:val="397"/>
        </w:trPr>
        <w:tc>
          <w:tcPr>
            <w:tcW w:w="5244" w:type="dxa"/>
            <w:shd w:val="clear" w:color="auto" w:fill="F2F2F2" w:themeFill="background1" w:themeFillShade="F2"/>
            <w:vAlign w:val="center"/>
          </w:tcPr>
          <w:p w14:paraId="7CC4620F" w14:textId="77777777" w:rsidR="00676700" w:rsidRPr="00295F1F" w:rsidRDefault="00676700" w:rsidP="00493555">
            <w:pPr>
              <w:spacing w:before="60" w:after="60" w:line="276" w:lineRule="auto"/>
              <w:jc w:val="both"/>
              <w:rPr>
                <w:rFonts w:asciiTheme="minorHAnsi" w:hAnsiTheme="minorHAnsi" w:cstheme="minorHAnsi"/>
                <w:sz w:val="20"/>
              </w:rPr>
            </w:pPr>
            <w:r w:rsidRPr="00295F1F">
              <w:rPr>
                <w:rFonts w:asciiTheme="minorHAnsi" w:hAnsiTheme="minorHAnsi" w:cstheme="minorHAnsi"/>
                <w:sz w:val="20"/>
              </w:rPr>
              <w:t>In caso affermativo elencare la documentazione pertinente e, se disponibile elettronicamente, indicare: (indirizzo web, autorità o organismo di emanazione, riferimento preciso della documentazione):</w:t>
            </w:r>
          </w:p>
        </w:tc>
        <w:tc>
          <w:tcPr>
            <w:tcW w:w="4536" w:type="dxa"/>
            <w:gridSpan w:val="2"/>
            <w:vAlign w:val="center"/>
          </w:tcPr>
          <w:p w14:paraId="14F2CB58" w14:textId="77777777" w:rsidR="00676700" w:rsidRPr="00295F1F" w:rsidRDefault="00676700" w:rsidP="00493555">
            <w:pPr>
              <w:spacing w:before="60" w:after="60" w:line="276" w:lineRule="auto"/>
              <w:rPr>
                <w:rFonts w:asciiTheme="minorHAnsi" w:hAnsiTheme="minorHAnsi" w:cstheme="minorHAnsi"/>
                <w:b/>
                <w:sz w:val="20"/>
              </w:rPr>
            </w:pPr>
          </w:p>
        </w:tc>
      </w:tr>
    </w:tbl>
    <w:p w14:paraId="3BC619B6" w14:textId="77777777" w:rsidR="00AD35E5" w:rsidRDefault="00AD35E5" w:rsidP="00676700">
      <w:pPr>
        <w:pStyle w:val="Paragrafoelenco1"/>
        <w:tabs>
          <w:tab w:val="left" w:pos="284"/>
        </w:tabs>
        <w:spacing w:before="60" w:after="60" w:line="276" w:lineRule="auto"/>
        <w:ind w:left="0"/>
        <w:contextualSpacing w:val="0"/>
        <w:jc w:val="both"/>
        <w:rPr>
          <w:rFonts w:asciiTheme="minorHAnsi" w:hAnsiTheme="minorHAnsi" w:cstheme="minorHAnsi"/>
          <w:color w:val="auto"/>
          <w:sz w:val="20"/>
        </w:rPr>
      </w:pPr>
    </w:p>
    <w:p w14:paraId="39D53EFF" w14:textId="77777777" w:rsidR="00AD35E5" w:rsidRPr="00295F1F" w:rsidRDefault="00AD35E5" w:rsidP="00676700">
      <w:pPr>
        <w:pStyle w:val="Paragrafoelenco1"/>
        <w:tabs>
          <w:tab w:val="left" w:pos="284"/>
        </w:tabs>
        <w:spacing w:before="60" w:after="60" w:line="276" w:lineRule="auto"/>
        <w:ind w:left="0"/>
        <w:contextualSpacing w:val="0"/>
        <w:jc w:val="both"/>
        <w:rPr>
          <w:rFonts w:asciiTheme="minorHAnsi" w:hAnsiTheme="minorHAnsi" w:cstheme="minorHAnsi"/>
          <w:color w:val="auto"/>
          <w:sz w:val="20"/>
        </w:rPr>
      </w:pPr>
    </w:p>
    <w:p w14:paraId="6C3F0D59" w14:textId="77777777" w:rsidR="00676700" w:rsidRPr="00295F1F" w:rsidRDefault="00676700" w:rsidP="00676700">
      <w:pPr>
        <w:pStyle w:val="Paragrafoelenco1"/>
        <w:numPr>
          <w:ilvl w:val="0"/>
          <w:numId w:val="2"/>
        </w:numPr>
        <w:spacing w:before="60" w:after="60" w:line="276" w:lineRule="auto"/>
        <w:ind w:left="284" w:hanging="284"/>
        <w:contextualSpacing w:val="0"/>
        <w:jc w:val="both"/>
        <w:rPr>
          <w:rFonts w:asciiTheme="minorHAnsi" w:hAnsiTheme="minorHAnsi" w:cstheme="minorHAnsi"/>
          <w:color w:val="auto"/>
          <w:sz w:val="20"/>
        </w:rPr>
      </w:pPr>
      <w:r w:rsidRPr="00295F1F">
        <w:rPr>
          <w:rFonts w:asciiTheme="minorHAnsi" w:hAnsiTheme="minorHAnsi" w:cstheme="minorHAnsi"/>
          <w:color w:val="auto"/>
          <w:sz w:val="20"/>
        </w:rPr>
        <w:t>(</w:t>
      </w:r>
      <w:r w:rsidRPr="00295F1F">
        <w:rPr>
          <w:rFonts w:asciiTheme="minorHAnsi" w:hAnsiTheme="minorHAnsi" w:cstheme="minorHAnsi"/>
          <w:i/>
          <w:color w:val="auto"/>
          <w:sz w:val="20"/>
          <w:u w:val="single"/>
        </w:rPr>
        <w:t>art. 80, comma 5, lett. f-bis</w:t>
      </w:r>
      <w:r w:rsidRPr="00295F1F">
        <w:rPr>
          <w:rFonts w:asciiTheme="minorHAnsi" w:hAnsiTheme="minorHAnsi" w:cstheme="minorHAnsi"/>
          <w:color w:val="auto"/>
          <w:sz w:val="20"/>
          <w:u w:val="single"/>
        </w:rPr>
        <w:t xml:space="preserve"> </w:t>
      </w:r>
      <w:r w:rsidRPr="00295F1F">
        <w:rPr>
          <w:rFonts w:asciiTheme="minorHAnsi" w:hAnsiTheme="minorHAnsi" w:cstheme="minorHAnsi"/>
          <w:i/>
          <w:color w:val="auto"/>
          <w:sz w:val="20"/>
          <w:u w:val="single"/>
        </w:rPr>
        <w:t>e f-ter</w:t>
      </w:r>
      <w:r w:rsidRPr="00295F1F">
        <w:rPr>
          <w:rFonts w:asciiTheme="minorHAnsi" w:hAnsiTheme="minorHAnsi" w:cstheme="minorHAnsi"/>
          <w:color w:val="auto"/>
          <w:sz w:val="20"/>
          <w:u w:val="single"/>
        </w:rPr>
        <w:t xml:space="preserve"> </w:t>
      </w:r>
      <w:r w:rsidRPr="00295F1F">
        <w:rPr>
          <w:rFonts w:asciiTheme="minorHAnsi" w:hAnsiTheme="minorHAnsi" w:cstheme="minorHAnsi"/>
          <w:i/>
          <w:color w:val="auto"/>
          <w:sz w:val="20"/>
          <w:u w:val="single"/>
        </w:rPr>
        <w:t>del Codice</w:t>
      </w:r>
      <w:r w:rsidRPr="00295F1F">
        <w:rPr>
          <w:rFonts w:asciiTheme="minorHAnsi" w:hAnsiTheme="minorHAnsi" w:cstheme="minorHAnsi"/>
          <w:color w:val="auto"/>
          <w:sz w:val="20"/>
        </w:rPr>
        <w:t>)</w:t>
      </w:r>
    </w:p>
    <w:p w14:paraId="1820DD13" w14:textId="266A017F" w:rsidR="00676700" w:rsidRPr="00295F1F" w:rsidRDefault="00676700" w:rsidP="00AD35E5">
      <w:pPr>
        <w:pStyle w:val="Paragrafoelenco1"/>
        <w:numPr>
          <w:ilvl w:val="0"/>
          <w:numId w:val="23"/>
        </w:numPr>
        <w:spacing w:before="60" w:after="60" w:line="276" w:lineRule="auto"/>
        <w:contextualSpacing w:val="0"/>
        <w:jc w:val="both"/>
        <w:rPr>
          <w:rFonts w:asciiTheme="minorHAnsi" w:hAnsiTheme="minorHAnsi" w:cstheme="minorHAnsi"/>
          <w:color w:val="auto"/>
          <w:sz w:val="20"/>
        </w:rPr>
      </w:pPr>
      <w:r w:rsidRPr="00295F1F">
        <w:rPr>
          <w:rFonts w:asciiTheme="minorHAnsi" w:hAnsiTheme="minorHAnsi" w:cstheme="minorHAnsi"/>
          <w:color w:val="auto"/>
          <w:sz w:val="20"/>
        </w:rPr>
        <w:t xml:space="preserve">di non presentare nella procedura di gara in corso e negli affidamenti di subappalti consentiti documentazione o dichiarazioni non veritiere </w:t>
      </w:r>
      <w:r w:rsidRPr="00295F1F">
        <w:rPr>
          <w:rFonts w:asciiTheme="minorHAnsi" w:hAnsiTheme="minorHAnsi" w:cstheme="minorHAnsi"/>
          <w:i/>
          <w:color w:val="auto"/>
          <w:sz w:val="20"/>
        </w:rPr>
        <w:t>(</w:t>
      </w:r>
      <w:r w:rsidRPr="00295F1F">
        <w:rPr>
          <w:rFonts w:asciiTheme="minorHAnsi" w:hAnsiTheme="minorHAnsi" w:cstheme="minorHAnsi"/>
          <w:i/>
          <w:color w:val="auto"/>
          <w:sz w:val="20"/>
          <w:u w:val="single"/>
        </w:rPr>
        <w:t>art. 80, comma 5, lett. f-bis</w:t>
      </w:r>
      <w:r w:rsidRPr="00295F1F">
        <w:rPr>
          <w:rFonts w:asciiTheme="minorHAnsi" w:hAnsiTheme="minorHAnsi" w:cstheme="minorHAnsi"/>
          <w:color w:val="auto"/>
          <w:sz w:val="20"/>
          <w:u w:val="single"/>
        </w:rPr>
        <w:t xml:space="preserve"> </w:t>
      </w:r>
      <w:r w:rsidRPr="00295F1F">
        <w:rPr>
          <w:rFonts w:asciiTheme="minorHAnsi" w:hAnsiTheme="minorHAnsi" w:cstheme="minorHAnsi"/>
          <w:i/>
          <w:color w:val="auto"/>
          <w:sz w:val="20"/>
          <w:u w:val="single"/>
        </w:rPr>
        <w:t>del Codice</w:t>
      </w:r>
      <w:r w:rsidRPr="00295F1F">
        <w:rPr>
          <w:rFonts w:asciiTheme="minorHAnsi" w:hAnsiTheme="minorHAnsi" w:cstheme="minorHAnsi"/>
          <w:i/>
          <w:color w:val="auto"/>
          <w:sz w:val="20"/>
        </w:rPr>
        <w:t>)</w:t>
      </w:r>
      <w:r w:rsidRPr="00295F1F">
        <w:rPr>
          <w:rFonts w:asciiTheme="minorHAnsi" w:hAnsiTheme="minorHAnsi" w:cstheme="minorHAnsi"/>
          <w:color w:val="auto"/>
          <w:sz w:val="20"/>
        </w:rPr>
        <w:t>;</w:t>
      </w:r>
    </w:p>
    <w:p w14:paraId="5609E136" w14:textId="599B2BB8" w:rsidR="00676700" w:rsidRPr="00295F1F" w:rsidRDefault="00676700" w:rsidP="00AD35E5">
      <w:pPr>
        <w:pStyle w:val="Paragrafoelenco1"/>
        <w:numPr>
          <w:ilvl w:val="0"/>
          <w:numId w:val="23"/>
        </w:numPr>
        <w:spacing w:before="60" w:after="60" w:line="276" w:lineRule="auto"/>
        <w:contextualSpacing w:val="0"/>
        <w:jc w:val="both"/>
        <w:rPr>
          <w:rFonts w:asciiTheme="minorHAnsi" w:hAnsiTheme="minorHAnsi" w:cstheme="minorHAnsi"/>
          <w:color w:val="auto"/>
          <w:sz w:val="20"/>
        </w:rPr>
      </w:pPr>
      <w:r w:rsidRPr="00295F1F">
        <w:rPr>
          <w:rFonts w:asciiTheme="minorHAnsi" w:hAnsiTheme="minorHAnsi" w:cstheme="minorHAnsi"/>
          <w:color w:val="auto"/>
          <w:sz w:val="20"/>
        </w:rPr>
        <w:t>L’operatore economico si trova in una delle seguenti situazioni?</w:t>
      </w:r>
    </w:p>
    <w:p w14:paraId="5411BD84" w14:textId="77777777" w:rsidR="00676700" w:rsidRPr="00295F1F" w:rsidRDefault="00676700" w:rsidP="00676700">
      <w:pPr>
        <w:pStyle w:val="Paragrafoelenco1"/>
        <w:spacing w:before="60" w:after="60" w:line="276" w:lineRule="auto"/>
        <w:ind w:left="709" w:hanging="425"/>
        <w:contextualSpacing w:val="0"/>
        <w:jc w:val="both"/>
        <w:rPr>
          <w:rFonts w:asciiTheme="minorHAnsi" w:hAnsiTheme="minorHAnsi" w:cstheme="minorHAnsi"/>
          <w:color w:val="auto"/>
          <w:sz w:val="20"/>
        </w:rPr>
      </w:pPr>
    </w:p>
    <w:tbl>
      <w:tblPr>
        <w:tblW w:w="9801" w:type="dxa"/>
        <w:tblInd w:w="381" w:type="dxa"/>
        <w:tblLayout w:type="fixed"/>
        <w:tblCellMar>
          <w:left w:w="113" w:type="dxa"/>
        </w:tblCellMar>
        <w:tblLook w:val="0000" w:firstRow="0" w:lastRow="0" w:firstColumn="0" w:lastColumn="0" w:noHBand="0" w:noVBand="0"/>
      </w:tblPr>
      <w:tblGrid>
        <w:gridCol w:w="5386"/>
        <w:gridCol w:w="2152"/>
        <w:gridCol w:w="2263"/>
      </w:tblGrid>
      <w:tr w:rsidR="00676700" w:rsidRPr="00295F1F" w14:paraId="155DE877" w14:textId="77777777" w:rsidTr="00493555">
        <w:trPr>
          <w:cantSplit/>
          <w:trHeight w:val="450"/>
        </w:trPr>
        <w:tc>
          <w:tcPr>
            <w:tcW w:w="5386" w:type="dxa"/>
            <w:vMerge w:val="restart"/>
            <w:tcBorders>
              <w:top w:val="single" w:sz="4" w:space="0" w:color="00000A"/>
              <w:left w:val="single" w:sz="4" w:space="0" w:color="00000A"/>
              <w:bottom w:val="single" w:sz="4" w:space="0" w:color="00000A"/>
            </w:tcBorders>
            <w:shd w:val="clear" w:color="auto" w:fill="F2F2F2"/>
          </w:tcPr>
          <w:p w14:paraId="47A0562E" w14:textId="77777777" w:rsidR="00676700" w:rsidRPr="00295F1F" w:rsidRDefault="00676700" w:rsidP="00493555">
            <w:pPr>
              <w:spacing w:before="60" w:after="60" w:line="276" w:lineRule="auto"/>
              <w:ind w:left="139"/>
              <w:jc w:val="both"/>
              <w:rPr>
                <w:rFonts w:asciiTheme="minorHAnsi" w:hAnsiTheme="minorHAnsi" w:cstheme="minorHAnsi"/>
                <w:sz w:val="20"/>
              </w:rPr>
            </w:pPr>
            <w:r w:rsidRPr="00295F1F">
              <w:rPr>
                <w:rFonts w:asciiTheme="minorHAnsi" w:hAnsiTheme="minorHAnsi" w:cstheme="minorHAnsi"/>
                <w:sz w:val="20"/>
              </w:rPr>
              <w:t>È iscritto nel casellario informatico tenuto dall'Osservatorio dell'ANAC per aver presentato false dichiarazioni o falsa documentazione nelle procedure di gara e negli affidamenti di subappalti (</w:t>
            </w:r>
            <w:r w:rsidRPr="00295F1F">
              <w:rPr>
                <w:rFonts w:asciiTheme="minorHAnsi" w:hAnsiTheme="minorHAnsi" w:cstheme="minorHAnsi"/>
                <w:i/>
                <w:sz w:val="20"/>
              </w:rPr>
              <w:t>art. 80, comma 5, lettera f-ter</w:t>
            </w:r>
            <w:r w:rsidRPr="00295F1F">
              <w:rPr>
                <w:rFonts w:asciiTheme="minorHAnsi" w:hAnsiTheme="minorHAnsi" w:cstheme="minorHAnsi"/>
                <w:sz w:val="20"/>
              </w:rPr>
              <w:t>)) ?</w:t>
            </w:r>
          </w:p>
        </w:tc>
        <w:tc>
          <w:tcPr>
            <w:tcW w:w="2152" w:type="dxa"/>
            <w:tcBorders>
              <w:top w:val="single" w:sz="4" w:space="0" w:color="00000A"/>
              <w:left w:val="single" w:sz="4" w:space="0" w:color="00000A"/>
              <w:bottom w:val="single" w:sz="4" w:space="0" w:color="00000A"/>
              <w:right w:val="single" w:sz="4" w:space="0" w:color="00000A"/>
            </w:tcBorders>
            <w:shd w:val="clear" w:color="auto" w:fill="FFFFFF"/>
          </w:tcPr>
          <w:p w14:paraId="6D170BC2" w14:textId="77777777" w:rsidR="00676700" w:rsidRPr="00295F1F" w:rsidRDefault="00676700" w:rsidP="00493555">
            <w:pPr>
              <w:spacing w:before="60" w:after="60" w:line="276" w:lineRule="auto"/>
              <w:jc w:val="center"/>
              <w:rPr>
                <w:rFonts w:asciiTheme="minorHAnsi" w:hAnsiTheme="minorHAnsi" w:cstheme="minorHAnsi"/>
                <w:b/>
                <w:sz w:val="20"/>
              </w:rPr>
            </w:pPr>
            <w:bookmarkStart w:id="5" w:name="__Fieldmark__42694_149139293"/>
            <w:bookmarkStart w:id="6" w:name="__Fieldmark__518_2058556643"/>
            <w:bookmarkStart w:id="7" w:name="__Fieldmark__661_2283232"/>
            <w:bookmarkEnd w:id="5"/>
            <w:bookmarkEnd w:id="6"/>
            <w:bookmarkEnd w:id="7"/>
            <w:r w:rsidRPr="00295F1F">
              <w:rPr>
                <w:rFonts w:ascii="Segoe UI Symbol" w:eastAsia="MS Gothic" w:hAnsi="Segoe UI Symbol" w:cs="Segoe UI Symbol"/>
                <w:b/>
                <w:sz w:val="20"/>
              </w:rPr>
              <w:t>☐</w:t>
            </w:r>
            <w:r w:rsidRPr="00295F1F">
              <w:rPr>
                <w:rFonts w:asciiTheme="minorHAnsi" w:hAnsiTheme="minorHAnsi" w:cstheme="minorHAnsi"/>
                <w:b/>
                <w:sz w:val="20"/>
              </w:rPr>
              <w:t xml:space="preserve"> SI</w:t>
            </w:r>
          </w:p>
        </w:tc>
        <w:tc>
          <w:tcPr>
            <w:tcW w:w="2263" w:type="dxa"/>
            <w:tcBorders>
              <w:top w:val="single" w:sz="4" w:space="0" w:color="00000A"/>
              <w:left w:val="single" w:sz="4" w:space="0" w:color="00000A"/>
              <w:bottom w:val="single" w:sz="4" w:space="0" w:color="00000A"/>
              <w:right w:val="single" w:sz="4" w:space="0" w:color="00000A"/>
            </w:tcBorders>
            <w:shd w:val="clear" w:color="auto" w:fill="FFFFFF"/>
          </w:tcPr>
          <w:p w14:paraId="282B04A5" w14:textId="77777777" w:rsidR="00676700" w:rsidRPr="00295F1F" w:rsidRDefault="00676700" w:rsidP="00493555">
            <w:pPr>
              <w:spacing w:before="60" w:after="60" w:line="276" w:lineRule="auto"/>
              <w:jc w:val="cente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NO</w:t>
            </w:r>
          </w:p>
        </w:tc>
      </w:tr>
      <w:tr w:rsidR="00676700" w:rsidRPr="00295F1F" w14:paraId="1E54ADC1" w14:textId="77777777" w:rsidTr="00493555">
        <w:tblPrEx>
          <w:tblCellMar>
            <w:left w:w="93" w:type="dxa"/>
          </w:tblCellMar>
        </w:tblPrEx>
        <w:trPr>
          <w:cantSplit/>
          <w:trHeight w:val="450"/>
        </w:trPr>
        <w:tc>
          <w:tcPr>
            <w:tcW w:w="5386" w:type="dxa"/>
            <w:vMerge/>
            <w:tcBorders>
              <w:top w:val="single" w:sz="4" w:space="0" w:color="00000A"/>
              <w:left w:val="single" w:sz="4" w:space="0" w:color="00000A"/>
              <w:bottom w:val="single" w:sz="4" w:space="0" w:color="00000A"/>
            </w:tcBorders>
            <w:shd w:val="clear" w:color="auto" w:fill="F2F2F2"/>
            <w:vAlign w:val="center"/>
          </w:tcPr>
          <w:p w14:paraId="4EABCB63" w14:textId="77777777" w:rsidR="00676700" w:rsidRPr="00295F1F" w:rsidRDefault="00676700" w:rsidP="00493555">
            <w:pPr>
              <w:snapToGrid w:val="0"/>
              <w:spacing w:before="60" w:after="60" w:line="276" w:lineRule="auto"/>
              <w:ind w:left="306" w:hanging="306"/>
              <w:rPr>
                <w:rFonts w:asciiTheme="minorHAnsi" w:hAnsiTheme="minorHAnsi" w:cstheme="minorHAnsi"/>
                <w:sz w:val="20"/>
              </w:rPr>
            </w:pPr>
          </w:p>
        </w:tc>
        <w:tc>
          <w:tcPr>
            <w:tcW w:w="4415" w:type="dxa"/>
            <w:gridSpan w:val="2"/>
            <w:tcBorders>
              <w:top w:val="single" w:sz="4" w:space="0" w:color="00000A"/>
              <w:left w:val="single" w:sz="4" w:space="0" w:color="00000A"/>
              <w:bottom w:val="single" w:sz="4" w:space="0" w:color="auto"/>
              <w:right w:val="single" w:sz="4" w:space="0" w:color="00000A"/>
            </w:tcBorders>
            <w:shd w:val="clear" w:color="auto" w:fill="FFFFFF"/>
          </w:tcPr>
          <w:p w14:paraId="2FA66A9C" w14:textId="77777777" w:rsidR="00676700" w:rsidRPr="00295F1F" w:rsidRDefault="00676700" w:rsidP="00493555">
            <w:pPr>
              <w:spacing w:before="60" w:after="60" w:line="276" w:lineRule="auto"/>
              <w:jc w:val="both"/>
              <w:rPr>
                <w:rFonts w:asciiTheme="minorHAnsi" w:hAnsiTheme="minorHAnsi" w:cstheme="minorHAnsi"/>
                <w:sz w:val="20"/>
              </w:rPr>
            </w:pPr>
            <w:r w:rsidRPr="00295F1F">
              <w:rPr>
                <w:rFonts w:asciiTheme="minorHAnsi" w:hAnsiTheme="minorHAnsi" w:cstheme="minorHAnsi"/>
                <w:sz w:val="20"/>
              </w:rPr>
              <w:t>Se la documentazione pertinente è disponibile elettronicamente, indicare: (indirizzo web, autorità o organismo di emanazione, riferimento preciso della documentazione):</w:t>
            </w:r>
          </w:p>
        </w:tc>
      </w:tr>
      <w:tr w:rsidR="00676700" w:rsidRPr="00295F1F" w14:paraId="1B5A8A37" w14:textId="77777777" w:rsidTr="00493555">
        <w:tblPrEx>
          <w:tblCellMar>
            <w:left w:w="93" w:type="dxa"/>
          </w:tblCellMar>
        </w:tblPrEx>
        <w:trPr>
          <w:cantSplit/>
          <w:trHeight w:val="450"/>
        </w:trPr>
        <w:tc>
          <w:tcPr>
            <w:tcW w:w="5386" w:type="dxa"/>
            <w:vMerge/>
            <w:tcBorders>
              <w:top w:val="single" w:sz="4" w:space="0" w:color="00000A"/>
              <w:left w:val="single" w:sz="4" w:space="0" w:color="00000A"/>
              <w:bottom w:val="single" w:sz="4" w:space="0" w:color="auto"/>
            </w:tcBorders>
            <w:shd w:val="clear" w:color="auto" w:fill="F2F2F2"/>
            <w:vAlign w:val="center"/>
          </w:tcPr>
          <w:p w14:paraId="319A78BD" w14:textId="77777777" w:rsidR="00676700" w:rsidRPr="00295F1F" w:rsidRDefault="00676700" w:rsidP="00493555">
            <w:pPr>
              <w:snapToGrid w:val="0"/>
              <w:spacing w:before="60" w:after="60" w:line="276" w:lineRule="auto"/>
              <w:ind w:left="306" w:hanging="306"/>
              <w:rPr>
                <w:rFonts w:asciiTheme="minorHAnsi" w:hAnsiTheme="minorHAnsi" w:cstheme="minorHAnsi"/>
                <w:sz w:val="20"/>
              </w:rPr>
            </w:pPr>
          </w:p>
        </w:tc>
        <w:tc>
          <w:tcPr>
            <w:tcW w:w="4415" w:type="dxa"/>
            <w:gridSpan w:val="2"/>
            <w:tcBorders>
              <w:top w:val="single" w:sz="4" w:space="0" w:color="auto"/>
              <w:left w:val="single" w:sz="4" w:space="0" w:color="00000A"/>
              <w:bottom w:val="single" w:sz="4" w:space="0" w:color="auto"/>
              <w:right w:val="single" w:sz="4" w:space="0" w:color="00000A"/>
            </w:tcBorders>
            <w:shd w:val="clear" w:color="auto" w:fill="FFFFFF"/>
          </w:tcPr>
          <w:p w14:paraId="0E16CA46" w14:textId="77777777" w:rsidR="00676700" w:rsidRPr="00295F1F" w:rsidRDefault="00676700" w:rsidP="00493555">
            <w:pPr>
              <w:snapToGrid w:val="0"/>
              <w:spacing w:before="60" w:after="60" w:line="276" w:lineRule="auto"/>
              <w:jc w:val="center"/>
              <w:rPr>
                <w:rFonts w:asciiTheme="minorHAnsi" w:hAnsiTheme="minorHAnsi" w:cstheme="minorHAnsi"/>
                <w:sz w:val="20"/>
              </w:rPr>
            </w:pPr>
          </w:p>
        </w:tc>
      </w:tr>
    </w:tbl>
    <w:p w14:paraId="599731B6" w14:textId="77777777" w:rsidR="00676700" w:rsidRDefault="00676700" w:rsidP="00676700">
      <w:pPr>
        <w:pStyle w:val="Paragrafoelenco1"/>
        <w:spacing w:before="60" w:after="60" w:line="276" w:lineRule="auto"/>
        <w:ind w:left="0"/>
        <w:contextualSpacing w:val="0"/>
        <w:jc w:val="both"/>
        <w:rPr>
          <w:rFonts w:asciiTheme="minorHAnsi" w:hAnsiTheme="minorHAnsi" w:cstheme="minorHAnsi"/>
          <w:color w:val="auto"/>
          <w:sz w:val="20"/>
        </w:rPr>
      </w:pPr>
    </w:p>
    <w:p w14:paraId="44DE9B59" w14:textId="77777777" w:rsidR="00AD35E5" w:rsidRDefault="00AD35E5" w:rsidP="00676700">
      <w:pPr>
        <w:pStyle w:val="Paragrafoelenco1"/>
        <w:spacing w:before="60" w:after="60" w:line="276" w:lineRule="auto"/>
        <w:ind w:left="0"/>
        <w:contextualSpacing w:val="0"/>
        <w:jc w:val="both"/>
        <w:rPr>
          <w:rFonts w:asciiTheme="minorHAnsi" w:hAnsiTheme="minorHAnsi" w:cstheme="minorHAnsi"/>
          <w:color w:val="auto"/>
          <w:sz w:val="20"/>
        </w:rPr>
      </w:pPr>
    </w:p>
    <w:p w14:paraId="2AFA6F96" w14:textId="77777777" w:rsidR="00AD35E5" w:rsidRDefault="00AD35E5" w:rsidP="00676700">
      <w:pPr>
        <w:pStyle w:val="Paragrafoelenco1"/>
        <w:spacing w:before="60" w:after="60" w:line="276" w:lineRule="auto"/>
        <w:ind w:left="0"/>
        <w:contextualSpacing w:val="0"/>
        <w:jc w:val="both"/>
        <w:rPr>
          <w:rFonts w:asciiTheme="minorHAnsi" w:hAnsiTheme="minorHAnsi" w:cstheme="minorHAnsi"/>
          <w:color w:val="auto"/>
          <w:sz w:val="20"/>
        </w:rPr>
      </w:pPr>
    </w:p>
    <w:p w14:paraId="6497A78E" w14:textId="77777777" w:rsidR="00AD35E5" w:rsidRPr="00295F1F" w:rsidRDefault="00AD35E5" w:rsidP="00676700">
      <w:pPr>
        <w:pStyle w:val="Paragrafoelenco1"/>
        <w:spacing w:before="60" w:after="60" w:line="276" w:lineRule="auto"/>
        <w:ind w:left="0"/>
        <w:contextualSpacing w:val="0"/>
        <w:jc w:val="both"/>
        <w:rPr>
          <w:rFonts w:asciiTheme="minorHAnsi" w:hAnsiTheme="minorHAnsi" w:cstheme="minorHAnsi"/>
          <w:color w:val="auto"/>
          <w:sz w:val="20"/>
        </w:rPr>
      </w:pPr>
    </w:p>
    <w:p w14:paraId="185B02B0" w14:textId="77777777" w:rsidR="00676700" w:rsidRPr="00295F1F" w:rsidRDefault="00676700" w:rsidP="00676700">
      <w:pPr>
        <w:pStyle w:val="Paragrafoelenco1"/>
        <w:spacing w:before="60" w:after="60" w:line="276" w:lineRule="auto"/>
        <w:ind w:left="0"/>
        <w:contextualSpacing w:val="0"/>
        <w:jc w:val="both"/>
        <w:rPr>
          <w:rFonts w:asciiTheme="minorHAnsi" w:hAnsiTheme="minorHAnsi" w:cstheme="minorHAnsi"/>
          <w:color w:val="auto"/>
          <w:sz w:val="20"/>
        </w:rPr>
      </w:pPr>
    </w:p>
    <w:p w14:paraId="6255332E" w14:textId="77777777" w:rsidR="00350359" w:rsidRPr="007957B1" w:rsidRDefault="00350359" w:rsidP="00350359">
      <w:pPr>
        <w:pStyle w:val="Paragrafoelenco1"/>
        <w:numPr>
          <w:ilvl w:val="0"/>
          <w:numId w:val="2"/>
        </w:numPr>
        <w:spacing w:before="60" w:after="60" w:line="360" w:lineRule="auto"/>
        <w:ind w:left="284" w:hanging="284"/>
        <w:contextualSpacing w:val="0"/>
        <w:jc w:val="both"/>
        <w:rPr>
          <w:rFonts w:asciiTheme="minorHAnsi" w:hAnsiTheme="minorHAnsi" w:cstheme="minorHAnsi"/>
          <w:bCs/>
          <w:color w:val="auto"/>
          <w:sz w:val="20"/>
        </w:rPr>
      </w:pPr>
      <w:r w:rsidRPr="001533F8">
        <w:rPr>
          <w:rFonts w:asciiTheme="minorHAnsi" w:hAnsiTheme="minorHAnsi"/>
          <w:bCs/>
          <w:sz w:val="20"/>
        </w:rPr>
        <w:lastRenderedPageBreak/>
        <w:t>di accettare il Patto di integrità, approvato con Dec</w:t>
      </w:r>
      <w:r>
        <w:rPr>
          <w:rFonts w:asciiTheme="minorHAnsi" w:hAnsiTheme="minorHAnsi"/>
          <w:bCs/>
          <w:sz w:val="20"/>
        </w:rPr>
        <w:t xml:space="preserve">reto SUAM n. 183 del </w:t>
      </w:r>
      <w:r w:rsidRPr="007957B1">
        <w:rPr>
          <w:rFonts w:asciiTheme="minorHAnsi" w:hAnsiTheme="minorHAnsi"/>
          <w:bCs/>
          <w:sz w:val="20"/>
        </w:rPr>
        <w:t>24/08/2022</w:t>
      </w:r>
      <w:r w:rsidRPr="007957B1">
        <w:rPr>
          <w:rFonts w:asciiTheme="minorHAnsi" w:hAnsiTheme="minorHAnsi" w:cstheme="minorHAnsi"/>
          <w:bCs/>
          <w:color w:val="auto"/>
          <w:sz w:val="20"/>
        </w:rPr>
        <w:t>, allegato alla documentazione di gara;</w:t>
      </w:r>
    </w:p>
    <w:p w14:paraId="3C13E56C" w14:textId="77777777" w:rsidR="00350359" w:rsidRDefault="00350359" w:rsidP="007267BB">
      <w:pPr>
        <w:pStyle w:val="Paragrafoelenco1"/>
        <w:spacing w:before="60" w:after="60"/>
        <w:ind w:left="0"/>
        <w:jc w:val="both"/>
        <w:rPr>
          <w:rFonts w:asciiTheme="minorHAnsi" w:hAnsiTheme="minorHAnsi" w:cstheme="minorHAnsi"/>
          <w:bCs/>
          <w:sz w:val="20"/>
        </w:rPr>
      </w:pPr>
    </w:p>
    <w:p w14:paraId="49CFD9D5" w14:textId="77777777" w:rsidR="007267BB" w:rsidRDefault="007267BB" w:rsidP="007267BB">
      <w:pPr>
        <w:pStyle w:val="Paragrafoelenco1"/>
        <w:spacing w:before="60" w:after="60"/>
        <w:ind w:left="0"/>
        <w:jc w:val="both"/>
        <w:rPr>
          <w:rFonts w:asciiTheme="minorHAnsi" w:hAnsiTheme="minorHAnsi" w:cstheme="minorHAnsi"/>
          <w:bCs/>
          <w:sz w:val="20"/>
        </w:rPr>
      </w:pPr>
    </w:p>
    <w:p w14:paraId="74D7DF33" w14:textId="18DF8762" w:rsidR="00676700" w:rsidRPr="00295F1F" w:rsidRDefault="00676700" w:rsidP="00AD35E5">
      <w:pPr>
        <w:pStyle w:val="Paragrafoelenco1"/>
        <w:numPr>
          <w:ilvl w:val="0"/>
          <w:numId w:val="2"/>
        </w:numPr>
        <w:spacing w:before="60" w:after="60" w:line="360" w:lineRule="auto"/>
        <w:ind w:left="284" w:hanging="284"/>
        <w:contextualSpacing w:val="0"/>
        <w:jc w:val="both"/>
        <w:rPr>
          <w:rFonts w:asciiTheme="minorHAnsi" w:hAnsiTheme="minorHAnsi" w:cstheme="minorHAnsi"/>
          <w:bCs/>
          <w:sz w:val="20"/>
        </w:rPr>
      </w:pPr>
      <w:r w:rsidRPr="00295F1F">
        <w:rPr>
          <w:rFonts w:asciiTheme="minorHAnsi" w:hAnsiTheme="minorHAnsi" w:cstheme="minorHAnsi"/>
          <w:bCs/>
          <w:sz w:val="20"/>
        </w:rPr>
        <w:t>di essere edotto degli obblighi derivanti dal Codice di comportamento adottato dall</w:t>
      </w:r>
      <w:r w:rsidR="00AD35E5">
        <w:rPr>
          <w:rFonts w:asciiTheme="minorHAnsi" w:hAnsiTheme="minorHAnsi" w:cstheme="minorHAnsi"/>
          <w:bCs/>
          <w:sz w:val="20"/>
        </w:rPr>
        <w:t>’Ente aderente</w:t>
      </w:r>
      <w:r w:rsidRPr="00295F1F">
        <w:rPr>
          <w:rFonts w:asciiTheme="minorHAnsi" w:hAnsiTheme="minorHAnsi" w:cstheme="minorHAnsi"/>
          <w:bCs/>
          <w:sz w:val="20"/>
        </w:rPr>
        <w:t xml:space="preserve"> reperibile sul profilo di committente sezione “Amministrazione Trasparente” e si impegna, in caso di aggiudicazione, ad osservare e a far osservare ai propri dipendenti e collaboratori, per quanto applicabile, il suddetto codice, pena la risoluzione del contratto;</w:t>
      </w:r>
    </w:p>
    <w:p w14:paraId="189A9D64" w14:textId="77777777" w:rsidR="00676700" w:rsidRPr="00295F1F" w:rsidRDefault="00676700" w:rsidP="00AD35E5">
      <w:pPr>
        <w:pStyle w:val="Paragrafoelenco1"/>
        <w:spacing w:before="60" w:after="60"/>
        <w:ind w:left="0"/>
        <w:jc w:val="both"/>
        <w:rPr>
          <w:rFonts w:asciiTheme="minorHAnsi" w:hAnsiTheme="minorHAnsi" w:cstheme="minorHAnsi"/>
          <w:bCs/>
          <w:sz w:val="20"/>
        </w:rPr>
      </w:pPr>
    </w:p>
    <w:p w14:paraId="7E94D486" w14:textId="77777777" w:rsidR="00676700" w:rsidRPr="00295F1F" w:rsidRDefault="00676700" w:rsidP="00AD35E5">
      <w:pPr>
        <w:tabs>
          <w:tab w:val="left" w:pos="284"/>
        </w:tabs>
        <w:jc w:val="both"/>
        <w:rPr>
          <w:rFonts w:asciiTheme="minorHAnsi" w:hAnsiTheme="minorHAnsi" w:cstheme="minorHAnsi"/>
          <w:sz w:val="20"/>
        </w:rPr>
      </w:pPr>
    </w:p>
    <w:p w14:paraId="2EAA18A9" w14:textId="77777777" w:rsidR="00676700" w:rsidRPr="00295F1F" w:rsidRDefault="00676700" w:rsidP="0020782A">
      <w:pPr>
        <w:pStyle w:val="Paragrafoelenco1"/>
        <w:numPr>
          <w:ilvl w:val="0"/>
          <w:numId w:val="2"/>
        </w:numPr>
        <w:spacing w:before="60" w:after="60" w:line="360" w:lineRule="auto"/>
        <w:ind w:left="284" w:hanging="284"/>
        <w:contextualSpacing w:val="0"/>
        <w:jc w:val="both"/>
        <w:rPr>
          <w:rFonts w:asciiTheme="minorHAnsi" w:hAnsiTheme="minorHAnsi" w:cstheme="minorHAnsi"/>
          <w:color w:val="auto"/>
          <w:sz w:val="20"/>
        </w:rPr>
      </w:pPr>
      <w:r w:rsidRPr="00295F1F">
        <w:rPr>
          <w:rFonts w:asciiTheme="minorHAnsi" w:hAnsiTheme="minorHAnsi" w:cstheme="minorHAnsi"/>
          <w:b/>
          <w:bCs/>
          <w:i/>
          <w:color w:val="auto"/>
          <w:sz w:val="20"/>
        </w:rPr>
        <w:t xml:space="preserve">[Per gli operatori economici non residenti e privi di stabile organizzazione in Italia] </w:t>
      </w:r>
    </w:p>
    <w:p w14:paraId="4E80C829" w14:textId="77777777" w:rsidR="00676700" w:rsidRPr="00295F1F" w:rsidRDefault="00676700" w:rsidP="00676700">
      <w:pPr>
        <w:pStyle w:val="Paragrafoelenco1"/>
        <w:spacing w:line="360" w:lineRule="auto"/>
        <w:ind w:left="426"/>
        <w:jc w:val="both"/>
        <w:rPr>
          <w:rFonts w:asciiTheme="minorHAnsi" w:hAnsiTheme="minorHAnsi" w:cstheme="minorHAnsi"/>
          <w:color w:val="auto"/>
          <w:sz w:val="20"/>
        </w:rPr>
      </w:pPr>
      <w:r w:rsidRPr="00295F1F">
        <w:rPr>
          <w:rFonts w:asciiTheme="minorHAnsi" w:hAnsiTheme="minorHAnsi" w:cstheme="minorHAnsi"/>
          <w:bCs/>
          <w:color w:val="auto"/>
          <w:sz w:val="20"/>
        </w:rPr>
        <w:t>di impegnarsi a</w:t>
      </w:r>
      <w:r w:rsidRPr="00295F1F">
        <w:rPr>
          <w:rFonts w:asciiTheme="minorHAnsi" w:hAnsiTheme="minorHAnsi" w:cstheme="minorHAnsi"/>
          <w:color w:val="auto"/>
          <w:sz w:val="20"/>
        </w:rPr>
        <w:t>d uniformarsi, in caso di aggiudicazione, alla disciplina di cui agli articoli 17, comma 2, e 53, comma 3 del d.p.r. 633/1972 e a comunicare alla stazione appaltante la nomina del proprio rappresentante fiscale, nelle forme di legge;</w:t>
      </w:r>
    </w:p>
    <w:p w14:paraId="3D8BB2A6" w14:textId="77777777" w:rsidR="00676700" w:rsidRPr="00295F1F" w:rsidRDefault="00676700" w:rsidP="00AD35E5">
      <w:pPr>
        <w:pStyle w:val="Paragrafoelenco1"/>
        <w:ind w:left="0"/>
        <w:jc w:val="both"/>
        <w:rPr>
          <w:rFonts w:asciiTheme="minorHAnsi" w:hAnsiTheme="minorHAnsi" w:cstheme="minorHAnsi"/>
          <w:color w:val="auto"/>
          <w:sz w:val="20"/>
        </w:rPr>
      </w:pPr>
    </w:p>
    <w:p w14:paraId="33515768" w14:textId="77777777" w:rsidR="00676700" w:rsidRPr="00295F1F" w:rsidRDefault="00676700" w:rsidP="00AD35E5">
      <w:pPr>
        <w:tabs>
          <w:tab w:val="left" w:pos="284"/>
        </w:tabs>
        <w:jc w:val="both"/>
        <w:rPr>
          <w:rFonts w:asciiTheme="minorHAnsi" w:hAnsiTheme="minorHAnsi" w:cstheme="minorHAnsi"/>
          <w:sz w:val="20"/>
        </w:rPr>
      </w:pPr>
    </w:p>
    <w:p w14:paraId="52930719" w14:textId="33265533" w:rsidR="00676700" w:rsidRPr="00295F1F" w:rsidRDefault="00676700" w:rsidP="0020782A">
      <w:pPr>
        <w:pStyle w:val="Paragrafoelenco1"/>
        <w:numPr>
          <w:ilvl w:val="0"/>
          <w:numId w:val="2"/>
        </w:numPr>
        <w:spacing w:before="60" w:after="60" w:line="360" w:lineRule="auto"/>
        <w:ind w:left="284" w:hanging="284"/>
        <w:contextualSpacing w:val="0"/>
        <w:jc w:val="both"/>
        <w:rPr>
          <w:rFonts w:asciiTheme="minorHAnsi" w:hAnsiTheme="minorHAnsi" w:cstheme="minorHAnsi"/>
          <w:color w:val="auto"/>
          <w:sz w:val="20"/>
        </w:rPr>
      </w:pPr>
      <w:r w:rsidRPr="00295F1F">
        <w:rPr>
          <w:rFonts w:asciiTheme="minorHAnsi" w:hAnsiTheme="minorHAnsi" w:cstheme="minorHAnsi"/>
          <w:color w:val="auto"/>
          <w:sz w:val="20"/>
        </w:rPr>
        <w:t>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di cui agli artt. 15 e segg.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stazione appaltante e del</w:t>
      </w:r>
      <w:r w:rsidR="00AD35E5">
        <w:rPr>
          <w:rFonts w:asciiTheme="minorHAnsi" w:hAnsiTheme="minorHAnsi" w:cstheme="minorHAnsi"/>
          <w:color w:val="auto"/>
          <w:sz w:val="20"/>
        </w:rPr>
        <w:t>l’ente aderente</w:t>
      </w:r>
      <w:r w:rsidRPr="00295F1F">
        <w:rPr>
          <w:rFonts w:asciiTheme="minorHAnsi" w:hAnsiTheme="minorHAnsi" w:cstheme="minorHAnsi"/>
          <w:color w:val="auto"/>
          <w:sz w:val="20"/>
        </w:rPr>
        <w:t xml:space="preserve"> per le finalità descritte nell’informativa.</w:t>
      </w:r>
    </w:p>
    <w:p w14:paraId="6D842D82" w14:textId="77777777" w:rsidR="00676700" w:rsidRPr="00295F1F" w:rsidRDefault="00676700" w:rsidP="00676700">
      <w:pPr>
        <w:pStyle w:val="Paragrafoelenco1"/>
        <w:ind w:left="0"/>
        <w:jc w:val="both"/>
        <w:rPr>
          <w:rFonts w:asciiTheme="minorHAnsi" w:hAnsiTheme="minorHAnsi" w:cstheme="minorHAnsi"/>
          <w:color w:val="auto"/>
          <w:sz w:val="20"/>
        </w:rPr>
      </w:pPr>
    </w:p>
    <w:p w14:paraId="6D62EF53" w14:textId="77777777" w:rsidR="00676700" w:rsidRPr="00295F1F" w:rsidRDefault="00676700" w:rsidP="00676700">
      <w:pPr>
        <w:pStyle w:val="Paragrafoelenco1"/>
        <w:spacing w:before="60" w:after="60" w:line="276" w:lineRule="auto"/>
        <w:ind w:left="0"/>
        <w:contextualSpacing w:val="0"/>
        <w:jc w:val="both"/>
        <w:rPr>
          <w:rFonts w:asciiTheme="minorHAnsi" w:hAnsiTheme="minorHAnsi" w:cstheme="minorHAnsi"/>
          <w:color w:val="auto"/>
          <w:sz w:val="20"/>
        </w:rPr>
      </w:pPr>
    </w:p>
    <w:p w14:paraId="078428E9" w14:textId="77777777" w:rsidR="00676700" w:rsidRPr="00295F1F" w:rsidRDefault="00676700" w:rsidP="0020782A">
      <w:pPr>
        <w:pStyle w:val="Paragrafoelenco1"/>
        <w:numPr>
          <w:ilvl w:val="0"/>
          <w:numId w:val="2"/>
        </w:numPr>
        <w:spacing w:before="60" w:after="60" w:line="360" w:lineRule="auto"/>
        <w:ind w:left="284" w:hanging="284"/>
        <w:contextualSpacing w:val="0"/>
        <w:jc w:val="both"/>
        <w:rPr>
          <w:rFonts w:asciiTheme="minorHAnsi" w:hAnsiTheme="minorHAnsi" w:cstheme="minorHAnsi"/>
          <w:color w:val="auto"/>
          <w:sz w:val="20"/>
        </w:rPr>
      </w:pPr>
      <w:r w:rsidRPr="00295F1F">
        <w:rPr>
          <w:rFonts w:asciiTheme="minorHAnsi" w:hAnsiTheme="minorHAnsi" w:cstheme="minorHAnsi"/>
          <w:b/>
          <w:bCs/>
          <w:i/>
          <w:iCs/>
          <w:color w:val="auto"/>
          <w:sz w:val="20"/>
        </w:rPr>
        <w:t>[per gli operatori economici ammessi al concordato preventivo con continuità aziendale di cui all'art. 186-bis del R.D. 16 marzo 1942, n. 267]</w:t>
      </w:r>
      <w:r w:rsidRPr="00295F1F">
        <w:rPr>
          <w:rFonts w:asciiTheme="minorHAnsi" w:hAnsiTheme="minorHAnsi" w:cstheme="minorHAnsi"/>
          <w:color w:val="auto"/>
          <w:sz w:val="20"/>
          <w:lang w:bidi="it-IT"/>
        </w:rPr>
        <w:t>,</w:t>
      </w:r>
    </w:p>
    <w:p w14:paraId="74223075" w14:textId="77777777" w:rsidR="00676700" w:rsidRPr="00295F1F" w:rsidRDefault="00676700" w:rsidP="00676700">
      <w:pPr>
        <w:pStyle w:val="Paragrafoelenco1"/>
        <w:spacing w:before="60" w:after="60" w:line="276" w:lineRule="auto"/>
        <w:ind w:left="426"/>
        <w:contextualSpacing w:val="0"/>
        <w:jc w:val="both"/>
        <w:rPr>
          <w:rFonts w:asciiTheme="minorHAnsi" w:hAnsiTheme="minorHAnsi" w:cstheme="minorHAnsi"/>
          <w:color w:val="auto"/>
          <w:sz w:val="20"/>
        </w:rPr>
      </w:pPr>
      <w:r w:rsidRPr="00295F1F">
        <w:rPr>
          <w:rFonts w:asciiTheme="minorHAnsi" w:hAnsiTheme="minorHAnsi" w:cstheme="minorHAnsi"/>
          <w:color w:val="auto"/>
          <w:sz w:val="20"/>
        </w:rPr>
        <w:t>ad integrazione di quanto eventualmente dichiarato nella parte III, sez. C, lett. d) del DGUE, che:</w:t>
      </w:r>
    </w:p>
    <w:p w14:paraId="5EA9F316" w14:textId="77777777" w:rsidR="00676700" w:rsidRPr="00295F1F" w:rsidRDefault="00676700" w:rsidP="00676700">
      <w:pPr>
        <w:pStyle w:val="Paragrafoelenco1"/>
        <w:spacing w:before="60" w:after="60" w:line="276" w:lineRule="auto"/>
        <w:ind w:left="0"/>
        <w:contextualSpacing w:val="0"/>
        <w:jc w:val="both"/>
        <w:rPr>
          <w:rFonts w:asciiTheme="minorHAnsi" w:hAnsiTheme="minorHAnsi" w:cstheme="minorHAnsi"/>
          <w:color w:val="auto"/>
          <w:sz w:val="20"/>
        </w:rPr>
      </w:pPr>
    </w:p>
    <w:p w14:paraId="38DF7320" w14:textId="77777777" w:rsidR="00676700" w:rsidRPr="00295F1F" w:rsidRDefault="00676700" w:rsidP="004A677B">
      <w:pPr>
        <w:pStyle w:val="Paragrafoelenco1"/>
        <w:numPr>
          <w:ilvl w:val="0"/>
          <w:numId w:val="6"/>
        </w:numPr>
        <w:spacing w:before="60" w:after="60" w:line="276" w:lineRule="auto"/>
        <w:contextualSpacing w:val="0"/>
        <w:jc w:val="both"/>
        <w:rPr>
          <w:rFonts w:asciiTheme="minorHAnsi" w:hAnsiTheme="minorHAnsi" w:cstheme="minorHAnsi"/>
          <w:color w:val="auto"/>
          <w:sz w:val="20"/>
        </w:rPr>
      </w:pPr>
      <w:r w:rsidRPr="00295F1F">
        <w:rPr>
          <w:rFonts w:asciiTheme="minorHAnsi" w:hAnsiTheme="minorHAnsi" w:cstheme="minorHAnsi"/>
          <w:color w:val="auto"/>
          <w:sz w:val="20"/>
        </w:rPr>
        <w:t>gli estremi del provvedimento di ammissione rilasciato dal Tribunale di ____________ sono i seguenti:_____________________________________________________________________;</w:t>
      </w:r>
    </w:p>
    <w:p w14:paraId="6F506E2F" w14:textId="77777777" w:rsidR="00676700" w:rsidRPr="00295F1F" w:rsidRDefault="00676700" w:rsidP="00676700">
      <w:pPr>
        <w:pStyle w:val="Paragrafoelenco1"/>
        <w:spacing w:before="60" w:after="60" w:line="276" w:lineRule="auto"/>
        <w:ind w:left="0"/>
        <w:contextualSpacing w:val="0"/>
        <w:jc w:val="both"/>
        <w:rPr>
          <w:rFonts w:asciiTheme="minorHAnsi" w:hAnsiTheme="minorHAnsi" w:cstheme="minorHAnsi"/>
          <w:color w:val="auto"/>
          <w:sz w:val="20"/>
        </w:rPr>
      </w:pPr>
    </w:p>
    <w:p w14:paraId="7B9FFFED" w14:textId="77777777" w:rsidR="00676700" w:rsidRDefault="00676700" w:rsidP="004A677B">
      <w:pPr>
        <w:pStyle w:val="Paragrafoelenco1"/>
        <w:numPr>
          <w:ilvl w:val="0"/>
          <w:numId w:val="6"/>
        </w:numPr>
        <w:spacing w:before="60" w:after="60" w:line="276" w:lineRule="auto"/>
        <w:contextualSpacing w:val="0"/>
        <w:jc w:val="both"/>
        <w:rPr>
          <w:rFonts w:asciiTheme="minorHAnsi" w:hAnsiTheme="minorHAnsi" w:cstheme="minorHAnsi"/>
          <w:color w:val="auto"/>
          <w:sz w:val="20"/>
        </w:rPr>
      </w:pPr>
      <w:r w:rsidRPr="00295F1F">
        <w:rPr>
          <w:rFonts w:asciiTheme="minorHAnsi" w:hAnsiTheme="minorHAnsi" w:cstheme="minorHAnsi"/>
          <w:color w:val="auto"/>
          <w:sz w:val="20"/>
        </w:rPr>
        <w:t>gli estremi del provvedimento di autorizzazione a partecipare alle gare rilasciato dal giudice delegato sono i seguenti: ________________________________________________________;</w:t>
      </w:r>
    </w:p>
    <w:p w14:paraId="58B67D63" w14:textId="77777777" w:rsidR="00AD35E5" w:rsidRDefault="00AD35E5" w:rsidP="00AD35E5">
      <w:pPr>
        <w:pStyle w:val="Paragrafoelenco"/>
        <w:rPr>
          <w:rFonts w:asciiTheme="minorHAnsi" w:hAnsiTheme="minorHAnsi" w:cstheme="minorHAnsi"/>
          <w:color w:val="auto"/>
          <w:sz w:val="20"/>
        </w:rPr>
      </w:pPr>
    </w:p>
    <w:p w14:paraId="609F4211" w14:textId="77777777" w:rsidR="00AD35E5" w:rsidRDefault="00AD35E5" w:rsidP="00AD35E5">
      <w:pPr>
        <w:pStyle w:val="Paragrafoelenco1"/>
        <w:spacing w:before="60" w:after="60" w:line="276" w:lineRule="auto"/>
        <w:ind w:left="0"/>
        <w:contextualSpacing w:val="0"/>
        <w:jc w:val="both"/>
        <w:rPr>
          <w:rFonts w:asciiTheme="minorHAnsi" w:hAnsiTheme="minorHAnsi" w:cstheme="minorHAnsi"/>
          <w:color w:val="auto"/>
          <w:sz w:val="20"/>
        </w:rPr>
      </w:pPr>
    </w:p>
    <w:p w14:paraId="6BF5186D" w14:textId="77777777" w:rsidR="00AD35E5" w:rsidRPr="00295F1F" w:rsidRDefault="00AD35E5" w:rsidP="00AD35E5">
      <w:pPr>
        <w:pStyle w:val="Paragrafoelenco1"/>
        <w:spacing w:before="60" w:after="60" w:line="276" w:lineRule="auto"/>
        <w:ind w:left="0"/>
        <w:contextualSpacing w:val="0"/>
        <w:jc w:val="both"/>
        <w:rPr>
          <w:rFonts w:asciiTheme="minorHAnsi" w:hAnsiTheme="minorHAnsi" w:cstheme="minorHAnsi"/>
          <w:color w:val="auto"/>
          <w:sz w:val="20"/>
        </w:rPr>
      </w:pPr>
    </w:p>
    <w:p w14:paraId="55BD6019" w14:textId="77777777" w:rsidR="00676700" w:rsidRPr="00295F1F" w:rsidRDefault="00676700" w:rsidP="0020782A">
      <w:pPr>
        <w:pStyle w:val="Paragrafoelenco1"/>
        <w:numPr>
          <w:ilvl w:val="0"/>
          <w:numId w:val="2"/>
        </w:numPr>
        <w:spacing w:before="60" w:after="60" w:line="360" w:lineRule="auto"/>
        <w:ind w:left="284" w:hanging="284"/>
        <w:contextualSpacing w:val="0"/>
        <w:jc w:val="both"/>
        <w:rPr>
          <w:rFonts w:asciiTheme="minorHAnsi" w:hAnsiTheme="minorHAnsi" w:cstheme="minorHAnsi"/>
          <w:b/>
          <w:bCs/>
          <w:i/>
          <w:iCs/>
          <w:color w:val="auto"/>
          <w:sz w:val="20"/>
        </w:rPr>
      </w:pPr>
      <w:r w:rsidRPr="00295F1F">
        <w:rPr>
          <w:rFonts w:asciiTheme="minorHAnsi" w:hAnsiTheme="minorHAnsi" w:cstheme="minorHAnsi"/>
          <w:b/>
          <w:bCs/>
          <w:i/>
          <w:iCs/>
          <w:color w:val="auto"/>
          <w:sz w:val="20"/>
        </w:rPr>
        <w:lastRenderedPageBreak/>
        <w:t>[Per gli operatori economici che hanno presentato domanda di ammissione al concordato preventivo con continuità aziendale ai sensi dell'articolo 161, comma 6, del R.D. 16 marzo 1942, n. 267, senza che sia stato ancora emesso il decreto di ammissione al concordato stesso],</w:t>
      </w:r>
    </w:p>
    <w:p w14:paraId="5D1C801D" w14:textId="77777777" w:rsidR="00676700" w:rsidRPr="00295F1F" w:rsidRDefault="00676700" w:rsidP="00676700">
      <w:pPr>
        <w:pStyle w:val="Corpodeltesto22"/>
        <w:shd w:val="clear" w:color="auto" w:fill="auto"/>
        <w:spacing w:before="60" w:after="60" w:line="276" w:lineRule="auto"/>
        <w:ind w:left="400" w:firstLine="0"/>
        <w:jc w:val="both"/>
        <w:rPr>
          <w:rFonts w:asciiTheme="minorHAnsi" w:hAnsiTheme="minorHAnsi" w:cstheme="minorHAnsi"/>
          <w:sz w:val="20"/>
          <w:szCs w:val="20"/>
          <w:lang w:eastAsia="it-IT" w:bidi="it-IT"/>
        </w:rPr>
      </w:pPr>
      <w:r w:rsidRPr="00295F1F">
        <w:rPr>
          <w:rFonts w:asciiTheme="minorHAnsi" w:hAnsiTheme="minorHAnsi" w:cstheme="minorHAnsi"/>
          <w:sz w:val="20"/>
          <w:szCs w:val="20"/>
          <w:lang w:eastAsia="it-IT" w:bidi="it-IT"/>
        </w:rPr>
        <w:t>che:</w:t>
      </w:r>
    </w:p>
    <w:p w14:paraId="296BBAFE" w14:textId="77777777" w:rsidR="00676700" w:rsidRPr="00295F1F" w:rsidRDefault="00676700" w:rsidP="004A677B">
      <w:pPr>
        <w:pStyle w:val="Paragrafoelenco1"/>
        <w:numPr>
          <w:ilvl w:val="0"/>
          <w:numId w:val="7"/>
        </w:numPr>
        <w:spacing w:before="60" w:after="60" w:line="276" w:lineRule="auto"/>
        <w:contextualSpacing w:val="0"/>
        <w:jc w:val="both"/>
        <w:rPr>
          <w:rFonts w:asciiTheme="minorHAnsi" w:hAnsiTheme="minorHAnsi" w:cstheme="minorHAnsi"/>
          <w:color w:val="auto"/>
          <w:sz w:val="20"/>
        </w:rPr>
      </w:pPr>
      <w:r w:rsidRPr="00295F1F">
        <w:rPr>
          <w:rFonts w:asciiTheme="minorHAnsi" w:hAnsiTheme="minorHAnsi" w:cstheme="minorHAnsi"/>
          <w:color w:val="auto"/>
          <w:sz w:val="20"/>
        </w:rPr>
        <w:t>gli estremi del deposito della domanda di ammissione sono i seguenti: _______________________;</w:t>
      </w:r>
    </w:p>
    <w:p w14:paraId="24F16FAD" w14:textId="77777777" w:rsidR="00676700" w:rsidRPr="00295F1F" w:rsidRDefault="00676700" w:rsidP="00676700">
      <w:pPr>
        <w:pStyle w:val="Paragrafoelenco1"/>
        <w:spacing w:before="60" w:after="60" w:line="276" w:lineRule="auto"/>
        <w:ind w:left="0"/>
        <w:contextualSpacing w:val="0"/>
        <w:jc w:val="both"/>
        <w:rPr>
          <w:rFonts w:asciiTheme="minorHAnsi" w:hAnsiTheme="minorHAnsi" w:cstheme="minorHAnsi"/>
          <w:color w:val="auto"/>
          <w:sz w:val="20"/>
        </w:rPr>
      </w:pPr>
    </w:p>
    <w:p w14:paraId="5D560BAC" w14:textId="77777777" w:rsidR="00676700" w:rsidRPr="00295F1F" w:rsidRDefault="00676700" w:rsidP="004A677B">
      <w:pPr>
        <w:pStyle w:val="Paragrafoelenco1"/>
        <w:numPr>
          <w:ilvl w:val="0"/>
          <w:numId w:val="7"/>
        </w:numPr>
        <w:spacing w:before="60" w:after="60" w:line="276" w:lineRule="auto"/>
        <w:contextualSpacing w:val="0"/>
        <w:jc w:val="both"/>
        <w:rPr>
          <w:rFonts w:asciiTheme="minorHAnsi" w:hAnsiTheme="minorHAnsi" w:cstheme="minorHAnsi"/>
          <w:color w:val="auto"/>
          <w:sz w:val="20"/>
        </w:rPr>
      </w:pPr>
      <w:r w:rsidRPr="00295F1F">
        <w:rPr>
          <w:rFonts w:asciiTheme="minorHAnsi" w:hAnsiTheme="minorHAnsi" w:cstheme="minorHAnsi"/>
          <w:color w:val="auto"/>
          <w:sz w:val="20"/>
        </w:rPr>
        <w:t>il provvedimento di autorizzazione a partecipare alle gare rilasciato dal Tribunale di_____________________ è il seguente: _____________________;</w:t>
      </w:r>
    </w:p>
    <w:p w14:paraId="490ABECB" w14:textId="77777777" w:rsidR="00676700" w:rsidRPr="00295F1F" w:rsidRDefault="00676700" w:rsidP="00676700">
      <w:pPr>
        <w:tabs>
          <w:tab w:val="left" w:pos="1245"/>
        </w:tabs>
        <w:spacing w:before="60" w:after="60" w:line="276" w:lineRule="auto"/>
        <w:rPr>
          <w:rFonts w:asciiTheme="minorHAnsi" w:hAnsiTheme="minorHAnsi" w:cstheme="minorHAnsi"/>
          <w:sz w:val="20"/>
        </w:rPr>
      </w:pPr>
      <w:r w:rsidRPr="00295F1F">
        <w:rPr>
          <w:rFonts w:asciiTheme="minorHAnsi" w:hAnsiTheme="minorHAnsi" w:cstheme="minorHAnsi"/>
          <w:sz w:val="20"/>
        </w:rPr>
        <w:tab/>
      </w:r>
    </w:p>
    <w:p w14:paraId="3C464E82" w14:textId="77777777" w:rsidR="00676700" w:rsidRPr="00295F1F" w:rsidRDefault="00676700" w:rsidP="004A677B">
      <w:pPr>
        <w:pStyle w:val="Paragrafoelenco1"/>
        <w:numPr>
          <w:ilvl w:val="0"/>
          <w:numId w:val="7"/>
        </w:numPr>
        <w:spacing w:before="60" w:after="60" w:line="276" w:lineRule="auto"/>
        <w:contextualSpacing w:val="0"/>
        <w:jc w:val="both"/>
        <w:rPr>
          <w:rFonts w:asciiTheme="minorHAnsi" w:hAnsiTheme="minorHAnsi" w:cstheme="minorHAnsi"/>
          <w:color w:val="auto"/>
          <w:sz w:val="20"/>
        </w:rPr>
      </w:pPr>
      <w:r w:rsidRPr="00295F1F">
        <w:rPr>
          <w:rFonts w:asciiTheme="minorHAnsi" w:hAnsiTheme="minorHAnsi" w:cstheme="minorHAnsi"/>
          <w:color w:val="auto"/>
          <w:sz w:val="20"/>
        </w:rPr>
        <w:t>il soggetto di cui intende avvalersi, ai sensi dell'articolo 110, comma 4, del Codice, è il seguente: ____________________;</w:t>
      </w:r>
    </w:p>
    <w:p w14:paraId="703EA61E" w14:textId="77777777" w:rsidR="00676700" w:rsidRPr="00295F1F" w:rsidRDefault="00676700" w:rsidP="00676700">
      <w:pPr>
        <w:pStyle w:val="Paragrafoelenco1"/>
        <w:tabs>
          <w:tab w:val="left" w:pos="284"/>
        </w:tabs>
        <w:ind w:left="0"/>
        <w:rPr>
          <w:rFonts w:asciiTheme="minorHAnsi" w:hAnsiTheme="minorHAnsi" w:cstheme="minorHAnsi"/>
          <w:color w:val="auto"/>
          <w:sz w:val="20"/>
        </w:rPr>
      </w:pPr>
    </w:p>
    <w:p w14:paraId="2E77C562" w14:textId="77777777" w:rsidR="00676700" w:rsidRPr="00295F1F" w:rsidRDefault="00676700" w:rsidP="00676700">
      <w:pPr>
        <w:pStyle w:val="Paragrafoelenco1"/>
        <w:tabs>
          <w:tab w:val="left" w:pos="284"/>
        </w:tabs>
        <w:ind w:left="0"/>
        <w:rPr>
          <w:rFonts w:asciiTheme="minorHAnsi" w:hAnsiTheme="minorHAnsi" w:cstheme="minorHAnsi"/>
          <w:color w:val="auto"/>
          <w:sz w:val="20"/>
        </w:rPr>
      </w:pPr>
    </w:p>
    <w:p w14:paraId="43DC1D70" w14:textId="77777777" w:rsidR="00676700" w:rsidRPr="00295F1F" w:rsidRDefault="00676700" w:rsidP="0020782A">
      <w:pPr>
        <w:pStyle w:val="Paragrafoelenco1"/>
        <w:numPr>
          <w:ilvl w:val="0"/>
          <w:numId w:val="2"/>
        </w:numPr>
        <w:spacing w:before="60" w:after="60" w:line="360" w:lineRule="auto"/>
        <w:ind w:left="284" w:hanging="284"/>
        <w:contextualSpacing w:val="0"/>
        <w:jc w:val="both"/>
        <w:rPr>
          <w:rFonts w:asciiTheme="minorHAnsi" w:hAnsiTheme="minorHAnsi" w:cstheme="minorHAnsi"/>
          <w:sz w:val="20"/>
        </w:rPr>
      </w:pPr>
      <w:r w:rsidRPr="00295F1F">
        <w:rPr>
          <w:rFonts w:asciiTheme="minorHAnsi" w:hAnsiTheme="minorHAnsi" w:cstheme="minorHAnsi"/>
          <w:b/>
          <w:i/>
          <w:sz w:val="20"/>
        </w:rPr>
        <w:t>[</w:t>
      </w:r>
      <w:r w:rsidRPr="00295F1F">
        <w:rPr>
          <w:rFonts w:asciiTheme="minorHAnsi" w:hAnsiTheme="minorHAnsi" w:cstheme="minorHAnsi"/>
          <w:b/>
          <w:bCs/>
          <w:i/>
          <w:sz w:val="20"/>
        </w:rPr>
        <w:t>nel caso di allegazione di copie conformi di documenti in formato elettronico, nei casi in cui tale modalità di copia sia ammessa</w:t>
      </w:r>
      <w:r w:rsidRPr="00295F1F">
        <w:rPr>
          <w:rFonts w:asciiTheme="minorHAnsi" w:hAnsiTheme="minorHAnsi" w:cstheme="minorHAnsi"/>
          <w:b/>
          <w:i/>
          <w:sz w:val="20"/>
        </w:rPr>
        <w:t>]</w:t>
      </w:r>
    </w:p>
    <w:p w14:paraId="477A4839" w14:textId="77777777" w:rsidR="00676700" w:rsidRPr="00295F1F" w:rsidRDefault="00676700" w:rsidP="00AD35E5">
      <w:pPr>
        <w:pStyle w:val="Paragrafoelenco1"/>
        <w:spacing w:before="60" w:after="60" w:line="360" w:lineRule="auto"/>
        <w:ind w:left="284"/>
        <w:contextualSpacing w:val="0"/>
        <w:jc w:val="both"/>
        <w:rPr>
          <w:rFonts w:asciiTheme="minorHAnsi" w:hAnsiTheme="minorHAnsi" w:cstheme="minorHAnsi"/>
          <w:bCs/>
          <w:sz w:val="20"/>
        </w:rPr>
      </w:pPr>
      <w:r w:rsidRPr="00295F1F">
        <w:rPr>
          <w:rFonts w:asciiTheme="minorHAnsi" w:hAnsiTheme="minorHAnsi" w:cstheme="minorHAnsi"/>
          <w:bCs/>
          <w:sz w:val="20"/>
        </w:rPr>
        <w:t xml:space="preserve">che le copie di tutti i documenti allegati in formato elettronico sono state formate a norma dell’ art. 22 co 3 del d.lgs. 82/2005 </w:t>
      </w:r>
      <w:r w:rsidRPr="00295F1F">
        <w:rPr>
          <w:rFonts w:asciiTheme="minorHAnsi" w:hAnsiTheme="minorHAnsi" w:cstheme="minorHAnsi"/>
          <w:bCs/>
          <w:i/>
          <w:sz w:val="20"/>
        </w:rPr>
        <w:t>(Copie informatiche di documenti analogici)</w:t>
      </w:r>
      <w:r w:rsidRPr="00295F1F">
        <w:rPr>
          <w:rFonts w:asciiTheme="minorHAnsi" w:hAnsiTheme="minorHAnsi" w:cstheme="minorHAnsi"/>
          <w:bCs/>
          <w:sz w:val="20"/>
        </w:rPr>
        <w:t xml:space="preserve"> e/o dell’art. 23-bis del d.lgs. 82/2005 </w:t>
      </w:r>
      <w:r w:rsidRPr="00295F1F">
        <w:rPr>
          <w:rFonts w:asciiTheme="minorHAnsi" w:hAnsiTheme="minorHAnsi" w:cstheme="minorHAnsi"/>
          <w:bCs/>
          <w:i/>
          <w:sz w:val="20"/>
        </w:rPr>
        <w:t>(Duplicati e copie informatiche di documenti informatici</w:t>
      </w:r>
      <w:r w:rsidRPr="00295F1F">
        <w:rPr>
          <w:rFonts w:asciiTheme="minorHAnsi" w:hAnsiTheme="minorHAnsi" w:cstheme="minorHAnsi"/>
          <w:bCs/>
          <w:sz w:val="20"/>
        </w:rPr>
        <w:t>) e ne</w:t>
      </w:r>
      <w:r w:rsidRPr="00295F1F">
        <w:rPr>
          <w:rFonts w:asciiTheme="minorHAnsi" w:hAnsiTheme="minorHAnsi" w:cstheme="minorHAnsi"/>
          <w:sz w:val="20"/>
        </w:rPr>
        <w:t>l rispetto delle regole tecniche di cui all’art. 71 del medesimo d.lgs. 82/2005</w:t>
      </w:r>
      <w:r w:rsidRPr="00295F1F">
        <w:rPr>
          <w:rFonts w:asciiTheme="minorHAnsi" w:hAnsiTheme="minorHAnsi" w:cstheme="minorHAnsi"/>
          <w:bCs/>
          <w:sz w:val="20"/>
        </w:rPr>
        <w:t>.</w:t>
      </w:r>
    </w:p>
    <w:p w14:paraId="3D6DE295" w14:textId="77777777" w:rsidR="00676700" w:rsidRPr="00295F1F" w:rsidRDefault="00676700" w:rsidP="00CE4F42">
      <w:pPr>
        <w:pStyle w:val="Paragrafoelenco1"/>
        <w:tabs>
          <w:tab w:val="left" w:pos="120"/>
        </w:tabs>
        <w:ind w:left="0"/>
        <w:jc w:val="both"/>
        <w:rPr>
          <w:rFonts w:asciiTheme="minorHAnsi" w:hAnsiTheme="minorHAnsi" w:cstheme="minorHAnsi"/>
          <w:color w:val="auto"/>
          <w:sz w:val="20"/>
        </w:rPr>
      </w:pPr>
    </w:p>
    <w:p w14:paraId="02CDA962" w14:textId="77777777" w:rsidR="00CE4F42" w:rsidRPr="00295F1F" w:rsidRDefault="00CE4F42" w:rsidP="00CE4F42">
      <w:pPr>
        <w:pStyle w:val="Paragrafoelenco1"/>
        <w:tabs>
          <w:tab w:val="left" w:pos="120"/>
        </w:tabs>
        <w:ind w:left="0"/>
        <w:jc w:val="both"/>
        <w:rPr>
          <w:rFonts w:asciiTheme="minorHAnsi" w:hAnsiTheme="minorHAnsi" w:cstheme="minorHAnsi"/>
          <w:color w:val="auto"/>
          <w:sz w:val="20"/>
        </w:rPr>
      </w:pPr>
    </w:p>
    <w:p w14:paraId="19A76772" w14:textId="0A910D21" w:rsidR="00AA735E" w:rsidRPr="00295F1F" w:rsidRDefault="00545670" w:rsidP="0020782A">
      <w:pPr>
        <w:pStyle w:val="Paragrafoelenco1"/>
        <w:numPr>
          <w:ilvl w:val="0"/>
          <w:numId w:val="2"/>
        </w:numPr>
        <w:spacing w:before="60" w:after="60" w:line="360" w:lineRule="auto"/>
        <w:ind w:left="284" w:hanging="284"/>
        <w:contextualSpacing w:val="0"/>
        <w:jc w:val="both"/>
        <w:rPr>
          <w:rFonts w:asciiTheme="minorHAnsi" w:hAnsiTheme="minorHAnsi" w:cstheme="minorHAnsi"/>
          <w:color w:val="auto"/>
          <w:sz w:val="20"/>
        </w:rPr>
      </w:pPr>
      <w:r w:rsidRPr="00295F1F">
        <w:rPr>
          <w:rFonts w:asciiTheme="minorHAnsi" w:hAnsiTheme="minorHAnsi" w:cstheme="minorHAnsi"/>
          <w:color w:val="auto"/>
          <w:sz w:val="20"/>
        </w:rPr>
        <w:t xml:space="preserve">che </w:t>
      </w:r>
      <w:r w:rsidR="00AA735E" w:rsidRPr="00295F1F">
        <w:rPr>
          <w:rFonts w:asciiTheme="minorHAnsi" w:hAnsiTheme="minorHAnsi" w:cstheme="minorHAnsi"/>
          <w:color w:val="auto"/>
          <w:sz w:val="20"/>
        </w:rPr>
        <w:t>i soggetti appartenenti al gruppo di lavoro che eseguiranno personalmente le attività professionali sono quelli indicati dal concorrente che esegue i lavori;</w:t>
      </w:r>
    </w:p>
    <w:p w14:paraId="195ABD08" w14:textId="77777777" w:rsidR="00CE4F42" w:rsidRPr="00295F1F" w:rsidRDefault="00CE4F42" w:rsidP="00CE4F42">
      <w:pPr>
        <w:pStyle w:val="Corpotesto"/>
        <w:widowControl w:val="0"/>
        <w:spacing w:before="60" w:after="60"/>
        <w:jc w:val="both"/>
        <w:rPr>
          <w:rFonts w:asciiTheme="minorHAnsi" w:hAnsiTheme="minorHAnsi" w:cstheme="minorHAnsi"/>
          <w:color w:val="auto"/>
          <w:sz w:val="20"/>
        </w:rPr>
      </w:pPr>
    </w:p>
    <w:p w14:paraId="27313A38" w14:textId="77777777" w:rsidR="00AD35E5" w:rsidRPr="00670EB9" w:rsidRDefault="00AD35E5" w:rsidP="00AD35E5">
      <w:pPr>
        <w:pStyle w:val="Paragrafoelenco1"/>
        <w:numPr>
          <w:ilvl w:val="0"/>
          <w:numId w:val="2"/>
        </w:numPr>
        <w:spacing w:before="60" w:after="60" w:line="360" w:lineRule="auto"/>
        <w:ind w:left="425" w:hanging="425"/>
        <w:jc w:val="both"/>
        <w:rPr>
          <w:rFonts w:asciiTheme="minorHAnsi" w:hAnsiTheme="minorHAnsi" w:cstheme="minorHAnsi"/>
          <w:color w:val="auto"/>
          <w:sz w:val="20"/>
          <w:szCs w:val="24"/>
        </w:rPr>
      </w:pPr>
      <w:r w:rsidRPr="00366339">
        <w:rPr>
          <w:rFonts w:asciiTheme="minorHAnsi" w:hAnsiTheme="minorHAnsi" w:cstheme="minorHAnsi"/>
          <w:color w:val="auto"/>
          <w:sz w:val="20"/>
        </w:rPr>
        <w:t>di aver assolto agli obblighi di cui alla legge n. 68/1999;</w:t>
      </w:r>
    </w:p>
    <w:p w14:paraId="2693330A" w14:textId="77777777" w:rsidR="00AD35E5" w:rsidRDefault="00AD35E5" w:rsidP="00AD35E5">
      <w:pPr>
        <w:pStyle w:val="Paragrafoelenco1"/>
        <w:spacing w:before="60" w:after="60" w:line="360" w:lineRule="auto"/>
        <w:ind w:left="0"/>
        <w:jc w:val="both"/>
        <w:rPr>
          <w:rFonts w:asciiTheme="minorHAnsi" w:hAnsiTheme="minorHAnsi" w:cstheme="minorHAnsi"/>
          <w:color w:val="auto"/>
          <w:sz w:val="20"/>
          <w:szCs w:val="24"/>
        </w:rPr>
      </w:pPr>
    </w:p>
    <w:p w14:paraId="7819BF0D" w14:textId="77777777" w:rsidR="00AD35E5" w:rsidRPr="00366339" w:rsidRDefault="00AD35E5" w:rsidP="00AD35E5">
      <w:pPr>
        <w:pStyle w:val="Paragrafoelenco1"/>
        <w:spacing w:before="60" w:after="60" w:line="360" w:lineRule="auto"/>
        <w:ind w:left="0"/>
        <w:jc w:val="both"/>
        <w:rPr>
          <w:rFonts w:asciiTheme="minorHAnsi" w:hAnsiTheme="minorHAnsi" w:cstheme="minorHAnsi"/>
          <w:color w:val="auto"/>
          <w:sz w:val="20"/>
          <w:szCs w:val="24"/>
        </w:rPr>
      </w:pPr>
    </w:p>
    <w:p w14:paraId="0EC34D50" w14:textId="77777777" w:rsidR="00AD35E5" w:rsidRPr="001B5563" w:rsidRDefault="00AD35E5" w:rsidP="00AD35E5">
      <w:pPr>
        <w:pStyle w:val="Paragrafoelenco1"/>
        <w:numPr>
          <w:ilvl w:val="0"/>
          <w:numId w:val="2"/>
        </w:numPr>
        <w:spacing w:before="60" w:after="60" w:line="360" w:lineRule="auto"/>
        <w:ind w:left="425" w:hanging="425"/>
        <w:jc w:val="both"/>
        <w:rPr>
          <w:rFonts w:asciiTheme="minorHAnsi" w:hAnsiTheme="minorHAnsi" w:cstheme="minorHAnsi"/>
          <w:color w:val="auto"/>
          <w:sz w:val="20"/>
          <w:szCs w:val="24"/>
        </w:rPr>
      </w:pPr>
      <w:r w:rsidRPr="00366339">
        <w:rPr>
          <w:rFonts w:asciiTheme="minorHAnsi" w:hAnsiTheme="minorHAnsi"/>
          <w:i/>
          <w:sz w:val="20"/>
          <w:u w:val="single"/>
        </w:rPr>
        <w:t>(</w:t>
      </w:r>
      <w:r>
        <w:rPr>
          <w:rFonts w:asciiTheme="minorHAnsi" w:hAnsiTheme="minorHAnsi"/>
          <w:i/>
          <w:sz w:val="20"/>
          <w:u w:val="single"/>
        </w:rPr>
        <w:t xml:space="preserve">selezionare </w:t>
      </w:r>
      <w:r w:rsidRPr="001B5563">
        <w:rPr>
          <w:rFonts w:asciiTheme="minorHAnsi" w:hAnsiTheme="minorHAnsi"/>
          <w:i/>
          <w:color w:val="auto"/>
          <w:sz w:val="20"/>
          <w:u w:val="single"/>
        </w:rPr>
        <w:t>l’opzione scelta</w:t>
      </w:r>
      <w:r w:rsidRPr="001B5563">
        <w:rPr>
          <w:rFonts w:asciiTheme="minorHAnsi" w:hAnsiTheme="minorHAnsi" w:cstheme="minorHAnsi"/>
          <w:color w:val="auto"/>
          <w:sz w:val="20"/>
          <w:szCs w:val="24"/>
        </w:rPr>
        <w:t>)</w:t>
      </w:r>
    </w:p>
    <w:p w14:paraId="7579A5A4" w14:textId="77777777" w:rsidR="00AD35E5" w:rsidRPr="00366339" w:rsidRDefault="00AD35E5" w:rsidP="00AD35E5">
      <w:pPr>
        <w:pStyle w:val="Paragrafoelenco1"/>
        <w:spacing w:before="60" w:after="60" w:line="360" w:lineRule="auto"/>
        <w:ind w:left="425"/>
        <w:jc w:val="both"/>
        <w:rPr>
          <w:rFonts w:asciiTheme="minorHAnsi" w:hAnsiTheme="minorHAnsi" w:cstheme="minorHAnsi"/>
          <w:color w:val="auto"/>
          <w:sz w:val="20"/>
          <w:szCs w:val="24"/>
        </w:rPr>
      </w:pPr>
      <w:r w:rsidRPr="00366339">
        <w:rPr>
          <w:rFonts w:asciiTheme="minorHAnsi" w:hAnsiTheme="minorHAnsi" w:cstheme="minorHAnsi"/>
          <w:color w:val="auto"/>
          <w:sz w:val="20"/>
          <w:szCs w:val="24"/>
        </w:rPr>
        <w:t xml:space="preserve">di essere tenuto alla redazione del rapporto sulla situazione del personale ai sensi dell’art. 46 del decreto legislativo 11 aprile 2006, n. 198 </w:t>
      </w:r>
      <w:r w:rsidRPr="00366339">
        <w:rPr>
          <w:rFonts w:asciiTheme="minorHAnsi" w:hAnsiTheme="minorHAnsi" w:cstheme="minorHAnsi"/>
          <w:b/>
          <w:color w:val="auto"/>
          <w:sz w:val="20"/>
          <w:szCs w:val="24"/>
        </w:rPr>
        <w:t>in quanto operatore che occupa oltre 50 dipendenti</w:t>
      </w:r>
      <w:r w:rsidRPr="00366339">
        <w:rPr>
          <w:rFonts w:asciiTheme="minorHAnsi" w:hAnsiTheme="minorHAnsi" w:cstheme="minorHAnsi"/>
          <w:color w:val="auto"/>
          <w:sz w:val="20"/>
          <w:szCs w:val="24"/>
        </w:rPr>
        <w:t>:</w:t>
      </w:r>
    </w:p>
    <w:tbl>
      <w:tblPr>
        <w:tblW w:w="6129" w:type="dxa"/>
        <w:tblInd w:w="600" w:type="dxa"/>
        <w:tblLayout w:type="fixed"/>
        <w:tblLook w:val="00A0" w:firstRow="1" w:lastRow="0" w:firstColumn="1" w:lastColumn="0" w:noHBand="0" w:noVBand="0"/>
      </w:tblPr>
      <w:tblGrid>
        <w:gridCol w:w="4821"/>
        <w:gridCol w:w="1308"/>
      </w:tblGrid>
      <w:tr w:rsidR="00AD35E5" w:rsidRPr="00366339" w14:paraId="3744D07E" w14:textId="77777777" w:rsidTr="00C76483">
        <w:trPr>
          <w:cantSplit/>
          <w:trHeight w:val="397"/>
        </w:trPr>
        <w:tc>
          <w:tcPr>
            <w:tcW w:w="4821" w:type="dxa"/>
            <w:vAlign w:val="center"/>
            <w:hideMark/>
          </w:tcPr>
          <w:p w14:paraId="56D46B87" w14:textId="77777777" w:rsidR="00AD35E5" w:rsidRPr="00366339" w:rsidRDefault="00AD35E5" w:rsidP="00C76483">
            <w:pPr>
              <w:spacing w:before="120" w:line="276" w:lineRule="auto"/>
              <w:jc w:val="center"/>
              <w:rPr>
                <w:rFonts w:asciiTheme="minorHAnsi" w:hAnsiTheme="minorHAnsi" w:cstheme="minorHAnsi"/>
                <w:color w:val="auto"/>
                <w:lang w:eastAsia="en-US"/>
              </w:rPr>
            </w:pPr>
            <w:r w:rsidRPr="00366339">
              <w:rPr>
                <w:color w:val="auto"/>
                <w:lang w:eastAsia="en-US"/>
              </w:rPr>
              <w:fldChar w:fldCharType="begin">
                <w:ffData>
                  <w:name w:val=""/>
                  <w:enabled/>
                  <w:calcOnExit w:val="0"/>
                  <w:checkBox>
                    <w:sizeAuto/>
                    <w:default w:val="0"/>
                  </w:checkBox>
                </w:ffData>
              </w:fldChar>
            </w:r>
            <w:r w:rsidRPr="00366339">
              <w:rPr>
                <w:rFonts w:asciiTheme="minorHAnsi" w:hAnsiTheme="minorHAnsi" w:cstheme="minorHAnsi"/>
                <w:color w:val="auto"/>
                <w:lang w:eastAsia="en-US"/>
              </w:rPr>
              <w:instrText xml:space="preserve"> FORMCHECKBOX </w:instrText>
            </w:r>
            <w:r w:rsidR="00C76483">
              <w:rPr>
                <w:color w:val="auto"/>
                <w:lang w:eastAsia="en-US"/>
              </w:rPr>
            </w:r>
            <w:r w:rsidR="00C76483">
              <w:rPr>
                <w:color w:val="auto"/>
                <w:lang w:eastAsia="en-US"/>
              </w:rPr>
              <w:fldChar w:fldCharType="separate"/>
            </w:r>
            <w:r w:rsidRPr="00366339">
              <w:rPr>
                <w:color w:val="auto"/>
                <w:lang w:eastAsia="en-US"/>
              </w:rPr>
              <w:fldChar w:fldCharType="end"/>
            </w:r>
            <w:r w:rsidRPr="00366339">
              <w:rPr>
                <w:rFonts w:asciiTheme="minorHAnsi" w:hAnsiTheme="minorHAnsi" w:cstheme="minorHAnsi"/>
                <w:color w:val="auto"/>
                <w:lang w:eastAsia="en-US"/>
              </w:rPr>
              <w:t xml:space="preserve"> SI</w:t>
            </w:r>
          </w:p>
        </w:tc>
        <w:tc>
          <w:tcPr>
            <w:tcW w:w="1308" w:type="dxa"/>
            <w:vAlign w:val="center"/>
            <w:hideMark/>
          </w:tcPr>
          <w:p w14:paraId="2E2E0A10" w14:textId="77777777" w:rsidR="00AD35E5" w:rsidRPr="00366339" w:rsidRDefault="00AD35E5" w:rsidP="00C76483">
            <w:pPr>
              <w:spacing w:before="120" w:line="276" w:lineRule="auto"/>
              <w:jc w:val="center"/>
              <w:rPr>
                <w:rFonts w:asciiTheme="minorHAnsi" w:hAnsiTheme="minorHAnsi" w:cstheme="minorHAnsi"/>
                <w:color w:val="auto"/>
                <w:lang w:eastAsia="en-US"/>
              </w:rPr>
            </w:pPr>
            <w:r w:rsidRPr="00366339">
              <w:rPr>
                <w:color w:val="auto"/>
                <w:lang w:eastAsia="en-US"/>
              </w:rPr>
              <w:fldChar w:fldCharType="begin">
                <w:ffData>
                  <w:name w:val="Controllo48"/>
                  <w:enabled/>
                  <w:calcOnExit w:val="0"/>
                  <w:checkBox>
                    <w:sizeAuto/>
                    <w:default w:val="0"/>
                  </w:checkBox>
                </w:ffData>
              </w:fldChar>
            </w:r>
            <w:r w:rsidRPr="00366339">
              <w:rPr>
                <w:rFonts w:asciiTheme="minorHAnsi" w:hAnsiTheme="minorHAnsi" w:cstheme="minorHAnsi"/>
                <w:color w:val="auto"/>
                <w:lang w:eastAsia="en-US"/>
              </w:rPr>
              <w:instrText xml:space="preserve"> FORMCHECKBOX </w:instrText>
            </w:r>
            <w:r w:rsidR="00C76483">
              <w:rPr>
                <w:color w:val="auto"/>
                <w:lang w:eastAsia="en-US"/>
              </w:rPr>
            </w:r>
            <w:r w:rsidR="00C76483">
              <w:rPr>
                <w:color w:val="auto"/>
                <w:lang w:eastAsia="en-US"/>
              </w:rPr>
              <w:fldChar w:fldCharType="separate"/>
            </w:r>
            <w:r w:rsidRPr="00366339">
              <w:rPr>
                <w:color w:val="auto"/>
                <w:lang w:eastAsia="en-US"/>
              </w:rPr>
              <w:fldChar w:fldCharType="end"/>
            </w:r>
            <w:r w:rsidRPr="00366339">
              <w:rPr>
                <w:rFonts w:asciiTheme="minorHAnsi" w:hAnsiTheme="minorHAnsi" w:cstheme="minorHAnsi"/>
                <w:color w:val="auto"/>
                <w:lang w:eastAsia="en-US"/>
              </w:rPr>
              <w:t xml:space="preserve"> NO</w:t>
            </w:r>
          </w:p>
        </w:tc>
      </w:tr>
    </w:tbl>
    <w:p w14:paraId="65FF52F4" w14:textId="77777777" w:rsidR="00AD35E5" w:rsidRPr="00366339" w:rsidRDefault="00AD35E5" w:rsidP="00AD35E5">
      <w:pPr>
        <w:pStyle w:val="Paragrafoelenco1"/>
        <w:spacing w:before="60" w:after="60" w:line="360" w:lineRule="auto"/>
        <w:ind w:left="256"/>
        <w:jc w:val="both"/>
        <w:rPr>
          <w:rFonts w:asciiTheme="minorHAnsi" w:hAnsiTheme="minorHAnsi" w:cstheme="minorHAnsi"/>
          <w:color w:val="auto"/>
          <w:kern w:val="2"/>
          <w:sz w:val="20"/>
        </w:rPr>
      </w:pPr>
    </w:p>
    <w:p w14:paraId="0F1E4B09" w14:textId="77777777" w:rsidR="00AD35E5" w:rsidRPr="00366339" w:rsidRDefault="00AD35E5" w:rsidP="00AD35E5">
      <w:pPr>
        <w:pStyle w:val="Paragrafoelenco1"/>
        <w:spacing w:before="60" w:after="60" w:line="360" w:lineRule="auto"/>
        <w:ind w:left="425"/>
        <w:jc w:val="both"/>
        <w:rPr>
          <w:rFonts w:asciiTheme="minorHAnsi" w:hAnsiTheme="minorHAnsi" w:cstheme="minorHAnsi"/>
          <w:b/>
          <w:color w:val="auto"/>
          <w:sz w:val="20"/>
        </w:rPr>
      </w:pPr>
      <w:r w:rsidRPr="00366339">
        <w:rPr>
          <w:rFonts w:asciiTheme="minorHAnsi" w:hAnsiTheme="minorHAnsi" w:cstheme="minorHAnsi"/>
          <w:b/>
          <w:color w:val="auto"/>
          <w:sz w:val="20"/>
        </w:rPr>
        <w:t>In caso di risposta affermativa:</w:t>
      </w:r>
    </w:p>
    <w:p w14:paraId="18315D6E" w14:textId="77777777" w:rsidR="00AD35E5" w:rsidRDefault="00AD35E5" w:rsidP="00AD35E5">
      <w:pPr>
        <w:pStyle w:val="Paragrafoelenco1"/>
        <w:spacing w:before="60" w:after="60" w:line="360" w:lineRule="auto"/>
        <w:ind w:left="425"/>
        <w:jc w:val="both"/>
        <w:rPr>
          <w:rFonts w:asciiTheme="minorHAnsi" w:hAnsiTheme="minorHAnsi" w:cstheme="minorHAnsi"/>
          <w:bCs/>
          <w:i/>
          <w:iCs/>
          <w:color w:val="auto"/>
          <w:sz w:val="20"/>
        </w:rPr>
      </w:pPr>
      <w:r w:rsidRPr="00366339">
        <w:rPr>
          <w:rFonts w:asciiTheme="minorHAnsi" w:hAnsiTheme="minorHAnsi" w:cstheme="minorHAnsi"/>
          <w:bCs/>
          <w:i/>
          <w:iCs/>
          <w:color w:val="auto"/>
          <w:sz w:val="20"/>
        </w:rPr>
        <w:t>(</w:t>
      </w:r>
      <w:r w:rsidRPr="00F536B8">
        <w:rPr>
          <w:rFonts w:asciiTheme="minorHAnsi" w:hAnsiTheme="minorHAnsi" w:cstheme="minorHAnsi"/>
          <w:bCs/>
          <w:i/>
          <w:iCs/>
          <w:color w:val="auto"/>
          <w:sz w:val="20"/>
          <w:u w:val="single"/>
        </w:rPr>
        <w:t>selezionare l’opzione scelta</w:t>
      </w:r>
      <w:r w:rsidRPr="00366339">
        <w:rPr>
          <w:rFonts w:asciiTheme="minorHAnsi" w:hAnsiTheme="minorHAnsi" w:cstheme="minorHAnsi"/>
          <w:bCs/>
          <w:i/>
          <w:iCs/>
          <w:color w:val="auto"/>
          <w:sz w:val="20"/>
        </w:rPr>
        <w:t>)</w:t>
      </w:r>
    </w:p>
    <w:p w14:paraId="38DA118A" w14:textId="77777777" w:rsidR="00AD35E5" w:rsidRPr="00366339" w:rsidRDefault="00AD35E5" w:rsidP="00AD35E5">
      <w:pPr>
        <w:pStyle w:val="Paragrafoelenco1"/>
        <w:spacing w:before="60" w:after="60" w:line="360" w:lineRule="auto"/>
        <w:ind w:left="682"/>
        <w:jc w:val="both"/>
        <w:rPr>
          <w:rFonts w:asciiTheme="minorHAnsi" w:hAnsiTheme="minorHAnsi" w:cstheme="minorHAnsi"/>
          <w:bCs/>
          <w:i/>
          <w:iCs/>
          <w:color w:val="auto"/>
          <w:sz w:val="20"/>
        </w:rPr>
      </w:pPr>
    </w:p>
    <w:p w14:paraId="20DFA70A" w14:textId="77777777" w:rsidR="00AD35E5" w:rsidRPr="00366339" w:rsidRDefault="00AD35E5" w:rsidP="00AD35E5">
      <w:pPr>
        <w:pStyle w:val="Paragrafoelenco1"/>
        <w:spacing w:before="60" w:after="60" w:line="360" w:lineRule="auto"/>
        <w:ind w:left="851" w:hanging="425"/>
        <w:jc w:val="both"/>
        <w:rPr>
          <w:rFonts w:asciiTheme="minorHAnsi" w:hAnsiTheme="minorHAnsi" w:cstheme="minorHAnsi"/>
          <w:color w:val="auto"/>
          <w:sz w:val="20"/>
        </w:rPr>
      </w:pPr>
      <w:r w:rsidRPr="00366339">
        <w:rPr>
          <w:color w:val="auto"/>
        </w:rPr>
        <w:fldChar w:fldCharType="begin">
          <w:ffData>
            <w:name w:val=""/>
            <w:enabled/>
            <w:calcOnExit w:val="0"/>
            <w:checkBox>
              <w:sizeAuto/>
              <w:default w:val="0"/>
            </w:checkBox>
          </w:ffData>
        </w:fldChar>
      </w:r>
      <w:r w:rsidRPr="00366339">
        <w:rPr>
          <w:rFonts w:asciiTheme="minorHAnsi" w:hAnsiTheme="minorHAnsi"/>
          <w:b/>
          <w:color w:val="auto"/>
          <w:sz w:val="20"/>
        </w:rPr>
        <w:instrText xml:space="preserve"> FORMCHECKBOX </w:instrText>
      </w:r>
      <w:r w:rsidR="00C76483">
        <w:rPr>
          <w:color w:val="auto"/>
        </w:rPr>
      </w:r>
      <w:r w:rsidR="00C76483">
        <w:rPr>
          <w:color w:val="auto"/>
        </w:rPr>
        <w:fldChar w:fldCharType="separate"/>
      </w:r>
      <w:r w:rsidRPr="00366339">
        <w:rPr>
          <w:color w:val="auto"/>
        </w:rPr>
        <w:fldChar w:fldCharType="end"/>
      </w:r>
      <w:r w:rsidRPr="00366339">
        <w:rPr>
          <w:rFonts w:asciiTheme="minorHAnsi" w:hAnsiTheme="minorHAnsi"/>
          <w:b/>
          <w:color w:val="auto"/>
          <w:sz w:val="20"/>
        </w:rPr>
        <w:t xml:space="preserve"> </w:t>
      </w:r>
      <w:r w:rsidRPr="00366339">
        <w:rPr>
          <w:rFonts w:asciiTheme="minorHAnsi" w:hAnsiTheme="minorHAnsi"/>
          <w:b/>
          <w:color w:val="auto"/>
          <w:sz w:val="20"/>
        </w:rPr>
        <w:tab/>
      </w:r>
      <w:r w:rsidRPr="00366339">
        <w:rPr>
          <w:rFonts w:asciiTheme="minorHAnsi" w:hAnsiTheme="minorHAnsi" w:cstheme="minorHAnsi"/>
          <w:color w:val="auto"/>
          <w:sz w:val="20"/>
        </w:rPr>
        <w:t>allega</w:t>
      </w:r>
      <w:r w:rsidRPr="00366339">
        <w:rPr>
          <w:rFonts w:asciiTheme="minorHAnsi" w:hAnsiTheme="minorHAnsi"/>
          <w:b/>
          <w:color w:val="auto"/>
          <w:sz w:val="20"/>
        </w:rPr>
        <w:t xml:space="preserve"> </w:t>
      </w:r>
      <w:r w:rsidRPr="00366339">
        <w:rPr>
          <w:rFonts w:asciiTheme="minorHAnsi" w:hAnsiTheme="minorHAnsi" w:cstheme="minorHAnsi"/>
          <w:color w:val="auto"/>
          <w:sz w:val="20"/>
        </w:rPr>
        <w:t>alla documentazione amministrativa copia dell’ultimo rapporto redatto, con attestazione della sua conformità a quello trasmesso;</w:t>
      </w:r>
    </w:p>
    <w:p w14:paraId="3F17DE2F" w14:textId="77777777" w:rsidR="00AD35E5" w:rsidRPr="00366339" w:rsidRDefault="00AD35E5" w:rsidP="00AD35E5">
      <w:pPr>
        <w:pStyle w:val="Paragrafoelenco1"/>
        <w:spacing w:before="60" w:after="60" w:line="360" w:lineRule="auto"/>
        <w:ind w:left="851"/>
        <w:jc w:val="both"/>
        <w:rPr>
          <w:rFonts w:asciiTheme="minorHAnsi" w:hAnsiTheme="minorHAnsi" w:cstheme="minorHAnsi"/>
          <w:b/>
          <w:i/>
          <w:color w:val="auto"/>
          <w:sz w:val="20"/>
          <w:szCs w:val="24"/>
        </w:rPr>
      </w:pPr>
      <w:r w:rsidRPr="00366339">
        <w:rPr>
          <w:rFonts w:asciiTheme="minorHAnsi" w:hAnsiTheme="minorHAnsi" w:cstheme="minorHAnsi"/>
          <w:b/>
          <w:i/>
          <w:color w:val="auto"/>
          <w:sz w:val="20"/>
          <w:szCs w:val="24"/>
        </w:rPr>
        <w:t>(oppure)</w:t>
      </w:r>
    </w:p>
    <w:p w14:paraId="11B389B8" w14:textId="77777777" w:rsidR="00AD35E5" w:rsidRPr="00366339" w:rsidRDefault="00AD35E5" w:rsidP="00AD35E5">
      <w:pPr>
        <w:pStyle w:val="Paragrafoelenco1"/>
        <w:spacing w:before="60" w:after="60" w:line="360" w:lineRule="auto"/>
        <w:ind w:left="851" w:hanging="425"/>
        <w:jc w:val="both"/>
        <w:rPr>
          <w:rFonts w:asciiTheme="minorHAnsi" w:hAnsiTheme="minorHAnsi" w:cstheme="minorHAnsi"/>
          <w:color w:val="auto"/>
          <w:sz w:val="20"/>
        </w:rPr>
      </w:pPr>
      <w:r w:rsidRPr="00366339">
        <w:rPr>
          <w:color w:val="auto"/>
        </w:rPr>
        <w:lastRenderedPageBreak/>
        <w:fldChar w:fldCharType="begin">
          <w:ffData>
            <w:name w:val=""/>
            <w:enabled/>
            <w:calcOnExit w:val="0"/>
            <w:checkBox>
              <w:sizeAuto/>
              <w:default w:val="0"/>
            </w:checkBox>
          </w:ffData>
        </w:fldChar>
      </w:r>
      <w:r w:rsidRPr="00366339">
        <w:rPr>
          <w:rFonts w:asciiTheme="minorHAnsi" w:hAnsiTheme="minorHAnsi"/>
          <w:b/>
          <w:color w:val="auto"/>
          <w:sz w:val="20"/>
        </w:rPr>
        <w:instrText xml:space="preserve"> FORMCHECKBOX </w:instrText>
      </w:r>
      <w:r w:rsidR="00C76483">
        <w:rPr>
          <w:color w:val="auto"/>
        </w:rPr>
      </w:r>
      <w:r w:rsidR="00C76483">
        <w:rPr>
          <w:color w:val="auto"/>
        </w:rPr>
        <w:fldChar w:fldCharType="separate"/>
      </w:r>
      <w:r w:rsidRPr="00366339">
        <w:rPr>
          <w:color w:val="auto"/>
        </w:rPr>
        <w:fldChar w:fldCharType="end"/>
      </w:r>
      <w:r w:rsidRPr="00366339">
        <w:rPr>
          <w:rFonts w:asciiTheme="minorHAnsi" w:hAnsiTheme="minorHAnsi"/>
          <w:b/>
          <w:color w:val="auto"/>
          <w:sz w:val="20"/>
        </w:rPr>
        <w:t xml:space="preserve"> </w:t>
      </w:r>
      <w:r w:rsidRPr="00366339">
        <w:rPr>
          <w:rFonts w:asciiTheme="minorHAnsi" w:hAnsiTheme="minorHAnsi"/>
          <w:b/>
          <w:color w:val="auto"/>
          <w:sz w:val="20"/>
        </w:rPr>
        <w:tab/>
      </w:r>
      <w:r w:rsidRPr="00366339">
        <w:rPr>
          <w:rFonts w:asciiTheme="minorHAnsi" w:hAnsiTheme="minorHAnsi" w:cstheme="minorHAnsi"/>
          <w:color w:val="auto"/>
          <w:sz w:val="20"/>
        </w:rPr>
        <w:t>nel caso in cui non abbia provveduto alla trasmissione del rapporto nei termini indicati dall'articolo 46, comma 1, del decreto legislativo n. 198/2006 allega</w:t>
      </w:r>
      <w:r w:rsidRPr="00366339">
        <w:rPr>
          <w:rFonts w:asciiTheme="minorHAnsi" w:hAnsiTheme="minorHAnsi"/>
          <w:b/>
          <w:color w:val="auto"/>
          <w:sz w:val="20"/>
        </w:rPr>
        <w:t xml:space="preserve"> </w:t>
      </w:r>
      <w:r w:rsidRPr="00366339">
        <w:rPr>
          <w:rFonts w:asciiTheme="minorHAnsi" w:hAnsiTheme="minorHAnsi" w:cstheme="minorHAnsi"/>
          <w:color w:val="auto"/>
          <w:sz w:val="20"/>
        </w:rPr>
        <w:t xml:space="preserve">alla documentazione amministrativa </w:t>
      </w:r>
      <w:r w:rsidRPr="00366339">
        <w:rPr>
          <w:rFonts w:asciiTheme="minorHAnsi" w:hAnsiTheme="minorHAnsi" w:cstheme="minorHAnsi"/>
          <w:color w:val="auto"/>
          <w:sz w:val="20"/>
          <w:u w:val="single"/>
        </w:rPr>
        <w:t>copia del rapporto</w:t>
      </w:r>
      <w:r w:rsidRPr="00366339">
        <w:rPr>
          <w:rFonts w:asciiTheme="minorHAnsi" w:hAnsiTheme="minorHAnsi" w:cstheme="minorHAnsi"/>
          <w:color w:val="auto"/>
          <w:sz w:val="20"/>
        </w:rPr>
        <w:t xml:space="preserve"> redatto e </w:t>
      </w:r>
      <w:r w:rsidRPr="00366339">
        <w:rPr>
          <w:rFonts w:asciiTheme="minorHAnsi" w:hAnsiTheme="minorHAnsi" w:cstheme="minorHAnsi"/>
          <w:color w:val="auto"/>
          <w:sz w:val="20"/>
          <w:u w:val="single"/>
        </w:rPr>
        <w:t>copia dell’ attestazione dell’avvenuta trasmissione dello stesso rapporto</w:t>
      </w:r>
      <w:r w:rsidRPr="00366339">
        <w:rPr>
          <w:rFonts w:asciiTheme="minorHAnsi" w:hAnsiTheme="minorHAnsi" w:cstheme="minorHAnsi"/>
          <w:color w:val="auto"/>
          <w:sz w:val="20"/>
        </w:rPr>
        <w:t xml:space="preserve"> ai soggetti del suindicato art. 46;</w:t>
      </w:r>
    </w:p>
    <w:p w14:paraId="397FB6A0" w14:textId="77777777" w:rsidR="00AD35E5" w:rsidRDefault="00AD35E5" w:rsidP="00AD35E5">
      <w:pPr>
        <w:pStyle w:val="Paragrafoelenco1"/>
        <w:tabs>
          <w:tab w:val="left" w:pos="284"/>
        </w:tabs>
        <w:spacing w:before="60" w:after="60" w:line="276" w:lineRule="auto"/>
        <w:ind w:left="0"/>
        <w:jc w:val="both"/>
        <w:rPr>
          <w:rFonts w:asciiTheme="minorHAnsi" w:hAnsiTheme="minorHAnsi" w:cstheme="minorHAnsi"/>
          <w:color w:val="auto"/>
          <w:sz w:val="20"/>
          <w:szCs w:val="24"/>
        </w:rPr>
      </w:pPr>
    </w:p>
    <w:p w14:paraId="738DF9D4" w14:textId="77777777" w:rsidR="00AD35E5" w:rsidRDefault="00AD35E5" w:rsidP="00AD35E5">
      <w:pPr>
        <w:pStyle w:val="Paragrafoelenco1"/>
        <w:tabs>
          <w:tab w:val="left" w:pos="284"/>
        </w:tabs>
        <w:spacing w:before="60" w:after="60" w:line="276" w:lineRule="auto"/>
        <w:ind w:left="0"/>
        <w:jc w:val="both"/>
        <w:rPr>
          <w:rFonts w:asciiTheme="minorHAnsi" w:hAnsiTheme="minorHAnsi" w:cstheme="minorHAnsi"/>
          <w:color w:val="auto"/>
          <w:sz w:val="20"/>
          <w:szCs w:val="24"/>
        </w:rPr>
      </w:pPr>
    </w:p>
    <w:p w14:paraId="28B634D3" w14:textId="59E0B296" w:rsidR="00AD35E5" w:rsidRPr="00B92F11" w:rsidRDefault="00AD35E5" w:rsidP="00AD35E5">
      <w:pPr>
        <w:pStyle w:val="Paragrafoelenco1"/>
        <w:numPr>
          <w:ilvl w:val="0"/>
          <w:numId w:val="2"/>
        </w:numPr>
        <w:spacing w:before="60" w:after="60" w:line="360" w:lineRule="auto"/>
        <w:ind w:left="425" w:hanging="425"/>
        <w:jc w:val="both"/>
        <w:rPr>
          <w:rFonts w:asciiTheme="minorHAnsi" w:hAnsiTheme="minorHAnsi" w:cstheme="minorHAnsi"/>
          <w:color w:val="auto"/>
          <w:sz w:val="20"/>
          <w:szCs w:val="24"/>
        </w:rPr>
      </w:pPr>
      <w:r w:rsidRPr="00366339">
        <w:rPr>
          <w:rFonts w:asciiTheme="minorHAnsi" w:hAnsiTheme="minorHAnsi" w:cstheme="minorHAnsi"/>
          <w:color w:val="auto"/>
          <w:sz w:val="20"/>
          <w:szCs w:val="24"/>
        </w:rPr>
        <w:t xml:space="preserve">di non aver violato l’obbligo di cui all’art. 47, comma 3, del D.L. n. 77/2021, </w:t>
      </w:r>
      <w:r w:rsidRPr="00B92F11">
        <w:rPr>
          <w:rFonts w:asciiTheme="minorHAnsi" w:hAnsiTheme="minorHAnsi" w:cstheme="minorHAnsi"/>
          <w:color w:val="auto"/>
          <w:sz w:val="20"/>
          <w:szCs w:val="24"/>
        </w:rPr>
        <w:t>convertito in L. n. 108/2021, nei dodici mesi antecedenti alla presentazione dell’offerta nell’ambito della presente procedura</w:t>
      </w:r>
      <w:r>
        <w:rPr>
          <w:rFonts w:asciiTheme="minorHAnsi" w:hAnsiTheme="minorHAnsi" w:cstheme="minorHAnsi"/>
          <w:bCs/>
          <w:color w:val="auto"/>
          <w:sz w:val="20"/>
          <w:szCs w:val="24"/>
        </w:rPr>
        <w:t>.</w:t>
      </w:r>
    </w:p>
    <w:p w14:paraId="20D1529B" w14:textId="77777777" w:rsidR="00CE4F42" w:rsidRPr="00295F1F" w:rsidRDefault="00CE4F42" w:rsidP="00676700">
      <w:pPr>
        <w:pStyle w:val="Paragrafoelenco1"/>
        <w:tabs>
          <w:tab w:val="left" w:pos="120"/>
        </w:tabs>
        <w:ind w:left="284"/>
        <w:jc w:val="both"/>
        <w:rPr>
          <w:rFonts w:asciiTheme="minorHAnsi" w:hAnsiTheme="minorHAnsi" w:cstheme="minorHAnsi"/>
          <w:color w:val="auto"/>
          <w:sz w:val="20"/>
        </w:rPr>
      </w:pPr>
    </w:p>
    <w:p w14:paraId="31FD105F" w14:textId="77777777" w:rsidR="007B013D" w:rsidRDefault="007B013D" w:rsidP="00676700">
      <w:pPr>
        <w:pStyle w:val="Paragrafoelenco1"/>
        <w:tabs>
          <w:tab w:val="left" w:pos="120"/>
        </w:tabs>
        <w:ind w:left="284"/>
        <w:jc w:val="both"/>
        <w:rPr>
          <w:rFonts w:asciiTheme="minorHAnsi" w:hAnsiTheme="minorHAnsi" w:cstheme="minorHAnsi"/>
          <w:color w:val="auto"/>
          <w:sz w:val="20"/>
        </w:rPr>
      </w:pPr>
    </w:p>
    <w:p w14:paraId="1C2FFA23" w14:textId="77777777" w:rsidR="00AD35E5" w:rsidRPr="00295F1F" w:rsidRDefault="00AD35E5" w:rsidP="00676700">
      <w:pPr>
        <w:pStyle w:val="Paragrafoelenco1"/>
        <w:tabs>
          <w:tab w:val="left" w:pos="120"/>
        </w:tabs>
        <w:ind w:left="284"/>
        <w:jc w:val="both"/>
        <w:rPr>
          <w:rFonts w:asciiTheme="minorHAnsi" w:hAnsiTheme="minorHAnsi" w:cstheme="minorHAnsi"/>
          <w:color w:val="auto"/>
          <w:sz w:val="20"/>
        </w:rPr>
      </w:pPr>
    </w:p>
    <w:p w14:paraId="3B9A49C4" w14:textId="77777777" w:rsidR="00676700" w:rsidRPr="00295F1F" w:rsidRDefault="00676700" w:rsidP="00676700">
      <w:pPr>
        <w:pStyle w:val="Paragrafoelenco1"/>
        <w:tabs>
          <w:tab w:val="left" w:pos="120"/>
        </w:tabs>
        <w:ind w:left="284"/>
        <w:jc w:val="both"/>
        <w:rPr>
          <w:rFonts w:asciiTheme="minorHAnsi" w:hAnsiTheme="minorHAnsi" w:cstheme="minorHAnsi"/>
          <w:color w:val="auto"/>
          <w:sz w:val="20"/>
        </w:rPr>
      </w:pPr>
    </w:p>
    <w:p w14:paraId="290CC3AA" w14:textId="77777777" w:rsidR="00676700" w:rsidRPr="006D732A" w:rsidRDefault="00676700" w:rsidP="00676700">
      <w:pPr>
        <w:ind w:left="284"/>
        <w:jc w:val="center"/>
        <w:rPr>
          <w:rFonts w:asciiTheme="minorHAnsi" w:hAnsiTheme="minorHAnsi" w:cstheme="minorHAnsi"/>
          <w:i/>
          <w:sz w:val="22"/>
          <w:szCs w:val="22"/>
        </w:rPr>
      </w:pPr>
      <w:r w:rsidRPr="006D732A">
        <w:rPr>
          <w:rFonts w:asciiTheme="minorHAnsi" w:hAnsiTheme="minorHAnsi" w:cstheme="minorHAnsi"/>
          <w:b/>
          <w:sz w:val="22"/>
          <w:szCs w:val="22"/>
        </w:rPr>
        <w:t>&gt;&gt;&gt;&gt;&gt; ----------------- PARTE SECONDA ----------------- &lt;&lt;&lt;&lt;</w:t>
      </w:r>
    </w:p>
    <w:p w14:paraId="69BB13F7" w14:textId="77777777" w:rsidR="00676700" w:rsidRPr="006D732A" w:rsidRDefault="00676700" w:rsidP="00676700">
      <w:pPr>
        <w:pStyle w:val="Paragrafoelenco1"/>
        <w:tabs>
          <w:tab w:val="left" w:pos="120"/>
        </w:tabs>
        <w:ind w:left="284"/>
        <w:jc w:val="center"/>
        <w:rPr>
          <w:rFonts w:asciiTheme="minorHAnsi" w:hAnsiTheme="minorHAnsi" w:cstheme="minorHAnsi"/>
          <w:color w:val="auto"/>
          <w:sz w:val="22"/>
          <w:szCs w:val="22"/>
        </w:rPr>
      </w:pPr>
      <w:r w:rsidRPr="006D732A">
        <w:rPr>
          <w:rFonts w:asciiTheme="minorHAnsi" w:hAnsiTheme="minorHAnsi" w:cstheme="minorHAnsi"/>
          <w:bCs/>
          <w:i/>
          <w:color w:val="auto"/>
          <w:sz w:val="22"/>
          <w:szCs w:val="22"/>
        </w:rPr>
        <w:t>(da compilare tutti solo per la parte di proprio interesse)</w:t>
      </w:r>
    </w:p>
    <w:p w14:paraId="48F9E84F" w14:textId="77777777" w:rsidR="00676700" w:rsidRPr="006D732A" w:rsidRDefault="00676700" w:rsidP="00676700">
      <w:pPr>
        <w:pStyle w:val="Paragrafoelenco1"/>
        <w:tabs>
          <w:tab w:val="left" w:pos="120"/>
        </w:tabs>
        <w:ind w:left="284"/>
        <w:jc w:val="both"/>
        <w:rPr>
          <w:rFonts w:asciiTheme="minorHAnsi" w:hAnsiTheme="minorHAnsi" w:cstheme="minorHAnsi"/>
          <w:color w:val="auto"/>
          <w:sz w:val="22"/>
          <w:szCs w:val="22"/>
        </w:rPr>
      </w:pPr>
    </w:p>
    <w:p w14:paraId="36520906" w14:textId="77777777" w:rsidR="00676700" w:rsidRPr="00295F1F" w:rsidRDefault="00676700" w:rsidP="0020782A">
      <w:pPr>
        <w:pStyle w:val="Paragrafoelenco1"/>
        <w:numPr>
          <w:ilvl w:val="0"/>
          <w:numId w:val="2"/>
        </w:numPr>
        <w:spacing w:before="60" w:after="60" w:line="360" w:lineRule="auto"/>
        <w:ind w:left="284" w:hanging="284"/>
        <w:contextualSpacing w:val="0"/>
        <w:jc w:val="both"/>
        <w:rPr>
          <w:rFonts w:asciiTheme="minorHAnsi" w:hAnsiTheme="minorHAnsi" w:cstheme="minorHAnsi"/>
          <w:b/>
          <w:szCs w:val="22"/>
        </w:rPr>
      </w:pPr>
      <w:r w:rsidRPr="00295F1F">
        <w:rPr>
          <w:rFonts w:asciiTheme="minorHAnsi" w:hAnsiTheme="minorHAnsi" w:cstheme="minorHAnsi"/>
          <w:b/>
          <w:szCs w:val="22"/>
        </w:rPr>
        <w:t>Identificazione dell’operatore economico e idoneità professionale in relazione alla propria ragione sociale</w:t>
      </w:r>
    </w:p>
    <w:p w14:paraId="0430FB5B" w14:textId="77777777" w:rsidR="00676700" w:rsidRDefault="00676700" w:rsidP="00676700">
      <w:pPr>
        <w:pStyle w:val="Paragrafoelenco1"/>
        <w:tabs>
          <w:tab w:val="left" w:pos="120"/>
        </w:tabs>
        <w:ind w:left="284"/>
        <w:jc w:val="both"/>
        <w:rPr>
          <w:rFonts w:asciiTheme="minorHAnsi" w:hAnsiTheme="minorHAnsi" w:cstheme="minorHAnsi"/>
          <w:color w:val="auto"/>
          <w:sz w:val="20"/>
        </w:rPr>
      </w:pPr>
    </w:p>
    <w:p w14:paraId="779BDBCA" w14:textId="77777777" w:rsidR="00AD35E5" w:rsidRPr="00295F1F" w:rsidRDefault="00AD35E5" w:rsidP="00676700">
      <w:pPr>
        <w:pStyle w:val="Paragrafoelenco1"/>
        <w:tabs>
          <w:tab w:val="left" w:pos="120"/>
        </w:tabs>
        <w:ind w:left="284"/>
        <w:jc w:val="both"/>
        <w:rPr>
          <w:rFonts w:asciiTheme="minorHAnsi" w:hAnsiTheme="minorHAnsi" w:cstheme="minorHAnsi"/>
          <w:color w:val="auto"/>
          <w:sz w:val="20"/>
        </w:rPr>
      </w:pPr>
    </w:p>
    <w:p w14:paraId="6627932B" w14:textId="77777777" w:rsidR="00676700" w:rsidRPr="00295F1F" w:rsidRDefault="00676700" w:rsidP="00676700">
      <w:pPr>
        <w:pStyle w:val="Paragrafoelenco1"/>
        <w:tabs>
          <w:tab w:val="left" w:pos="120"/>
        </w:tabs>
        <w:ind w:left="284"/>
        <w:jc w:val="both"/>
        <w:rPr>
          <w:rFonts w:asciiTheme="minorHAnsi" w:hAnsiTheme="minorHAnsi" w:cstheme="minorHAnsi"/>
          <w:color w:val="auto"/>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771"/>
      </w:tblGrid>
      <w:tr w:rsidR="00676700" w:rsidRPr="00295F1F" w14:paraId="6CB8D28A" w14:textId="77777777" w:rsidTr="00493555">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1745D2E8" w14:textId="5ECC617A" w:rsidR="00676700" w:rsidRPr="00295F1F" w:rsidRDefault="00676700" w:rsidP="00493555">
            <w:pPr>
              <w:tabs>
                <w:tab w:val="left" w:pos="540"/>
              </w:tabs>
              <w:spacing w:before="60" w:after="60"/>
              <w:rPr>
                <w:rFonts w:asciiTheme="minorHAnsi" w:hAnsiTheme="minorHAnsi" w:cstheme="minorHAnsi"/>
                <w:sz w:val="20"/>
              </w:rPr>
            </w:pPr>
            <w:r w:rsidRPr="00295F1F">
              <w:rPr>
                <w:rFonts w:asciiTheme="minorHAnsi" w:hAnsiTheme="minorHAnsi" w:cstheme="minorHAnsi"/>
                <w:b/>
                <w:sz w:val="20"/>
              </w:rPr>
              <w:t>a)</w:t>
            </w:r>
            <w:r w:rsidRPr="00295F1F">
              <w:rPr>
                <w:rFonts w:asciiTheme="minorHAnsi" w:hAnsiTheme="minorHAnsi" w:cstheme="minorHAnsi"/>
                <w:b/>
                <w:sz w:val="20"/>
              </w:rPr>
              <w:tab/>
              <w:t xml:space="preserve">dati identificativi da compilare in caso di </w:t>
            </w:r>
            <w:r w:rsidRPr="00295F1F">
              <w:rPr>
                <w:rFonts w:asciiTheme="minorHAnsi" w:hAnsiTheme="minorHAnsi" w:cstheme="minorHAnsi"/>
                <w:b/>
                <w:sz w:val="20"/>
                <w:u w:val="single"/>
              </w:rPr>
              <w:t>PROFESSIONISTA SINGOLO</w:t>
            </w:r>
          </w:p>
        </w:tc>
      </w:tr>
    </w:tbl>
    <w:p w14:paraId="0971E42F" w14:textId="77777777" w:rsidR="00676700" w:rsidRPr="00295F1F" w:rsidRDefault="00676700" w:rsidP="00676700">
      <w:pPr>
        <w:spacing w:before="60" w:after="120"/>
        <w:ind w:left="284" w:right="-6"/>
        <w:rPr>
          <w:rFonts w:asciiTheme="minorHAnsi" w:hAnsiTheme="minorHAnsi" w:cstheme="minorHAnsi"/>
          <w:sz w:val="20"/>
        </w:rPr>
      </w:pPr>
    </w:p>
    <w:p w14:paraId="714B8FDA" w14:textId="77777777" w:rsidR="00676700" w:rsidRPr="00295F1F" w:rsidRDefault="00676700" w:rsidP="00676700">
      <w:pPr>
        <w:spacing w:before="60" w:after="120"/>
        <w:ind w:left="284" w:right="-6"/>
        <w:rPr>
          <w:rFonts w:asciiTheme="minorHAnsi" w:hAnsiTheme="minorHAnsi" w:cstheme="minorHAnsi"/>
          <w:sz w:val="20"/>
        </w:rPr>
      </w:pPr>
    </w:p>
    <w:tbl>
      <w:tblPr>
        <w:tblW w:w="10013" w:type="dxa"/>
        <w:tblInd w:w="-5" w:type="dxa"/>
        <w:tblLook w:val="01E0" w:firstRow="1" w:lastRow="1" w:firstColumn="1" w:lastColumn="1" w:noHBand="0" w:noVBand="0"/>
      </w:tblPr>
      <w:tblGrid>
        <w:gridCol w:w="2268"/>
        <w:gridCol w:w="362"/>
        <w:gridCol w:w="1078"/>
        <w:gridCol w:w="1080"/>
        <w:gridCol w:w="5225"/>
      </w:tblGrid>
      <w:tr w:rsidR="00676700" w:rsidRPr="00295F1F" w14:paraId="06A6B8E0" w14:textId="77777777" w:rsidTr="00493555">
        <w:trPr>
          <w:trHeight w:val="322"/>
        </w:trPr>
        <w:tc>
          <w:tcPr>
            <w:tcW w:w="2268" w:type="dxa"/>
            <w:tcBorders>
              <w:top w:val="single" w:sz="4" w:space="0" w:color="auto"/>
              <w:left w:val="single" w:sz="4" w:space="0" w:color="auto"/>
            </w:tcBorders>
            <w:shd w:val="clear" w:color="auto" w:fill="auto"/>
          </w:tcPr>
          <w:p w14:paraId="7ADA818C"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Nome e cognome:</w:t>
            </w:r>
          </w:p>
        </w:tc>
        <w:tc>
          <w:tcPr>
            <w:tcW w:w="7745" w:type="dxa"/>
            <w:gridSpan w:val="4"/>
            <w:tcBorders>
              <w:top w:val="single" w:sz="4" w:space="0" w:color="auto"/>
              <w:bottom w:val="dashSmallGap" w:sz="4" w:space="0" w:color="auto"/>
              <w:right w:val="single" w:sz="4" w:space="0" w:color="auto"/>
            </w:tcBorders>
            <w:shd w:val="clear" w:color="auto" w:fill="auto"/>
          </w:tcPr>
          <w:p w14:paraId="2BA8D2AB" w14:textId="77777777" w:rsidR="00676700" w:rsidRPr="00295F1F" w:rsidRDefault="00676700" w:rsidP="00493555">
            <w:pPr>
              <w:tabs>
                <w:tab w:val="right" w:pos="9540"/>
              </w:tabs>
              <w:spacing w:before="80"/>
              <w:jc w:val="both"/>
              <w:rPr>
                <w:rFonts w:asciiTheme="minorHAnsi" w:hAnsiTheme="minorHAnsi" w:cstheme="minorHAnsi"/>
                <w:b/>
                <w:sz w:val="20"/>
                <w:lang w:val="de-DE"/>
              </w:rPr>
            </w:pPr>
          </w:p>
        </w:tc>
      </w:tr>
      <w:tr w:rsidR="00676700" w:rsidRPr="00295F1F" w14:paraId="642AE165" w14:textId="77777777" w:rsidTr="00493555">
        <w:trPr>
          <w:trHeight w:val="311"/>
        </w:trPr>
        <w:tc>
          <w:tcPr>
            <w:tcW w:w="2268" w:type="dxa"/>
            <w:tcBorders>
              <w:left w:val="single" w:sz="4" w:space="0" w:color="auto"/>
            </w:tcBorders>
            <w:shd w:val="clear" w:color="auto" w:fill="auto"/>
          </w:tcPr>
          <w:p w14:paraId="450F192E"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Data e luogo di nascita:</w:t>
            </w:r>
          </w:p>
        </w:tc>
        <w:tc>
          <w:tcPr>
            <w:tcW w:w="7745" w:type="dxa"/>
            <w:gridSpan w:val="4"/>
            <w:tcBorders>
              <w:top w:val="dashSmallGap" w:sz="4" w:space="0" w:color="auto"/>
              <w:bottom w:val="dashSmallGap" w:sz="4" w:space="0" w:color="auto"/>
              <w:right w:val="single" w:sz="4" w:space="0" w:color="auto"/>
            </w:tcBorders>
            <w:shd w:val="clear" w:color="auto" w:fill="auto"/>
          </w:tcPr>
          <w:p w14:paraId="6F45CF34"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r>
      <w:tr w:rsidR="00676700" w:rsidRPr="00295F1F" w14:paraId="0022F46A" w14:textId="77777777" w:rsidTr="00493555">
        <w:trPr>
          <w:trHeight w:val="311"/>
        </w:trPr>
        <w:tc>
          <w:tcPr>
            <w:tcW w:w="2268" w:type="dxa"/>
            <w:tcBorders>
              <w:left w:val="single" w:sz="4" w:space="0" w:color="auto"/>
            </w:tcBorders>
            <w:shd w:val="clear" w:color="auto" w:fill="auto"/>
          </w:tcPr>
          <w:p w14:paraId="5C15C1EC"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Codice fiscale:</w:t>
            </w:r>
          </w:p>
        </w:tc>
        <w:tc>
          <w:tcPr>
            <w:tcW w:w="7745" w:type="dxa"/>
            <w:gridSpan w:val="4"/>
            <w:tcBorders>
              <w:top w:val="dashSmallGap" w:sz="4" w:space="0" w:color="auto"/>
              <w:bottom w:val="dashSmallGap" w:sz="4" w:space="0" w:color="auto"/>
              <w:right w:val="single" w:sz="4" w:space="0" w:color="auto"/>
            </w:tcBorders>
            <w:shd w:val="clear" w:color="auto" w:fill="auto"/>
          </w:tcPr>
          <w:p w14:paraId="49BD5998"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r>
      <w:tr w:rsidR="00676700" w:rsidRPr="00295F1F" w14:paraId="60E5EBD1" w14:textId="77777777" w:rsidTr="00493555">
        <w:trPr>
          <w:trHeight w:val="322"/>
        </w:trPr>
        <w:tc>
          <w:tcPr>
            <w:tcW w:w="2268" w:type="dxa"/>
            <w:tcBorders>
              <w:left w:val="single" w:sz="4" w:space="0" w:color="auto"/>
            </w:tcBorders>
            <w:shd w:val="clear" w:color="auto" w:fill="auto"/>
          </w:tcPr>
          <w:p w14:paraId="580731F7"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Residenza:</w:t>
            </w:r>
          </w:p>
        </w:tc>
        <w:tc>
          <w:tcPr>
            <w:tcW w:w="7745" w:type="dxa"/>
            <w:gridSpan w:val="4"/>
            <w:tcBorders>
              <w:bottom w:val="dashSmallGap" w:sz="4" w:space="0" w:color="auto"/>
              <w:right w:val="single" w:sz="4" w:space="0" w:color="auto"/>
            </w:tcBorders>
            <w:shd w:val="clear" w:color="auto" w:fill="auto"/>
          </w:tcPr>
          <w:p w14:paraId="2714B80F"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4667E33E" w14:textId="77777777" w:rsidTr="00493555">
        <w:trPr>
          <w:trHeight w:val="322"/>
        </w:trPr>
        <w:tc>
          <w:tcPr>
            <w:tcW w:w="2268" w:type="dxa"/>
            <w:tcBorders>
              <w:left w:val="single" w:sz="4" w:space="0" w:color="auto"/>
            </w:tcBorders>
            <w:shd w:val="clear" w:color="auto" w:fill="auto"/>
          </w:tcPr>
          <w:p w14:paraId="6F949EFE"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qualifica professionale:</w:t>
            </w:r>
          </w:p>
        </w:tc>
        <w:tc>
          <w:tcPr>
            <w:tcW w:w="7745" w:type="dxa"/>
            <w:gridSpan w:val="4"/>
            <w:tcBorders>
              <w:bottom w:val="dashSmallGap" w:sz="4" w:space="0" w:color="auto"/>
              <w:right w:val="single" w:sz="4" w:space="0" w:color="auto"/>
            </w:tcBorders>
            <w:shd w:val="clear" w:color="auto" w:fill="auto"/>
          </w:tcPr>
          <w:p w14:paraId="33A46FF5"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30DAED33" w14:textId="77777777" w:rsidTr="00493555">
        <w:trPr>
          <w:trHeight w:val="311"/>
        </w:trPr>
        <w:tc>
          <w:tcPr>
            <w:tcW w:w="3708" w:type="dxa"/>
            <w:gridSpan w:val="3"/>
            <w:tcBorders>
              <w:left w:val="single" w:sz="4" w:space="0" w:color="auto"/>
            </w:tcBorders>
            <w:shd w:val="clear" w:color="auto" w:fill="auto"/>
          </w:tcPr>
          <w:p w14:paraId="1A85A82E"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Ordine professionale di appartenenza:</w:t>
            </w:r>
          </w:p>
        </w:tc>
        <w:tc>
          <w:tcPr>
            <w:tcW w:w="6305" w:type="dxa"/>
            <w:gridSpan w:val="2"/>
            <w:tcBorders>
              <w:top w:val="dashSmallGap" w:sz="4" w:space="0" w:color="auto"/>
              <w:bottom w:val="dashSmallGap" w:sz="4" w:space="0" w:color="auto"/>
              <w:right w:val="single" w:sz="4" w:space="0" w:color="auto"/>
            </w:tcBorders>
            <w:shd w:val="clear" w:color="auto" w:fill="auto"/>
          </w:tcPr>
          <w:p w14:paraId="14919A58"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1BA9C71B" w14:textId="77777777" w:rsidTr="00493555">
        <w:trPr>
          <w:trHeight w:val="322"/>
        </w:trPr>
        <w:tc>
          <w:tcPr>
            <w:tcW w:w="4788" w:type="dxa"/>
            <w:gridSpan w:val="4"/>
            <w:tcBorders>
              <w:left w:val="single" w:sz="4" w:space="0" w:color="auto"/>
            </w:tcBorders>
            <w:shd w:val="clear" w:color="auto" w:fill="auto"/>
          </w:tcPr>
          <w:p w14:paraId="59CA7F17"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numero ed anno di iscrizione all’Albo professionale:</w:t>
            </w:r>
          </w:p>
        </w:tc>
        <w:tc>
          <w:tcPr>
            <w:tcW w:w="5225" w:type="dxa"/>
            <w:tcBorders>
              <w:top w:val="dashSmallGap" w:sz="4" w:space="0" w:color="auto"/>
              <w:bottom w:val="dashSmallGap" w:sz="4" w:space="0" w:color="auto"/>
              <w:right w:val="single" w:sz="4" w:space="0" w:color="auto"/>
            </w:tcBorders>
            <w:shd w:val="clear" w:color="auto" w:fill="auto"/>
          </w:tcPr>
          <w:p w14:paraId="487A6CB9"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638A7157" w14:textId="77777777" w:rsidTr="00493555">
        <w:trPr>
          <w:cantSplit/>
          <w:trHeight w:hRule="exact" w:val="113"/>
        </w:trPr>
        <w:tc>
          <w:tcPr>
            <w:tcW w:w="2630" w:type="dxa"/>
            <w:gridSpan w:val="2"/>
            <w:tcBorders>
              <w:left w:val="single" w:sz="4" w:space="0" w:color="auto"/>
              <w:bottom w:val="single" w:sz="4" w:space="0" w:color="auto"/>
            </w:tcBorders>
            <w:shd w:val="clear" w:color="auto" w:fill="auto"/>
          </w:tcPr>
          <w:p w14:paraId="5B481EBD" w14:textId="77777777" w:rsidR="00676700" w:rsidRPr="00295F1F" w:rsidRDefault="00676700" w:rsidP="00493555">
            <w:pPr>
              <w:rPr>
                <w:rFonts w:asciiTheme="minorHAnsi" w:hAnsiTheme="minorHAnsi" w:cstheme="minorHAnsi"/>
                <w:sz w:val="20"/>
              </w:rPr>
            </w:pPr>
          </w:p>
        </w:tc>
        <w:tc>
          <w:tcPr>
            <w:tcW w:w="7383" w:type="dxa"/>
            <w:gridSpan w:val="3"/>
            <w:tcBorders>
              <w:bottom w:val="single" w:sz="4" w:space="0" w:color="auto"/>
              <w:right w:val="single" w:sz="4" w:space="0" w:color="auto"/>
            </w:tcBorders>
            <w:shd w:val="clear" w:color="auto" w:fill="auto"/>
          </w:tcPr>
          <w:p w14:paraId="78D020E2" w14:textId="77777777" w:rsidR="00676700" w:rsidRPr="00295F1F" w:rsidRDefault="00676700" w:rsidP="00493555">
            <w:pPr>
              <w:tabs>
                <w:tab w:val="right" w:pos="9540"/>
              </w:tabs>
              <w:spacing w:before="80" w:after="80" w:line="120" w:lineRule="auto"/>
              <w:jc w:val="both"/>
              <w:rPr>
                <w:rFonts w:asciiTheme="minorHAnsi" w:hAnsiTheme="minorHAnsi" w:cstheme="minorHAnsi"/>
                <w:sz w:val="20"/>
              </w:rPr>
            </w:pPr>
          </w:p>
        </w:tc>
      </w:tr>
    </w:tbl>
    <w:p w14:paraId="512AFE88" w14:textId="77777777" w:rsidR="00676700" w:rsidRPr="00295F1F" w:rsidRDefault="00676700" w:rsidP="00676700">
      <w:pPr>
        <w:spacing w:before="60" w:after="120"/>
        <w:ind w:left="284"/>
        <w:rPr>
          <w:rFonts w:asciiTheme="minorHAnsi" w:hAnsiTheme="minorHAnsi" w:cstheme="minorHAnsi"/>
          <w:i/>
          <w:sz w:val="20"/>
        </w:rPr>
      </w:pPr>
    </w:p>
    <w:p w14:paraId="79737EC5" w14:textId="77777777" w:rsidR="00676700" w:rsidRPr="00295F1F" w:rsidRDefault="00676700" w:rsidP="00676700">
      <w:pPr>
        <w:spacing w:before="60" w:after="120"/>
        <w:ind w:left="284"/>
        <w:rPr>
          <w:rFonts w:asciiTheme="minorHAnsi" w:hAnsiTheme="minorHAnsi" w:cstheme="minorHAnsi"/>
          <w:i/>
          <w:sz w:val="20"/>
        </w:rPr>
      </w:pPr>
    </w:p>
    <w:p w14:paraId="5ED343D3" w14:textId="77777777" w:rsidR="00676700" w:rsidRPr="00295F1F" w:rsidRDefault="00676700" w:rsidP="00676700">
      <w:pPr>
        <w:spacing w:before="60" w:after="120"/>
        <w:ind w:left="284"/>
        <w:rPr>
          <w:rFonts w:asciiTheme="minorHAnsi" w:hAnsiTheme="minorHAnsi" w:cstheme="minorHAnsi"/>
          <w:i/>
          <w:sz w:val="20"/>
        </w:rPr>
      </w:pPr>
    </w:p>
    <w:tbl>
      <w:tblPr>
        <w:tblW w:w="99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40"/>
      </w:tblGrid>
      <w:tr w:rsidR="00676700" w:rsidRPr="00295F1F" w14:paraId="63CCF52A" w14:textId="77777777" w:rsidTr="00493555">
        <w:tc>
          <w:tcPr>
            <w:tcW w:w="9940" w:type="dxa"/>
            <w:tcBorders>
              <w:top w:val="single" w:sz="4" w:space="0" w:color="auto"/>
              <w:left w:val="single" w:sz="4" w:space="0" w:color="auto"/>
              <w:bottom w:val="single" w:sz="4" w:space="0" w:color="auto"/>
              <w:right w:val="single" w:sz="4" w:space="0" w:color="auto"/>
            </w:tcBorders>
            <w:shd w:val="clear" w:color="auto" w:fill="F3F3F3"/>
            <w:hideMark/>
          </w:tcPr>
          <w:p w14:paraId="69DDE405" w14:textId="00D3AC4F" w:rsidR="00676700" w:rsidRPr="00295F1F" w:rsidRDefault="00676700" w:rsidP="00493555">
            <w:pPr>
              <w:tabs>
                <w:tab w:val="left" w:pos="540"/>
              </w:tabs>
              <w:spacing w:before="60" w:after="60"/>
              <w:jc w:val="both"/>
              <w:rPr>
                <w:rFonts w:asciiTheme="minorHAnsi" w:hAnsiTheme="minorHAnsi" w:cstheme="minorHAnsi"/>
                <w:b/>
                <w:sz w:val="20"/>
                <w:u w:val="single"/>
              </w:rPr>
            </w:pPr>
            <w:r w:rsidRPr="00295F1F">
              <w:rPr>
                <w:rFonts w:asciiTheme="minorHAnsi" w:hAnsiTheme="minorHAnsi" w:cstheme="minorHAnsi"/>
                <w:b/>
                <w:sz w:val="20"/>
              </w:rPr>
              <w:t>b)</w:t>
            </w:r>
            <w:r w:rsidRPr="00295F1F">
              <w:rPr>
                <w:rFonts w:asciiTheme="minorHAnsi" w:hAnsiTheme="minorHAnsi" w:cstheme="minorHAnsi"/>
                <w:b/>
                <w:sz w:val="20"/>
              </w:rPr>
              <w:tab/>
              <w:t>dati identificativi da compilare</w:t>
            </w:r>
            <w:r w:rsidRPr="00295F1F">
              <w:rPr>
                <w:rFonts w:asciiTheme="minorHAnsi" w:hAnsiTheme="minorHAnsi" w:cstheme="minorHAnsi"/>
                <w:sz w:val="20"/>
              </w:rPr>
              <w:t xml:space="preserve"> </w:t>
            </w:r>
            <w:r w:rsidRPr="00295F1F">
              <w:rPr>
                <w:rFonts w:asciiTheme="minorHAnsi" w:hAnsiTheme="minorHAnsi" w:cstheme="minorHAnsi"/>
                <w:b/>
                <w:sz w:val="20"/>
              </w:rPr>
              <w:t xml:space="preserve">in caso di </w:t>
            </w:r>
            <w:r w:rsidRPr="00295F1F">
              <w:rPr>
                <w:rFonts w:asciiTheme="minorHAnsi" w:hAnsiTheme="minorHAnsi" w:cstheme="minorHAnsi"/>
                <w:b/>
                <w:sz w:val="20"/>
                <w:u w:val="single"/>
              </w:rPr>
              <w:t>professionisti associati (studio associato) nel caso di rappresentante munito di idonei poteri</w:t>
            </w:r>
            <w:r w:rsidRPr="00295F1F">
              <w:rPr>
                <w:rFonts w:asciiTheme="minorHAnsi" w:hAnsiTheme="minorHAnsi" w:cstheme="minorHAnsi"/>
                <w:b/>
                <w:sz w:val="20"/>
              </w:rPr>
              <w:t>.</w:t>
            </w:r>
          </w:p>
          <w:p w14:paraId="00818304" w14:textId="77777777" w:rsidR="00676700" w:rsidRPr="00295F1F" w:rsidRDefault="00676700" w:rsidP="00493555">
            <w:pPr>
              <w:tabs>
                <w:tab w:val="left" w:pos="540"/>
              </w:tabs>
              <w:spacing w:before="60" w:after="60"/>
              <w:jc w:val="both"/>
              <w:rPr>
                <w:rFonts w:asciiTheme="minorHAnsi" w:hAnsiTheme="minorHAnsi" w:cstheme="minorHAnsi"/>
                <w:b/>
                <w:sz w:val="20"/>
                <w:u w:val="single"/>
              </w:rPr>
            </w:pPr>
          </w:p>
          <w:p w14:paraId="038BD2D9" w14:textId="77777777" w:rsidR="00676700" w:rsidRPr="00295F1F" w:rsidRDefault="00676700" w:rsidP="00493555">
            <w:pPr>
              <w:tabs>
                <w:tab w:val="left" w:pos="540"/>
              </w:tabs>
              <w:spacing w:before="60" w:after="60"/>
              <w:jc w:val="both"/>
              <w:rPr>
                <w:rFonts w:asciiTheme="minorHAnsi" w:hAnsiTheme="minorHAnsi" w:cstheme="minorHAnsi"/>
                <w:b/>
                <w:sz w:val="20"/>
              </w:rPr>
            </w:pPr>
            <w:r w:rsidRPr="00295F1F">
              <w:rPr>
                <w:rFonts w:asciiTheme="minorHAnsi" w:hAnsiTheme="minorHAnsi" w:cstheme="minorHAnsi"/>
                <w:b/>
                <w:sz w:val="20"/>
              </w:rPr>
              <w:t>Questa sezione deve essere compilata dal solo rappresentante dello studio associato.</w:t>
            </w:r>
          </w:p>
          <w:p w14:paraId="2624909F" w14:textId="77777777" w:rsidR="00676700" w:rsidRPr="00295F1F" w:rsidRDefault="00676700" w:rsidP="00493555">
            <w:pPr>
              <w:tabs>
                <w:tab w:val="left" w:pos="540"/>
              </w:tabs>
              <w:spacing w:before="60" w:after="60"/>
              <w:jc w:val="both"/>
              <w:rPr>
                <w:rFonts w:asciiTheme="minorHAnsi" w:hAnsiTheme="minorHAnsi" w:cstheme="minorHAnsi"/>
                <w:sz w:val="20"/>
              </w:rPr>
            </w:pPr>
          </w:p>
        </w:tc>
      </w:tr>
    </w:tbl>
    <w:p w14:paraId="4411E375" w14:textId="77777777" w:rsidR="00676700" w:rsidRPr="00295F1F" w:rsidRDefault="00676700" w:rsidP="00676700">
      <w:pPr>
        <w:spacing w:before="60" w:after="120"/>
        <w:ind w:left="284"/>
        <w:rPr>
          <w:rFonts w:asciiTheme="minorHAnsi" w:hAnsiTheme="minorHAnsi" w:cstheme="minorHAnsi"/>
          <w:i/>
          <w:sz w:val="20"/>
        </w:rPr>
      </w:pPr>
    </w:p>
    <w:tbl>
      <w:tblPr>
        <w:tblW w:w="9918" w:type="dxa"/>
        <w:tblLook w:val="01E0" w:firstRow="1" w:lastRow="1" w:firstColumn="1" w:lastColumn="1" w:noHBand="0" w:noVBand="0"/>
      </w:tblPr>
      <w:tblGrid>
        <w:gridCol w:w="2630"/>
        <w:gridCol w:w="1078"/>
        <w:gridCol w:w="6210"/>
      </w:tblGrid>
      <w:tr w:rsidR="00676700" w:rsidRPr="00295F1F" w14:paraId="4CB0B8EF" w14:textId="77777777" w:rsidTr="00493555">
        <w:tc>
          <w:tcPr>
            <w:tcW w:w="3708" w:type="dxa"/>
            <w:gridSpan w:val="2"/>
            <w:tcBorders>
              <w:top w:val="single" w:sz="4" w:space="0" w:color="auto"/>
              <w:left w:val="single" w:sz="4" w:space="0" w:color="auto"/>
            </w:tcBorders>
            <w:shd w:val="clear" w:color="auto" w:fill="auto"/>
          </w:tcPr>
          <w:p w14:paraId="7D4FD7FE"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Denominazione dello studio associato:</w:t>
            </w:r>
          </w:p>
        </w:tc>
        <w:tc>
          <w:tcPr>
            <w:tcW w:w="6210" w:type="dxa"/>
            <w:tcBorders>
              <w:top w:val="single" w:sz="4" w:space="0" w:color="auto"/>
              <w:bottom w:val="dashSmallGap" w:sz="4" w:space="0" w:color="auto"/>
              <w:right w:val="single" w:sz="4" w:space="0" w:color="auto"/>
            </w:tcBorders>
            <w:shd w:val="clear" w:color="auto" w:fill="auto"/>
          </w:tcPr>
          <w:p w14:paraId="7B1E18F7" w14:textId="77777777" w:rsidR="00676700" w:rsidRPr="00295F1F" w:rsidRDefault="00676700" w:rsidP="00493555">
            <w:pPr>
              <w:tabs>
                <w:tab w:val="right" w:pos="9540"/>
              </w:tabs>
              <w:spacing w:before="80"/>
              <w:jc w:val="both"/>
              <w:rPr>
                <w:rFonts w:asciiTheme="minorHAnsi" w:hAnsiTheme="minorHAnsi" w:cstheme="minorHAnsi"/>
                <w:b/>
                <w:sz w:val="20"/>
                <w:lang w:val="de-DE"/>
              </w:rPr>
            </w:pPr>
          </w:p>
        </w:tc>
      </w:tr>
      <w:tr w:rsidR="00676700" w:rsidRPr="00295F1F" w14:paraId="2EAAE2C6" w14:textId="77777777" w:rsidTr="00493555">
        <w:tc>
          <w:tcPr>
            <w:tcW w:w="9918" w:type="dxa"/>
            <w:gridSpan w:val="3"/>
            <w:tcBorders>
              <w:left w:val="single" w:sz="4" w:space="0" w:color="auto"/>
              <w:bottom w:val="dashSmallGap" w:sz="4" w:space="0" w:color="auto"/>
              <w:right w:val="single" w:sz="4" w:space="0" w:color="auto"/>
            </w:tcBorders>
            <w:shd w:val="clear" w:color="auto" w:fill="auto"/>
          </w:tcPr>
          <w:p w14:paraId="32B396BF" w14:textId="77777777" w:rsidR="00676700" w:rsidRPr="00295F1F" w:rsidRDefault="00676700" w:rsidP="00493555">
            <w:pPr>
              <w:tabs>
                <w:tab w:val="right" w:pos="9540"/>
              </w:tabs>
              <w:spacing w:before="80"/>
              <w:jc w:val="both"/>
              <w:rPr>
                <w:rFonts w:asciiTheme="minorHAnsi" w:hAnsiTheme="minorHAnsi" w:cstheme="minorHAnsi"/>
                <w:b/>
                <w:sz w:val="20"/>
              </w:rPr>
            </w:pPr>
          </w:p>
        </w:tc>
      </w:tr>
      <w:tr w:rsidR="00676700" w:rsidRPr="00295F1F" w14:paraId="2FC58F43" w14:textId="77777777" w:rsidTr="00493555">
        <w:tc>
          <w:tcPr>
            <w:tcW w:w="9918" w:type="dxa"/>
            <w:gridSpan w:val="3"/>
            <w:tcBorders>
              <w:left w:val="single" w:sz="4" w:space="0" w:color="auto"/>
              <w:right w:val="single" w:sz="4" w:space="0" w:color="auto"/>
            </w:tcBorders>
            <w:shd w:val="clear" w:color="auto" w:fill="auto"/>
          </w:tcPr>
          <w:p w14:paraId="6CCA810C" w14:textId="77777777" w:rsidR="00676700" w:rsidRPr="00295F1F" w:rsidRDefault="00676700" w:rsidP="00493555">
            <w:pPr>
              <w:tabs>
                <w:tab w:val="right" w:pos="9540"/>
              </w:tabs>
              <w:spacing w:before="80"/>
              <w:jc w:val="both"/>
              <w:rPr>
                <w:rFonts w:asciiTheme="minorHAnsi" w:hAnsiTheme="minorHAnsi" w:cstheme="minorHAnsi"/>
                <w:b/>
                <w:sz w:val="20"/>
              </w:rPr>
            </w:pPr>
            <w:r w:rsidRPr="00295F1F">
              <w:rPr>
                <w:rFonts w:asciiTheme="minorHAnsi" w:hAnsiTheme="minorHAnsi" w:cstheme="minorHAnsi"/>
                <w:b/>
                <w:sz w:val="20"/>
              </w:rPr>
              <w:t>Lo studio associato è costituito dai seguenti liberi professionisti:</w:t>
            </w:r>
          </w:p>
        </w:tc>
      </w:tr>
      <w:tr w:rsidR="00676700" w:rsidRPr="00295F1F" w14:paraId="2D90143E" w14:textId="77777777" w:rsidTr="00493555">
        <w:trPr>
          <w:cantSplit/>
          <w:trHeight w:hRule="exact" w:val="113"/>
        </w:trPr>
        <w:tc>
          <w:tcPr>
            <w:tcW w:w="2630" w:type="dxa"/>
            <w:tcBorders>
              <w:left w:val="single" w:sz="4" w:space="0" w:color="auto"/>
              <w:bottom w:val="single" w:sz="4" w:space="0" w:color="auto"/>
            </w:tcBorders>
            <w:shd w:val="clear" w:color="auto" w:fill="auto"/>
          </w:tcPr>
          <w:p w14:paraId="4915D861" w14:textId="77777777" w:rsidR="00676700" w:rsidRPr="00295F1F" w:rsidRDefault="00676700" w:rsidP="00493555">
            <w:pPr>
              <w:rPr>
                <w:rFonts w:asciiTheme="minorHAnsi" w:hAnsiTheme="minorHAnsi" w:cstheme="minorHAnsi"/>
                <w:sz w:val="20"/>
              </w:rPr>
            </w:pPr>
          </w:p>
        </w:tc>
        <w:tc>
          <w:tcPr>
            <w:tcW w:w="7288" w:type="dxa"/>
            <w:gridSpan w:val="2"/>
            <w:tcBorders>
              <w:bottom w:val="single" w:sz="4" w:space="0" w:color="auto"/>
              <w:right w:val="single" w:sz="4" w:space="0" w:color="auto"/>
            </w:tcBorders>
            <w:shd w:val="clear" w:color="auto" w:fill="auto"/>
          </w:tcPr>
          <w:p w14:paraId="661ACF50" w14:textId="77777777" w:rsidR="00676700" w:rsidRPr="00295F1F" w:rsidRDefault="00676700" w:rsidP="00493555">
            <w:pPr>
              <w:tabs>
                <w:tab w:val="right" w:pos="9540"/>
              </w:tabs>
              <w:spacing w:before="80" w:after="80" w:line="120" w:lineRule="auto"/>
              <w:jc w:val="both"/>
              <w:rPr>
                <w:rFonts w:asciiTheme="minorHAnsi" w:hAnsiTheme="minorHAnsi" w:cstheme="minorHAnsi"/>
                <w:sz w:val="20"/>
              </w:rPr>
            </w:pPr>
          </w:p>
        </w:tc>
      </w:tr>
    </w:tbl>
    <w:p w14:paraId="0B6562BF" w14:textId="77777777" w:rsidR="00676700" w:rsidRPr="00295F1F" w:rsidRDefault="00676700" w:rsidP="00676700">
      <w:pPr>
        <w:pStyle w:val="Rientrocorpodeltesto2"/>
        <w:spacing w:after="0" w:line="240" w:lineRule="auto"/>
        <w:ind w:left="823" w:hanging="539"/>
        <w:rPr>
          <w:rFonts w:asciiTheme="minorHAnsi" w:hAnsiTheme="minorHAnsi" w:cstheme="minorHAnsi"/>
          <w:sz w:val="20"/>
        </w:rPr>
      </w:pPr>
    </w:p>
    <w:p w14:paraId="4B89F328" w14:textId="77777777" w:rsidR="00676700" w:rsidRPr="00295F1F" w:rsidRDefault="00676700" w:rsidP="00676700">
      <w:pPr>
        <w:pStyle w:val="Rientrocorpodeltesto2"/>
        <w:spacing w:after="0" w:line="240" w:lineRule="auto"/>
        <w:ind w:left="823" w:hanging="539"/>
        <w:rPr>
          <w:rFonts w:asciiTheme="minorHAnsi" w:hAnsiTheme="minorHAnsi" w:cstheme="minorHAnsi"/>
          <w:sz w:val="20"/>
        </w:rPr>
      </w:pPr>
    </w:p>
    <w:tbl>
      <w:tblPr>
        <w:tblW w:w="10008" w:type="dxa"/>
        <w:tblLook w:val="01E0" w:firstRow="1" w:lastRow="1" w:firstColumn="1" w:lastColumn="1" w:noHBand="0" w:noVBand="0"/>
      </w:tblPr>
      <w:tblGrid>
        <w:gridCol w:w="2268"/>
        <w:gridCol w:w="362"/>
        <w:gridCol w:w="1078"/>
        <w:gridCol w:w="1080"/>
        <w:gridCol w:w="5220"/>
      </w:tblGrid>
      <w:tr w:rsidR="00676700" w:rsidRPr="00295F1F" w14:paraId="3C1CD4F3" w14:textId="77777777" w:rsidTr="00493555">
        <w:trPr>
          <w:trHeight w:val="322"/>
        </w:trPr>
        <w:tc>
          <w:tcPr>
            <w:tcW w:w="2268" w:type="dxa"/>
            <w:tcBorders>
              <w:top w:val="single" w:sz="4" w:space="0" w:color="auto"/>
              <w:left w:val="single" w:sz="4" w:space="0" w:color="auto"/>
            </w:tcBorders>
            <w:shd w:val="clear" w:color="auto" w:fill="auto"/>
          </w:tcPr>
          <w:p w14:paraId="06422119"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31FC6E36" w14:textId="77777777" w:rsidR="00676700" w:rsidRPr="00295F1F" w:rsidRDefault="00676700" w:rsidP="00493555">
            <w:pPr>
              <w:tabs>
                <w:tab w:val="right" w:pos="9540"/>
              </w:tabs>
              <w:spacing w:before="80"/>
              <w:jc w:val="both"/>
              <w:rPr>
                <w:rFonts w:asciiTheme="minorHAnsi" w:hAnsiTheme="minorHAnsi" w:cstheme="minorHAnsi"/>
                <w:b/>
                <w:sz w:val="20"/>
                <w:lang w:val="de-DE"/>
              </w:rPr>
            </w:pPr>
          </w:p>
        </w:tc>
      </w:tr>
      <w:tr w:rsidR="00676700" w:rsidRPr="00295F1F" w14:paraId="2A5EC6CE" w14:textId="77777777" w:rsidTr="00493555">
        <w:trPr>
          <w:trHeight w:val="311"/>
        </w:trPr>
        <w:tc>
          <w:tcPr>
            <w:tcW w:w="2268" w:type="dxa"/>
            <w:tcBorders>
              <w:left w:val="single" w:sz="4" w:space="0" w:color="auto"/>
            </w:tcBorders>
            <w:shd w:val="clear" w:color="auto" w:fill="auto"/>
          </w:tcPr>
          <w:p w14:paraId="3922451F"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Data e luogo di nascita:</w:t>
            </w:r>
          </w:p>
        </w:tc>
        <w:tc>
          <w:tcPr>
            <w:tcW w:w="7740" w:type="dxa"/>
            <w:gridSpan w:val="4"/>
            <w:tcBorders>
              <w:top w:val="dashSmallGap" w:sz="4" w:space="0" w:color="auto"/>
              <w:bottom w:val="dashSmallGap" w:sz="4" w:space="0" w:color="auto"/>
              <w:right w:val="single" w:sz="4" w:space="0" w:color="auto"/>
            </w:tcBorders>
            <w:shd w:val="clear" w:color="auto" w:fill="auto"/>
          </w:tcPr>
          <w:p w14:paraId="72C27DBE"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r>
      <w:tr w:rsidR="00676700" w:rsidRPr="00295F1F" w14:paraId="2FBEB66A" w14:textId="77777777" w:rsidTr="00493555">
        <w:trPr>
          <w:trHeight w:val="311"/>
        </w:trPr>
        <w:tc>
          <w:tcPr>
            <w:tcW w:w="2268" w:type="dxa"/>
            <w:tcBorders>
              <w:left w:val="single" w:sz="4" w:space="0" w:color="auto"/>
            </w:tcBorders>
            <w:shd w:val="clear" w:color="auto" w:fill="auto"/>
          </w:tcPr>
          <w:p w14:paraId="10FD8C27"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Codice fiscale:</w:t>
            </w:r>
          </w:p>
        </w:tc>
        <w:tc>
          <w:tcPr>
            <w:tcW w:w="7740" w:type="dxa"/>
            <w:gridSpan w:val="4"/>
            <w:tcBorders>
              <w:top w:val="dashSmallGap" w:sz="4" w:space="0" w:color="auto"/>
              <w:bottom w:val="dashSmallGap" w:sz="4" w:space="0" w:color="auto"/>
              <w:right w:val="single" w:sz="4" w:space="0" w:color="auto"/>
            </w:tcBorders>
            <w:shd w:val="clear" w:color="auto" w:fill="auto"/>
          </w:tcPr>
          <w:p w14:paraId="69F67A4C"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r>
      <w:tr w:rsidR="00676700" w:rsidRPr="00295F1F" w14:paraId="77C3CA48" w14:textId="77777777" w:rsidTr="00493555">
        <w:trPr>
          <w:trHeight w:val="322"/>
        </w:trPr>
        <w:tc>
          <w:tcPr>
            <w:tcW w:w="2268" w:type="dxa"/>
            <w:tcBorders>
              <w:left w:val="single" w:sz="4" w:space="0" w:color="auto"/>
            </w:tcBorders>
            <w:shd w:val="clear" w:color="auto" w:fill="auto"/>
          </w:tcPr>
          <w:p w14:paraId="4268BD33"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Residenza:</w:t>
            </w:r>
          </w:p>
        </w:tc>
        <w:tc>
          <w:tcPr>
            <w:tcW w:w="7740" w:type="dxa"/>
            <w:gridSpan w:val="4"/>
            <w:tcBorders>
              <w:bottom w:val="dashSmallGap" w:sz="4" w:space="0" w:color="auto"/>
              <w:right w:val="single" w:sz="4" w:space="0" w:color="auto"/>
            </w:tcBorders>
            <w:shd w:val="clear" w:color="auto" w:fill="auto"/>
          </w:tcPr>
          <w:p w14:paraId="472F2C50"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56E4AAAA" w14:textId="77777777" w:rsidTr="00493555">
        <w:trPr>
          <w:trHeight w:val="322"/>
        </w:trPr>
        <w:tc>
          <w:tcPr>
            <w:tcW w:w="2268" w:type="dxa"/>
            <w:tcBorders>
              <w:left w:val="single" w:sz="4" w:space="0" w:color="auto"/>
            </w:tcBorders>
            <w:shd w:val="clear" w:color="auto" w:fill="auto"/>
          </w:tcPr>
          <w:p w14:paraId="2D342877"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qualifica professionale:</w:t>
            </w:r>
          </w:p>
        </w:tc>
        <w:tc>
          <w:tcPr>
            <w:tcW w:w="7740" w:type="dxa"/>
            <w:gridSpan w:val="4"/>
            <w:tcBorders>
              <w:bottom w:val="dashSmallGap" w:sz="4" w:space="0" w:color="auto"/>
              <w:right w:val="single" w:sz="4" w:space="0" w:color="auto"/>
            </w:tcBorders>
            <w:shd w:val="clear" w:color="auto" w:fill="auto"/>
          </w:tcPr>
          <w:p w14:paraId="45011DE5"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5B9FD669" w14:textId="77777777" w:rsidTr="00493555">
        <w:trPr>
          <w:trHeight w:val="311"/>
        </w:trPr>
        <w:tc>
          <w:tcPr>
            <w:tcW w:w="3708" w:type="dxa"/>
            <w:gridSpan w:val="3"/>
            <w:tcBorders>
              <w:left w:val="single" w:sz="4" w:space="0" w:color="auto"/>
            </w:tcBorders>
            <w:shd w:val="clear" w:color="auto" w:fill="auto"/>
          </w:tcPr>
          <w:p w14:paraId="1D7418BF"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09E61AD3"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497549B8" w14:textId="77777777" w:rsidTr="00493555">
        <w:trPr>
          <w:trHeight w:val="322"/>
        </w:trPr>
        <w:tc>
          <w:tcPr>
            <w:tcW w:w="4788" w:type="dxa"/>
            <w:gridSpan w:val="4"/>
            <w:tcBorders>
              <w:left w:val="single" w:sz="4" w:space="0" w:color="auto"/>
            </w:tcBorders>
            <w:shd w:val="clear" w:color="auto" w:fill="auto"/>
          </w:tcPr>
          <w:p w14:paraId="1DF1581B"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4ECDD51B"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6EB42527" w14:textId="77777777" w:rsidTr="00493555">
        <w:trPr>
          <w:cantSplit/>
          <w:trHeight w:hRule="exact" w:val="113"/>
        </w:trPr>
        <w:tc>
          <w:tcPr>
            <w:tcW w:w="2630" w:type="dxa"/>
            <w:gridSpan w:val="2"/>
            <w:tcBorders>
              <w:left w:val="single" w:sz="4" w:space="0" w:color="auto"/>
              <w:bottom w:val="single" w:sz="4" w:space="0" w:color="auto"/>
            </w:tcBorders>
            <w:shd w:val="clear" w:color="auto" w:fill="auto"/>
          </w:tcPr>
          <w:p w14:paraId="3399FAAD" w14:textId="77777777" w:rsidR="00676700" w:rsidRPr="00295F1F" w:rsidRDefault="00676700" w:rsidP="00493555">
            <w:pPr>
              <w:rPr>
                <w:rFonts w:asciiTheme="minorHAnsi" w:hAnsiTheme="minorHAnsi" w:cstheme="minorHAnsi"/>
                <w:sz w:val="20"/>
              </w:rPr>
            </w:pPr>
          </w:p>
        </w:tc>
        <w:tc>
          <w:tcPr>
            <w:tcW w:w="7378" w:type="dxa"/>
            <w:gridSpan w:val="3"/>
            <w:tcBorders>
              <w:bottom w:val="single" w:sz="4" w:space="0" w:color="auto"/>
              <w:right w:val="single" w:sz="4" w:space="0" w:color="auto"/>
            </w:tcBorders>
            <w:shd w:val="clear" w:color="auto" w:fill="auto"/>
          </w:tcPr>
          <w:p w14:paraId="353288BA" w14:textId="77777777" w:rsidR="00676700" w:rsidRPr="00295F1F" w:rsidRDefault="00676700" w:rsidP="00493555">
            <w:pPr>
              <w:tabs>
                <w:tab w:val="right" w:pos="9540"/>
              </w:tabs>
              <w:spacing w:before="80" w:after="80" w:line="120" w:lineRule="auto"/>
              <w:jc w:val="both"/>
              <w:rPr>
                <w:rFonts w:asciiTheme="minorHAnsi" w:hAnsiTheme="minorHAnsi" w:cstheme="minorHAnsi"/>
                <w:sz w:val="20"/>
              </w:rPr>
            </w:pPr>
          </w:p>
        </w:tc>
      </w:tr>
    </w:tbl>
    <w:p w14:paraId="6458CEF4" w14:textId="77777777" w:rsidR="00676700" w:rsidRDefault="00676700" w:rsidP="00676700">
      <w:pPr>
        <w:ind w:left="284"/>
        <w:jc w:val="both"/>
        <w:rPr>
          <w:rFonts w:asciiTheme="minorHAnsi" w:hAnsiTheme="minorHAnsi" w:cstheme="minorHAnsi"/>
          <w:sz w:val="20"/>
          <w:lang w:val="de-DE"/>
        </w:rPr>
      </w:pPr>
    </w:p>
    <w:p w14:paraId="4ACF97B5" w14:textId="77777777" w:rsidR="00AD35E5" w:rsidRPr="00295F1F" w:rsidRDefault="00AD35E5" w:rsidP="00676700">
      <w:pPr>
        <w:ind w:left="284"/>
        <w:jc w:val="both"/>
        <w:rPr>
          <w:rFonts w:asciiTheme="minorHAnsi" w:hAnsiTheme="minorHAnsi" w:cstheme="minorHAnsi"/>
          <w:sz w:val="20"/>
          <w:lang w:val="de-DE"/>
        </w:rPr>
      </w:pPr>
    </w:p>
    <w:tbl>
      <w:tblPr>
        <w:tblW w:w="10008" w:type="dxa"/>
        <w:tblLook w:val="01E0" w:firstRow="1" w:lastRow="1" w:firstColumn="1" w:lastColumn="1" w:noHBand="0" w:noVBand="0"/>
      </w:tblPr>
      <w:tblGrid>
        <w:gridCol w:w="2268"/>
        <w:gridCol w:w="362"/>
        <w:gridCol w:w="1078"/>
        <w:gridCol w:w="1080"/>
        <w:gridCol w:w="5220"/>
      </w:tblGrid>
      <w:tr w:rsidR="00676700" w:rsidRPr="00295F1F" w14:paraId="41D1EAF1" w14:textId="77777777" w:rsidTr="00493555">
        <w:trPr>
          <w:trHeight w:val="322"/>
        </w:trPr>
        <w:tc>
          <w:tcPr>
            <w:tcW w:w="2268" w:type="dxa"/>
            <w:tcBorders>
              <w:top w:val="single" w:sz="4" w:space="0" w:color="auto"/>
              <w:left w:val="single" w:sz="4" w:space="0" w:color="auto"/>
            </w:tcBorders>
            <w:shd w:val="clear" w:color="auto" w:fill="auto"/>
          </w:tcPr>
          <w:p w14:paraId="3E085097"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6008848C" w14:textId="77777777" w:rsidR="00676700" w:rsidRPr="00295F1F" w:rsidRDefault="00676700" w:rsidP="00493555">
            <w:pPr>
              <w:tabs>
                <w:tab w:val="right" w:pos="9540"/>
              </w:tabs>
              <w:spacing w:before="80"/>
              <w:jc w:val="both"/>
              <w:rPr>
                <w:rFonts w:asciiTheme="minorHAnsi" w:hAnsiTheme="minorHAnsi" w:cstheme="minorHAnsi"/>
                <w:b/>
                <w:sz w:val="20"/>
                <w:lang w:val="de-DE"/>
              </w:rPr>
            </w:pPr>
          </w:p>
        </w:tc>
      </w:tr>
      <w:tr w:rsidR="00676700" w:rsidRPr="00295F1F" w14:paraId="36D62BC3" w14:textId="77777777" w:rsidTr="00493555">
        <w:trPr>
          <w:trHeight w:val="311"/>
        </w:trPr>
        <w:tc>
          <w:tcPr>
            <w:tcW w:w="2268" w:type="dxa"/>
            <w:tcBorders>
              <w:left w:val="single" w:sz="4" w:space="0" w:color="auto"/>
            </w:tcBorders>
            <w:shd w:val="clear" w:color="auto" w:fill="auto"/>
          </w:tcPr>
          <w:p w14:paraId="2D2EF199"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Data e luogo di nascita:</w:t>
            </w:r>
          </w:p>
        </w:tc>
        <w:tc>
          <w:tcPr>
            <w:tcW w:w="7740" w:type="dxa"/>
            <w:gridSpan w:val="4"/>
            <w:tcBorders>
              <w:top w:val="dashSmallGap" w:sz="4" w:space="0" w:color="auto"/>
              <w:bottom w:val="dashSmallGap" w:sz="4" w:space="0" w:color="auto"/>
              <w:right w:val="single" w:sz="4" w:space="0" w:color="auto"/>
            </w:tcBorders>
            <w:shd w:val="clear" w:color="auto" w:fill="auto"/>
          </w:tcPr>
          <w:p w14:paraId="7CF75072"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r>
      <w:tr w:rsidR="00676700" w:rsidRPr="00295F1F" w14:paraId="1BB18235" w14:textId="77777777" w:rsidTr="00493555">
        <w:trPr>
          <w:trHeight w:val="311"/>
        </w:trPr>
        <w:tc>
          <w:tcPr>
            <w:tcW w:w="2268" w:type="dxa"/>
            <w:tcBorders>
              <w:left w:val="single" w:sz="4" w:space="0" w:color="auto"/>
            </w:tcBorders>
            <w:shd w:val="clear" w:color="auto" w:fill="auto"/>
          </w:tcPr>
          <w:p w14:paraId="5159A58A"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Codice fiscale:</w:t>
            </w:r>
          </w:p>
        </w:tc>
        <w:tc>
          <w:tcPr>
            <w:tcW w:w="7740" w:type="dxa"/>
            <w:gridSpan w:val="4"/>
            <w:tcBorders>
              <w:top w:val="dashSmallGap" w:sz="4" w:space="0" w:color="auto"/>
              <w:bottom w:val="dashSmallGap" w:sz="4" w:space="0" w:color="auto"/>
              <w:right w:val="single" w:sz="4" w:space="0" w:color="auto"/>
            </w:tcBorders>
            <w:shd w:val="clear" w:color="auto" w:fill="auto"/>
          </w:tcPr>
          <w:p w14:paraId="773086D5"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r>
      <w:tr w:rsidR="00676700" w:rsidRPr="00295F1F" w14:paraId="1BB54E24" w14:textId="77777777" w:rsidTr="00493555">
        <w:trPr>
          <w:trHeight w:val="322"/>
        </w:trPr>
        <w:tc>
          <w:tcPr>
            <w:tcW w:w="2268" w:type="dxa"/>
            <w:tcBorders>
              <w:left w:val="single" w:sz="4" w:space="0" w:color="auto"/>
            </w:tcBorders>
            <w:shd w:val="clear" w:color="auto" w:fill="auto"/>
          </w:tcPr>
          <w:p w14:paraId="03DCE33B"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Residenza:</w:t>
            </w:r>
          </w:p>
        </w:tc>
        <w:tc>
          <w:tcPr>
            <w:tcW w:w="7740" w:type="dxa"/>
            <w:gridSpan w:val="4"/>
            <w:tcBorders>
              <w:bottom w:val="dashSmallGap" w:sz="4" w:space="0" w:color="auto"/>
              <w:right w:val="single" w:sz="4" w:space="0" w:color="auto"/>
            </w:tcBorders>
            <w:shd w:val="clear" w:color="auto" w:fill="auto"/>
          </w:tcPr>
          <w:p w14:paraId="4C05F5D8"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7A792A82" w14:textId="77777777" w:rsidTr="00493555">
        <w:trPr>
          <w:trHeight w:val="322"/>
        </w:trPr>
        <w:tc>
          <w:tcPr>
            <w:tcW w:w="2268" w:type="dxa"/>
            <w:tcBorders>
              <w:left w:val="single" w:sz="4" w:space="0" w:color="auto"/>
            </w:tcBorders>
            <w:shd w:val="clear" w:color="auto" w:fill="auto"/>
          </w:tcPr>
          <w:p w14:paraId="1583796C"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qualifica professionale:</w:t>
            </w:r>
          </w:p>
        </w:tc>
        <w:tc>
          <w:tcPr>
            <w:tcW w:w="7740" w:type="dxa"/>
            <w:gridSpan w:val="4"/>
            <w:tcBorders>
              <w:bottom w:val="dashSmallGap" w:sz="4" w:space="0" w:color="auto"/>
              <w:right w:val="single" w:sz="4" w:space="0" w:color="auto"/>
            </w:tcBorders>
            <w:shd w:val="clear" w:color="auto" w:fill="auto"/>
          </w:tcPr>
          <w:p w14:paraId="6FD5DC81"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5E392F8D" w14:textId="77777777" w:rsidTr="00493555">
        <w:trPr>
          <w:trHeight w:val="311"/>
        </w:trPr>
        <w:tc>
          <w:tcPr>
            <w:tcW w:w="3708" w:type="dxa"/>
            <w:gridSpan w:val="3"/>
            <w:tcBorders>
              <w:left w:val="single" w:sz="4" w:space="0" w:color="auto"/>
            </w:tcBorders>
            <w:shd w:val="clear" w:color="auto" w:fill="auto"/>
          </w:tcPr>
          <w:p w14:paraId="1560C1ED"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3BFC6EF3"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6064A198" w14:textId="77777777" w:rsidTr="00493555">
        <w:trPr>
          <w:trHeight w:val="322"/>
        </w:trPr>
        <w:tc>
          <w:tcPr>
            <w:tcW w:w="4788" w:type="dxa"/>
            <w:gridSpan w:val="4"/>
            <w:tcBorders>
              <w:left w:val="single" w:sz="4" w:space="0" w:color="auto"/>
            </w:tcBorders>
            <w:shd w:val="clear" w:color="auto" w:fill="auto"/>
          </w:tcPr>
          <w:p w14:paraId="52E214CE"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464501D8"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2DCA3F66" w14:textId="77777777" w:rsidTr="00493555">
        <w:trPr>
          <w:cantSplit/>
          <w:trHeight w:hRule="exact" w:val="113"/>
        </w:trPr>
        <w:tc>
          <w:tcPr>
            <w:tcW w:w="2630" w:type="dxa"/>
            <w:gridSpan w:val="2"/>
            <w:tcBorders>
              <w:left w:val="single" w:sz="4" w:space="0" w:color="auto"/>
              <w:bottom w:val="single" w:sz="4" w:space="0" w:color="auto"/>
            </w:tcBorders>
            <w:shd w:val="clear" w:color="auto" w:fill="auto"/>
          </w:tcPr>
          <w:p w14:paraId="0F98342A" w14:textId="77777777" w:rsidR="00676700" w:rsidRPr="00295F1F" w:rsidRDefault="00676700" w:rsidP="00493555">
            <w:pPr>
              <w:rPr>
                <w:rFonts w:asciiTheme="minorHAnsi" w:hAnsiTheme="minorHAnsi" w:cstheme="minorHAnsi"/>
                <w:sz w:val="20"/>
              </w:rPr>
            </w:pPr>
          </w:p>
        </w:tc>
        <w:tc>
          <w:tcPr>
            <w:tcW w:w="7378" w:type="dxa"/>
            <w:gridSpan w:val="3"/>
            <w:tcBorders>
              <w:bottom w:val="single" w:sz="4" w:space="0" w:color="auto"/>
              <w:right w:val="single" w:sz="4" w:space="0" w:color="auto"/>
            </w:tcBorders>
            <w:shd w:val="clear" w:color="auto" w:fill="auto"/>
          </w:tcPr>
          <w:p w14:paraId="5D15F0F8" w14:textId="77777777" w:rsidR="00676700" w:rsidRPr="00295F1F" w:rsidRDefault="00676700" w:rsidP="00493555">
            <w:pPr>
              <w:tabs>
                <w:tab w:val="right" w:pos="9540"/>
              </w:tabs>
              <w:spacing w:before="80" w:after="80" w:line="120" w:lineRule="auto"/>
              <w:jc w:val="both"/>
              <w:rPr>
                <w:rFonts w:asciiTheme="minorHAnsi" w:hAnsiTheme="minorHAnsi" w:cstheme="minorHAnsi"/>
                <w:sz w:val="20"/>
              </w:rPr>
            </w:pPr>
          </w:p>
        </w:tc>
      </w:tr>
    </w:tbl>
    <w:p w14:paraId="42EEF5B6" w14:textId="77777777" w:rsidR="00676700" w:rsidRPr="00295F1F" w:rsidRDefault="00676700" w:rsidP="00676700">
      <w:pPr>
        <w:pStyle w:val="Rientrocorpodeltesto2"/>
        <w:spacing w:after="0" w:line="240" w:lineRule="auto"/>
        <w:ind w:left="823" w:hanging="539"/>
        <w:rPr>
          <w:rFonts w:asciiTheme="minorHAnsi" w:hAnsiTheme="minorHAnsi" w:cstheme="minorHAnsi"/>
          <w:sz w:val="20"/>
        </w:rPr>
      </w:pPr>
    </w:p>
    <w:p w14:paraId="64550FCC" w14:textId="77777777" w:rsidR="00676700" w:rsidRPr="00295F1F" w:rsidRDefault="00676700" w:rsidP="00676700">
      <w:pPr>
        <w:pStyle w:val="Rientrocorpodeltesto2"/>
        <w:spacing w:after="0" w:line="240" w:lineRule="auto"/>
        <w:ind w:left="823" w:hanging="539"/>
        <w:rPr>
          <w:rFonts w:asciiTheme="minorHAnsi" w:hAnsiTheme="minorHAnsi" w:cstheme="minorHAnsi"/>
          <w:sz w:val="20"/>
        </w:rPr>
      </w:pPr>
    </w:p>
    <w:tbl>
      <w:tblPr>
        <w:tblW w:w="10008" w:type="dxa"/>
        <w:tblLook w:val="01E0" w:firstRow="1" w:lastRow="1" w:firstColumn="1" w:lastColumn="1" w:noHBand="0" w:noVBand="0"/>
      </w:tblPr>
      <w:tblGrid>
        <w:gridCol w:w="2268"/>
        <w:gridCol w:w="362"/>
        <w:gridCol w:w="1078"/>
        <w:gridCol w:w="1080"/>
        <w:gridCol w:w="5220"/>
      </w:tblGrid>
      <w:tr w:rsidR="00676700" w:rsidRPr="00295F1F" w14:paraId="004189F5" w14:textId="77777777" w:rsidTr="00493555">
        <w:trPr>
          <w:trHeight w:val="322"/>
        </w:trPr>
        <w:tc>
          <w:tcPr>
            <w:tcW w:w="2268" w:type="dxa"/>
            <w:tcBorders>
              <w:top w:val="single" w:sz="4" w:space="0" w:color="auto"/>
              <w:left w:val="single" w:sz="4" w:space="0" w:color="auto"/>
            </w:tcBorders>
            <w:shd w:val="clear" w:color="auto" w:fill="auto"/>
          </w:tcPr>
          <w:p w14:paraId="2E4BE64B"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30CE9547" w14:textId="77777777" w:rsidR="00676700" w:rsidRPr="00295F1F" w:rsidRDefault="00676700" w:rsidP="00493555">
            <w:pPr>
              <w:tabs>
                <w:tab w:val="right" w:pos="9540"/>
              </w:tabs>
              <w:spacing w:before="80"/>
              <w:jc w:val="both"/>
              <w:rPr>
                <w:rFonts w:asciiTheme="minorHAnsi" w:hAnsiTheme="minorHAnsi" w:cstheme="minorHAnsi"/>
                <w:b/>
                <w:sz w:val="20"/>
                <w:lang w:val="de-DE"/>
              </w:rPr>
            </w:pPr>
          </w:p>
        </w:tc>
      </w:tr>
      <w:tr w:rsidR="00676700" w:rsidRPr="00295F1F" w14:paraId="64A37B43" w14:textId="77777777" w:rsidTr="00493555">
        <w:trPr>
          <w:trHeight w:val="311"/>
        </w:trPr>
        <w:tc>
          <w:tcPr>
            <w:tcW w:w="2268" w:type="dxa"/>
            <w:tcBorders>
              <w:left w:val="single" w:sz="4" w:space="0" w:color="auto"/>
            </w:tcBorders>
            <w:shd w:val="clear" w:color="auto" w:fill="auto"/>
          </w:tcPr>
          <w:p w14:paraId="6D562237"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Data e luogo di nascita:</w:t>
            </w:r>
          </w:p>
        </w:tc>
        <w:tc>
          <w:tcPr>
            <w:tcW w:w="7740" w:type="dxa"/>
            <w:gridSpan w:val="4"/>
            <w:tcBorders>
              <w:top w:val="dashSmallGap" w:sz="4" w:space="0" w:color="auto"/>
              <w:bottom w:val="dashSmallGap" w:sz="4" w:space="0" w:color="auto"/>
              <w:right w:val="single" w:sz="4" w:space="0" w:color="auto"/>
            </w:tcBorders>
            <w:shd w:val="clear" w:color="auto" w:fill="auto"/>
          </w:tcPr>
          <w:p w14:paraId="1C6B8A40"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r>
      <w:tr w:rsidR="00676700" w:rsidRPr="00295F1F" w14:paraId="4F7272A5" w14:textId="77777777" w:rsidTr="00493555">
        <w:trPr>
          <w:trHeight w:val="311"/>
        </w:trPr>
        <w:tc>
          <w:tcPr>
            <w:tcW w:w="2268" w:type="dxa"/>
            <w:tcBorders>
              <w:left w:val="single" w:sz="4" w:space="0" w:color="auto"/>
            </w:tcBorders>
            <w:shd w:val="clear" w:color="auto" w:fill="auto"/>
          </w:tcPr>
          <w:p w14:paraId="6EBC9427"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Codice fiscale:</w:t>
            </w:r>
          </w:p>
        </w:tc>
        <w:tc>
          <w:tcPr>
            <w:tcW w:w="7740" w:type="dxa"/>
            <w:gridSpan w:val="4"/>
            <w:tcBorders>
              <w:top w:val="dashSmallGap" w:sz="4" w:space="0" w:color="auto"/>
              <w:bottom w:val="dashSmallGap" w:sz="4" w:space="0" w:color="auto"/>
              <w:right w:val="single" w:sz="4" w:space="0" w:color="auto"/>
            </w:tcBorders>
            <w:shd w:val="clear" w:color="auto" w:fill="auto"/>
          </w:tcPr>
          <w:p w14:paraId="538C7BB3"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r>
      <w:tr w:rsidR="00676700" w:rsidRPr="00295F1F" w14:paraId="45C7B4A7" w14:textId="77777777" w:rsidTr="00493555">
        <w:trPr>
          <w:trHeight w:val="322"/>
        </w:trPr>
        <w:tc>
          <w:tcPr>
            <w:tcW w:w="2268" w:type="dxa"/>
            <w:tcBorders>
              <w:left w:val="single" w:sz="4" w:space="0" w:color="auto"/>
            </w:tcBorders>
            <w:shd w:val="clear" w:color="auto" w:fill="auto"/>
          </w:tcPr>
          <w:p w14:paraId="74A4FE01"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Residenza:</w:t>
            </w:r>
          </w:p>
        </w:tc>
        <w:tc>
          <w:tcPr>
            <w:tcW w:w="7740" w:type="dxa"/>
            <w:gridSpan w:val="4"/>
            <w:tcBorders>
              <w:bottom w:val="dashSmallGap" w:sz="4" w:space="0" w:color="auto"/>
              <w:right w:val="single" w:sz="4" w:space="0" w:color="auto"/>
            </w:tcBorders>
            <w:shd w:val="clear" w:color="auto" w:fill="auto"/>
          </w:tcPr>
          <w:p w14:paraId="78B152F0"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152F49FA" w14:textId="77777777" w:rsidTr="00493555">
        <w:trPr>
          <w:trHeight w:val="322"/>
        </w:trPr>
        <w:tc>
          <w:tcPr>
            <w:tcW w:w="2268" w:type="dxa"/>
            <w:tcBorders>
              <w:left w:val="single" w:sz="4" w:space="0" w:color="auto"/>
            </w:tcBorders>
            <w:shd w:val="clear" w:color="auto" w:fill="auto"/>
          </w:tcPr>
          <w:p w14:paraId="196A4110"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qualifica professionale:</w:t>
            </w:r>
          </w:p>
        </w:tc>
        <w:tc>
          <w:tcPr>
            <w:tcW w:w="7740" w:type="dxa"/>
            <w:gridSpan w:val="4"/>
            <w:tcBorders>
              <w:bottom w:val="dashSmallGap" w:sz="4" w:space="0" w:color="auto"/>
              <w:right w:val="single" w:sz="4" w:space="0" w:color="auto"/>
            </w:tcBorders>
            <w:shd w:val="clear" w:color="auto" w:fill="auto"/>
          </w:tcPr>
          <w:p w14:paraId="1C4EC6DA"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7F08D3A8" w14:textId="77777777" w:rsidTr="00493555">
        <w:trPr>
          <w:trHeight w:val="311"/>
        </w:trPr>
        <w:tc>
          <w:tcPr>
            <w:tcW w:w="3708" w:type="dxa"/>
            <w:gridSpan w:val="3"/>
            <w:tcBorders>
              <w:left w:val="single" w:sz="4" w:space="0" w:color="auto"/>
            </w:tcBorders>
            <w:shd w:val="clear" w:color="auto" w:fill="auto"/>
          </w:tcPr>
          <w:p w14:paraId="5235B8D0"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71FFD7DB"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42311F5A" w14:textId="77777777" w:rsidTr="00493555">
        <w:trPr>
          <w:trHeight w:val="322"/>
        </w:trPr>
        <w:tc>
          <w:tcPr>
            <w:tcW w:w="4788" w:type="dxa"/>
            <w:gridSpan w:val="4"/>
            <w:tcBorders>
              <w:left w:val="single" w:sz="4" w:space="0" w:color="auto"/>
            </w:tcBorders>
            <w:shd w:val="clear" w:color="auto" w:fill="auto"/>
          </w:tcPr>
          <w:p w14:paraId="10ACD1D7"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50FAD7AE"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2FD8FAEA" w14:textId="77777777" w:rsidTr="00493555">
        <w:trPr>
          <w:cantSplit/>
          <w:trHeight w:hRule="exact" w:val="113"/>
        </w:trPr>
        <w:tc>
          <w:tcPr>
            <w:tcW w:w="2630" w:type="dxa"/>
            <w:gridSpan w:val="2"/>
            <w:tcBorders>
              <w:left w:val="single" w:sz="4" w:space="0" w:color="auto"/>
              <w:bottom w:val="single" w:sz="4" w:space="0" w:color="auto"/>
            </w:tcBorders>
            <w:shd w:val="clear" w:color="auto" w:fill="auto"/>
          </w:tcPr>
          <w:p w14:paraId="718CA42C" w14:textId="77777777" w:rsidR="00676700" w:rsidRPr="00295F1F" w:rsidRDefault="00676700" w:rsidP="00493555">
            <w:pPr>
              <w:rPr>
                <w:rFonts w:asciiTheme="minorHAnsi" w:hAnsiTheme="minorHAnsi" w:cstheme="minorHAnsi"/>
                <w:sz w:val="20"/>
              </w:rPr>
            </w:pPr>
          </w:p>
        </w:tc>
        <w:tc>
          <w:tcPr>
            <w:tcW w:w="7378" w:type="dxa"/>
            <w:gridSpan w:val="3"/>
            <w:tcBorders>
              <w:bottom w:val="single" w:sz="4" w:space="0" w:color="auto"/>
              <w:right w:val="single" w:sz="4" w:space="0" w:color="auto"/>
            </w:tcBorders>
            <w:shd w:val="clear" w:color="auto" w:fill="auto"/>
          </w:tcPr>
          <w:p w14:paraId="3B831C14" w14:textId="77777777" w:rsidR="00676700" w:rsidRPr="00295F1F" w:rsidRDefault="00676700" w:rsidP="00493555">
            <w:pPr>
              <w:tabs>
                <w:tab w:val="right" w:pos="9540"/>
              </w:tabs>
              <w:spacing w:before="80" w:after="80" w:line="120" w:lineRule="auto"/>
              <w:jc w:val="both"/>
              <w:rPr>
                <w:rFonts w:asciiTheme="minorHAnsi" w:hAnsiTheme="minorHAnsi" w:cstheme="minorHAnsi"/>
                <w:sz w:val="20"/>
              </w:rPr>
            </w:pPr>
          </w:p>
        </w:tc>
      </w:tr>
    </w:tbl>
    <w:p w14:paraId="321EC012" w14:textId="77777777" w:rsidR="00676700" w:rsidRPr="00295F1F" w:rsidRDefault="00676700" w:rsidP="00676700">
      <w:pPr>
        <w:pStyle w:val="Rientrocorpodeltesto2"/>
        <w:spacing w:after="0" w:line="240" w:lineRule="auto"/>
        <w:ind w:left="0"/>
        <w:rPr>
          <w:rFonts w:asciiTheme="minorHAnsi" w:hAnsiTheme="minorHAnsi" w:cstheme="minorHAnsi"/>
          <w:sz w:val="20"/>
        </w:rPr>
      </w:pPr>
    </w:p>
    <w:p w14:paraId="31E33B44" w14:textId="77777777" w:rsidR="00AD35E5" w:rsidRDefault="00AD35E5" w:rsidP="003D14BB">
      <w:pPr>
        <w:pStyle w:val="Rientrocorpodeltesto2"/>
        <w:spacing w:after="0" w:line="240" w:lineRule="auto"/>
        <w:rPr>
          <w:rFonts w:asciiTheme="minorHAnsi" w:hAnsiTheme="minorHAnsi" w:cstheme="minorHAnsi"/>
          <w:sz w:val="20"/>
        </w:rPr>
      </w:pPr>
    </w:p>
    <w:p w14:paraId="7A323D78" w14:textId="77777777" w:rsidR="003D14BB" w:rsidRPr="00295F1F" w:rsidRDefault="003D14BB" w:rsidP="003D14BB">
      <w:pPr>
        <w:pStyle w:val="Rientrocorpodeltesto2"/>
        <w:spacing w:after="0" w:line="240" w:lineRule="auto"/>
        <w:rPr>
          <w:rFonts w:asciiTheme="minorHAnsi" w:hAnsiTheme="minorHAnsi" w:cstheme="minorHAnsi"/>
          <w:sz w:val="20"/>
        </w:rPr>
      </w:pPr>
    </w:p>
    <w:tbl>
      <w:tblPr>
        <w:tblW w:w="10008" w:type="dxa"/>
        <w:tblLook w:val="01E0" w:firstRow="1" w:lastRow="1" w:firstColumn="1" w:lastColumn="1" w:noHBand="0" w:noVBand="0"/>
      </w:tblPr>
      <w:tblGrid>
        <w:gridCol w:w="2268"/>
        <w:gridCol w:w="1440"/>
        <w:gridCol w:w="1080"/>
        <w:gridCol w:w="5220"/>
      </w:tblGrid>
      <w:tr w:rsidR="00AD35E5" w:rsidRPr="00295F1F" w14:paraId="12B8D6C6" w14:textId="77777777" w:rsidTr="00C76483">
        <w:trPr>
          <w:trHeight w:val="322"/>
        </w:trPr>
        <w:tc>
          <w:tcPr>
            <w:tcW w:w="2268" w:type="dxa"/>
            <w:tcBorders>
              <w:top w:val="single" w:sz="4" w:space="0" w:color="auto"/>
              <w:left w:val="single" w:sz="4" w:space="0" w:color="auto"/>
            </w:tcBorders>
            <w:shd w:val="clear" w:color="auto" w:fill="auto"/>
          </w:tcPr>
          <w:p w14:paraId="75655AF8" w14:textId="77777777" w:rsidR="00AD35E5" w:rsidRPr="00295F1F" w:rsidRDefault="00AD35E5" w:rsidP="00C76483">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Nome e cognome:</w:t>
            </w:r>
          </w:p>
        </w:tc>
        <w:tc>
          <w:tcPr>
            <w:tcW w:w="7740" w:type="dxa"/>
            <w:gridSpan w:val="3"/>
            <w:tcBorders>
              <w:top w:val="single" w:sz="4" w:space="0" w:color="auto"/>
              <w:bottom w:val="dashSmallGap" w:sz="4" w:space="0" w:color="auto"/>
              <w:right w:val="single" w:sz="4" w:space="0" w:color="auto"/>
            </w:tcBorders>
            <w:shd w:val="clear" w:color="auto" w:fill="auto"/>
          </w:tcPr>
          <w:p w14:paraId="4C5FCFEF" w14:textId="77777777" w:rsidR="00AD35E5" w:rsidRPr="00295F1F" w:rsidRDefault="00AD35E5" w:rsidP="00C76483">
            <w:pPr>
              <w:tabs>
                <w:tab w:val="right" w:pos="9540"/>
              </w:tabs>
              <w:spacing w:before="80"/>
              <w:jc w:val="both"/>
              <w:rPr>
                <w:rFonts w:asciiTheme="minorHAnsi" w:hAnsiTheme="minorHAnsi" w:cstheme="minorHAnsi"/>
                <w:b/>
                <w:sz w:val="20"/>
                <w:lang w:val="de-DE"/>
              </w:rPr>
            </w:pPr>
          </w:p>
        </w:tc>
      </w:tr>
      <w:tr w:rsidR="00AD35E5" w:rsidRPr="00295F1F" w14:paraId="1CA78D45" w14:textId="77777777" w:rsidTr="00C76483">
        <w:trPr>
          <w:trHeight w:val="311"/>
        </w:trPr>
        <w:tc>
          <w:tcPr>
            <w:tcW w:w="2268" w:type="dxa"/>
            <w:tcBorders>
              <w:left w:val="single" w:sz="4" w:space="0" w:color="auto"/>
            </w:tcBorders>
            <w:shd w:val="clear" w:color="auto" w:fill="auto"/>
          </w:tcPr>
          <w:p w14:paraId="58142054" w14:textId="77777777" w:rsidR="00AD35E5" w:rsidRPr="00295F1F" w:rsidRDefault="00AD35E5" w:rsidP="00C76483">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Data e luogo di nascita:</w:t>
            </w:r>
          </w:p>
        </w:tc>
        <w:tc>
          <w:tcPr>
            <w:tcW w:w="7740" w:type="dxa"/>
            <w:gridSpan w:val="3"/>
            <w:tcBorders>
              <w:top w:val="dashSmallGap" w:sz="4" w:space="0" w:color="auto"/>
              <w:bottom w:val="dashSmallGap" w:sz="4" w:space="0" w:color="auto"/>
              <w:right w:val="single" w:sz="4" w:space="0" w:color="auto"/>
            </w:tcBorders>
            <w:shd w:val="clear" w:color="auto" w:fill="auto"/>
          </w:tcPr>
          <w:p w14:paraId="17290B6A" w14:textId="77777777" w:rsidR="00AD35E5" w:rsidRPr="00295F1F" w:rsidRDefault="00AD35E5" w:rsidP="00C76483">
            <w:pPr>
              <w:tabs>
                <w:tab w:val="right" w:pos="9540"/>
              </w:tabs>
              <w:spacing w:before="80"/>
              <w:jc w:val="both"/>
              <w:rPr>
                <w:rFonts w:asciiTheme="minorHAnsi" w:hAnsiTheme="minorHAnsi" w:cstheme="minorHAnsi"/>
                <w:sz w:val="20"/>
                <w:lang w:val="de-DE"/>
              </w:rPr>
            </w:pPr>
          </w:p>
        </w:tc>
      </w:tr>
      <w:tr w:rsidR="00AD35E5" w:rsidRPr="00295F1F" w14:paraId="19D7BFA4" w14:textId="77777777" w:rsidTr="00C76483">
        <w:trPr>
          <w:trHeight w:val="311"/>
        </w:trPr>
        <w:tc>
          <w:tcPr>
            <w:tcW w:w="2268" w:type="dxa"/>
            <w:tcBorders>
              <w:left w:val="single" w:sz="4" w:space="0" w:color="auto"/>
            </w:tcBorders>
            <w:shd w:val="clear" w:color="auto" w:fill="auto"/>
          </w:tcPr>
          <w:p w14:paraId="62E3468A" w14:textId="77777777" w:rsidR="00AD35E5" w:rsidRPr="00295F1F" w:rsidRDefault="00AD35E5" w:rsidP="00C76483">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Codice fiscale:</w:t>
            </w:r>
          </w:p>
        </w:tc>
        <w:tc>
          <w:tcPr>
            <w:tcW w:w="7740" w:type="dxa"/>
            <w:gridSpan w:val="3"/>
            <w:tcBorders>
              <w:top w:val="dashSmallGap" w:sz="4" w:space="0" w:color="auto"/>
              <w:bottom w:val="dashSmallGap" w:sz="4" w:space="0" w:color="auto"/>
              <w:right w:val="single" w:sz="4" w:space="0" w:color="auto"/>
            </w:tcBorders>
            <w:shd w:val="clear" w:color="auto" w:fill="auto"/>
          </w:tcPr>
          <w:p w14:paraId="4415F7FF" w14:textId="77777777" w:rsidR="00AD35E5" w:rsidRPr="00295F1F" w:rsidRDefault="00AD35E5" w:rsidP="00C76483">
            <w:pPr>
              <w:tabs>
                <w:tab w:val="right" w:pos="9540"/>
              </w:tabs>
              <w:spacing w:before="80"/>
              <w:jc w:val="both"/>
              <w:rPr>
                <w:rFonts w:asciiTheme="minorHAnsi" w:hAnsiTheme="minorHAnsi" w:cstheme="minorHAnsi"/>
                <w:sz w:val="20"/>
                <w:lang w:val="de-DE"/>
              </w:rPr>
            </w:pPr>
          </w:p>
        </w:tc>
      </w:tr>
      <w:tr w:rsidR="00AD35E5" w:rsidRPr="00295F1F" w14:paraId="52D004F2" w14:textId="77777777" w:rsidTr="00C76483">
        <w:trPr>
          <w:trHeight w:val="322"/>
        </w:trPr>
        <w:tc>
          <w:tcPr>
            <w:tcW w:w="2268" w:type="dxa"/>
            <w:tcBorders>
              <w:left w:val="single" w:sz="4" w:space="0" w:color="auto"/>
            </w:tcBorders>
            <w:shd w:val="clear" w:color="auto" w:fill="auto"/>
          </w:tcPr>
          <w:p w14:paraId="04DFAD6E" w14:textId="77777777" w:rsidR="00AD35E5" w:rsidRPr="00295F1F" w:rsidRDefault="00AD35E5" w:rsidP="00C76483">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Residenza:</w:t>
            </w:r>
          </w:p>
        </w:tc>
        <w:tc>
          <w:tcPr>
            <w:tcW w:w="7740" w:type="dxa"/>
            <w:gridSpan w:val="3"/>
            <w:tcBorders>
              <w:bottom w:val="dashSmallGap" w:sz="4" w:space="0" w:color="auto"/>
              <w:right w:val="single" w:sz="4" w:space="0" w:color="auto"/>
            </w:tcBorders>
            <w:shd w:val="clear" w:color="auto" w:fill="auto"/>
          </w:tcPr>
          <w:p w14:paraId="140D06F1" w14:textId="77777777" w:rsidR="00AD35E5" w:rsidRPr="00295F1F" w:rsidRDefault="00AD35E5" w:rsidP="00C76483">
            <w:pPr>
              <w:tabs>
                <w:tab w:val="right" w:pos="9540"/>
              </w:tabs>
              <w:spacing w:before="80"/>
              <w:jc w:val="both"/>
              <w:rPr>
                <w:rFonts w:asciiTheme="minorHAnsi" w:hAnsiTheme="minorHAnsi" w:cstheme="minorHAnsi"/>
                <w:sz w:val="20"/>
              </w:rPr>
            </w:pPr>
          </w:p>
        </w:tc>
      </w:tr>
      <w:tr w:rsidR="00AD35E5" w:rsidRPr="00295F1F" w14:paraId="7ECC6EC0" w14:textId="77777777" w:rsidTr="00C76483">
        <w:trPr>
          <w:trHeight w:val="322"/>
        </w:trPr>
        <w:tc>
          <w:tcPr>
            <w:tcW w:w="2268" w:type="dxa"/>
            <w:tcBorders>
              <w:left w:val="single" w:sz="4" w:space="0" w:color="auto"/>
            </w:tcBorders>
            <w:shd w:val="clear" w:color="auto" w:fill="auto"/>
          </w:tcPr>
          <w:p w14:paraId="115A9700" w14:textId="77777777" w:rsidR="00AD35E5" w:rsidRPr="00295F1F" w:rsidRDefault="00AD35E5" w:rsidP="00C76483">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qualifica professionale:</w:t>
            </w:r>
          </w:p>
        </w:tc>
        <w:tc>
          <w:tcPr>
            <w:tcW w:w="7740" w:type="dxa"/>
            <w:gridSpan w:val="3"/>
            <w:tcBorders>
              <w:bottom w:val="dashSmallGap" w:sz="4" w:space="0" w:color="auto"/>
              <w:right w:val="single" w:sz="4" w:space="0" w:color="auto"/>
            </w:tcBorders>
            <w:shd w:val="clear" w:color="auto" w:fill="auto"/>
          </w:tcPr>
          <w:p w14:paraId="5B5FA1BB" w14:textId="77777777" w:rsidR="00AD35E5" w:rsidRPr="00295F1F" w:rsidRDefault="00AD35E5" w:rsidP="00C76483">
            <w:pPr>
              <w:tabs>
                <w:tab w:val="right" w:pos="9540"/>
              </w:tabs>
              <w:spacing w:before="80"/>
              <w:jc w:val="both"/>
              <w:rPr>
                <w:rFonts w:asciiTheme="minorHAnsi" w:hAnsiTheme="minorHAnsi" w:cstheme="minorHAnsi"/>
                <w:sz w:val="20"/>
              </w:rPr>
            </w:pPr>
          </w:p>
        </w:tc>
      </w:tr>
      <w:tr w:rsidR="00AD35E5" w:rsidRPr="00295F1F" w14:paraId="4F68ABDF" w14:textId="77777777" w:rsidTr="00C76483">
        <w:trPr>
          <w:trHeight w:val="311"/>
        </w:trPr>
        <w:tc>
          <w:tcPr>
            <w:tcW w:w="3708" w:type="dxa"/>
            <w:gridSpan w:val="2"/>
            <w:tcBorders>
              <w:left w:val="single" w:sz="4" w:space="0" w:color="auto"/>
            </w:tcBorders>
            <w:shd w:val="clear" w:color="auto" w:fill="auto"/>
          </w:tcPr>
          <w:p w14:paraId="03C1CA91" w14:textId="77777777" w:rsidR="00AD35E5" w:rsidRPr="00295F1F" w:rsidRDefault="00AD35E5" w:rsidP="00C76483">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3C84D83F" w14:textId="77777777" w:rsidR="00AD35E5" w:rsidRPr="00295F1F" w:rsidRDefault="00AD35E5" w:rsidP="00C76483">
            <w:pPr>
              <w:tabs>
                <w:tab w:val="right" w:pos="9540"/>
              </w:tabs>
              <w:spacing w:before="80"/>
              <w:jc w:val="both"/>
              <w:rPr>
                <w:rFonts w:asciiTheme="minorHAnsi" w:hAnsiTheme="minorHAnsi" w:cstheme="minorHAnsi"/>
                <w:sz w:val="20"/>
              </w:rPr>
            </w:pPr>
          </w:p>
        </w:tc>
      </w:tr>
      <w:tr w:rsidR="00AD35E5" w:rsidRPr="00295F1F" w14:paraId="04BCCB65" w14:textId="77777777" w:rsidTr="00AD35E5">
        <w:trPr>
          <w:trHeight w:val="467"/>
        </w:trPr>
        <w:tc>
          <w:tcPr>
            <w:tcW w:w="4788" w:type="dxa"/>
            <w:gridSpan w:val="3"/>
            <w:tcBorders>
              <w:left w:val="single" w:sz="4" w:space="0" w:color="auto"/>
              <w:bottom w:val="single" w:sz="4" w:space="0" w:color="auto"/>
            </w:tcBorders>
            <w:shd w:val="clear" w:color="auto" w:fill="auto"/>
          </w:tcPr>
          <w:p w14:paraId="7D9672AF" w14:textId="77777777" w:rsidR="00AD35E5" w:rsidRPr="00295F1F" w:rsidRDefault="00AD35E5" w:rsidP="00C76483">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numero di iscrizione all’Albo professionale:</w:t>
            </w:r>
          </w:p>
        </w:tc>
        <w:tc>
          <w:tcPr>
            <w:tcW w:w="5220" w:type="dxa"/>
            <w:tcBorders>
              <w:top w:val="dashSmallGap" w:sz="4" w:space="0" w:color="auto"/>
              <w:bottom w:val="single" w:sz="4" w:space="0" w:color="auto"/>
              <w:right w:val="single" w:sz="4" w:space="0" w:color="auto"/>
            </w:tcBorders>
            <w:shd w:val="clear" w:color="auto" w:fill="auto"/>
          </w:tcPr>
          <w:p w14:paraId="0FBA9A44" w14:textId="77777777" w:rsidR="00AD35E5" w:rsidRPr="00295F1F" w:rsidRDefault="00AD35E5" w:rsidP="00C76483">
            <w:pPr>
              <w:tabs>
                <w:tab w:val="right" w:pos="9540"/>
              </w:tabs>
              <w:spacing w:before="80"/>
              <w:jc w:val="both"/>
              <w:rPr>
                <w:rFonts w:asciiTheme="minorHAnsi" w:hAnsiTheme="minorHAnsi" w:cstheme="minorHAnsi"/>
                <w:sz w:val="20"/>
              </w:rPr>
            </w:pPr>
          </w:p>
        </w:tc>
      </w:tr>
    </w:tbl>
    <w:p w14:paraId="5316EF32" w14:textId="77777777" w:rsidR="00AD35E5" w:rsidRDefault="00AD35E5" w:rsidP="00676700">
      <w:pPr>
        <w:pStyle w:val="Rientrocorpodeltesto2"/>
        <w:spacing w:after="0" w:line="240" w:lineRule="auto"/>
        <w:ind w:left="0"/>
        <w:rPr>
          <w:rFonts w:asciiTheme="minorHAnsi" w:hAnsiTheme="minorHAnsi" w:cstheme="minorHAnsi"/>
          <w:sz w:val="20"/>
        </w:rPr>
      </w:pPr>
    </w:p>
    <w:p w14:paraId="59D38701" w14:textId="77777777" w:rsidR="00AD35E5" w:rsidRPr="00295F1F" w:rsidRDefault="00AD35E5" w:rsidP="00676700">
      <w:pPr>
        <w:pStyle w:val="Rientrocorpodeltesto2"/>
        <w:spacing w:after="0" w:line="240" w:lineRule="auto"/>
        <w:ind w:left="0"/>
        <w:rPr>
          <w:rFonts w:asciiTheme="minorHAnsi" w:hAnsiTheme="minorHAnsi" w:cstheme="minorHAnsi"/>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18"/>
      </w:tblGrid>
      <w:tr w:rsidR="00676700" w:rsidRPr="00295F1F" w14:paraId="742B62E0" w14:textId="77777777" w:rsidTr="00493555">
        <w:tc>
          <w:tcPr>
            <w:tcW w:w="9918" w:type="dxa"/>
            <w:tcBorders>
              <w:top w:val="single" w:sz="4" w:space="0" w:color="auto"/>
              <w:left w:val="single" w:sz="4" w:space="0" w:color="auto"/>
              <w:bottom w:val="single" w:sz="4" w:space="0" w:color="auto"/>
              <w:right w:val="single" w:sz="4" w:space="0" w:color="auto"/>
            </w:tcBorders>
            <w:shd w:val="clear" w:color="auto" w:fill="F3F3F3"/>
            <w:hideMark/>
          </w:tcPr>
          <w:p w14:paraId="0A1DD18E" w14:textId="78A7040B" w:rsidR="00676700" w:rsidRPr="00295F1F" w:rsidRDefault="00676700" w:rsidP="00493555">
            <w:pPr>
              <w:tabs>
                <w:tab w:val="left" w:pos="540"/>
              </w:tabs>
              <w:spacing w:before="60" w:after="60"/>
              <w:jc w:val="both"/>
              <w:rPr>
                <w:rFonts w:asciiTheme="minorHAnsi" w:hAnsiTheme="minorHAnsi" w:cstheme="minorHAnsi"/>
                <w:b/>
                <w:sz w:val="20"/>
              </w:rPr>
            </w:pPr>
            <w:r w:rsidRPr="00295F1F">
              <w:rPr>
                <w:rFonts w:asciiTheme="minorHAnsi" w:hAnsiTheme="minorHAnsi" w:cstheme="minorHAnsi"/>
                <w:b/>
                <w:sz w:val="20"/>
              </w:rPr>
              <w:t>b-bis)</w:t>
            </w:r>
            <w:r w:rsidRPr="00295F1F">
              <w:rPr>
                <w:rFonts w:asciiTheme="minorHAnsi" w:hAnsiTheme="minorHAnsi" w:cstheme="minorHAnsi"/>
                <w:b/>
                <w:sz w:val="20"/>
              </w:rPr>
              <w:tab/>
              <w:t>dati identificativi da compilare</w:t>
            </w:r>
            <w:r w:rsidRPr="00295F1F">
              <w:rPr>
                <w:rFonts w:asciiTheme="minorHAnsi" w:hAnsiTheme="minorHAnsi" w:cstheme="minorHAnsi"/>
                <w:sz w:val="20"/>
              </w:rPr>
              <w:t xml:space="preserve"> </w:t>
            </w:r>
            <w:r w:rsidRPr="00295F1F">
              <w:rPr>
                <w:rFonts w:asciiTheme="minorHAnsi" w:hAnsiTheme="minorHAnsi" w:cstheme="minorHAnsi"/>
                <w:b/>
                <w:sz w:val="20"/>
              </w:rPr>
              <w:t xml:space="preserve">in caso di </w:t>
            </w:r>
            <w:r w:rsidRPr="00295F1F">
              <w:rPr>
                <w:rFonts w:asciiTheme="minorHAnsi" w:hAnsiTheme="minorHAnsi" w:cstheme="minorHAnsi"/>
                <w:b/>
                <w:sz w:val="20"/>
                <w:u w:val="single"/>
              </w:rPr>
              <w:t>professionisti associati (STUDIO ASSOCIATO</w:t>
            </w:r>
            <w:r w:rsidRPr="00295F1F">
              <w:rPr>
                <w:rFonts w:asciiTheme="minorHAnsi" w:hAnsiTheme="minorHAnsi" w:cstheme="minorHAnsi"/>
                <w:b/>
                <w:sz w:val="20"/>
              </w:rPr>
              <w:t xml:space="preserve">) in assenza di </w:t>
            </w:r>
            <w:r w:rsidRPr="00295F1F">
              <w:rPr>
                <w:rFonts w:asciiTheme="minorHAnsi" w:hAnsiTheme="minorHAnsi" w:cstheme="minorHAnsi"/>
                <w:b/>
                <w:sz w:val="20"/>
                <w:u w:val="single"/>
              </w:rPr>
              <w:t>rappresentante munito di idonei poteri</w:t>
            </w:r>
            <w:r w:rsidRPr="00295F1F">
              <w:rPr>
                <w:rFonts w:asciiTheme="minorHAnsi" w:hAnsiTheme="minorHAnsi" w:cstheme="minorHAnsi"/>
                <w:b/>
                <w:sz w:val="20"/>
              </w:rPr>
              <w:t>.</w:t>
            </w:r>
          </w:p>
          <w:p w14:paraId="34FCEC8F" w14:textId="77777777" w:rsidR="00676700" w:rsidRPr="00295F1F" w:rsidRDefault="00676700" w:rsidP="00493555">
            <w:pPr>
              <w:tabs>
                <w:tab w:val="left" w:pos="540"/>
              </w:tabs>
              <w:spacing w:before="60" w:after="60"/>
              <w:jc w:val="both"/>
              <w:rPr>
                <w:rFonts w:asciiTheme="minorHAnsi" w:hAnsiTheme="minorHAnsi" w:cstheme="minorHAnsi"/>
                <w:b/>
                <w:sz w:val="20"/>
              </w:rPr>
            </w:pPr>
          </w:p>
          <w:p w14:paraId="660BF7B9" w14:textId="77777777" w:rsidR="00676700" w:rsidRPr="00295F1F" w:rsidRDefault="00676700" w:rsidP="00493555">
            <w:pPr>
              <w:tabs>
                <w:tab w:val="left" w:pos="540"/>
              </w:tabs>
              <w:spacing w:before="60" w:after="60"/>
              <w:jc w:val="both"/>
              <w:rPr>
                <w:rFonts w:asciiTheme="minorHAnsi" w:hAnsiTheme="minorHAnsi" w:cstheme="minorHAnsi"/>
                <w:b/>
                <w:sz w:val="20"/>
              </w:rPr>
            </w:pPr>
            <w:r w:rsidRPr="00295F1F">
              <w:rPr>
                <w:rFonts w:asciiTheme="minorHAnsi" w:hAnsiTheme="minorHAnsi" w:cstheme="minorHAnsi"/>
                <w:b/>
                <w:sz w:val="20"/>
              </w:rPr>
              <w:t>Questa sezione deve essere compilata da ogni associato</w:t>
            </w:r>
          </w:p>
        </w:tc>
      </w:tr>
    </w:tbl>
    <w:p w14:paraId="3F7D1014" w14:textId="77777777" w:rsidR="00676700" w:rsidRPr="00295F1F" w:rsidRDefault="00676700" w:rsidP="00676700">
      <w:pPr>
        <w:spacing w:before="60" w:after="120"/>
        <w:ind w:left="284"/>
        <w:rPr>
          <w:rFonts w:asciiTheme="minorHAnsi" w:hAnsiTheme="minorHAnsi" w:cstheme="minorHAnsi"/>
          <w:sz w:val="20"/>
        </w:rPr>
      </w:pPr>
    </w:p>
    <w:tbl>
      <w:tblPr>
        <w:tblW w:w="9940" w:type="dxa"/>
        <w:tblInd w:w="-5" w:type="dxa"/>
        <w:tblLook w:val="01E0" w:firstRow="1" w:lastRow="1" w:firstColumn="1" w:lastColumn="1" w:noHBand="0" w:noVBand="0"/>
      </w:tblPr>
      <w:tblGrid>
        <w:gridCol w:w="2633"/>
        <w:gridCol w:w="350"/>
        <w:gridCol w:w="490"/>
        <w:gridCol w:w="235"/>
        <w:gridCol w:w="365"/>
        <w:gridCol w:w="1040"/>
        <w:gridCol w:w="4808"/>
        <w:gridCol w:w="19"/>
      </w:tblGrid>
      <w:tr w:rsidR="00676700" w:rsidRPr="00295F1F" w14:paraId="7E3FBB12" w14:textId="77777777" w:rsidTr="00493555">
        <w:trPr>
          <w:gridAfter w:val="1"/>
          <w:wAfter w:w="19" w:type="dxa"/>
        </w:trPr>
        <w:tc>
          <w:tcPr>
            <w:tcW w:w="3708" w:type="dxa"/>
            <w:gridSpan w:val="4"/>
            <w:tcBorders>
              <w:top w:val="single" w:sz="4" w:space="0" w:color="auto"/>
              <w:left w:val="single" w:sz="4" w:space="0" w:color="auto"/>
            </w:tcBorders>
            <w:shd w:val="clear" w:color="auto" w:fill="auto"/>
          </w:tcPr>
          <w:p w14:paraId="3BDEADE7"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Denominazione dello studio associato:</w:t>
            </w:r>
          </w:p>
        </w:tc>
        <w:tc>
          <w:tcPr>
            <w:tcW w:w="6213" w:type="dxa"/>
            <w:gridSpan w:val="3"/>
            <w:tcBorders>
              <w:top w:val="single" w:sz="4" w:space="0" w:color="auto"/>
              <w:bottom w:val="dashSmallGap" w:sz="4" w:space="0" w:color="auto"/>
              <w:right w:val="single" w:sz="4" w:space="0" w:color="auto"/>
            </w:tcBorders>
            <w:shd w:val="clear" w:color="auto" w:fill="auto"/>
          </w:tcPr>
          <w:p w14:paraId="68C23A34" w14:textId="77777777" w:rsidR="00676700" w:rsidRPr="00295F1F" w:rsidRDefault="00676700" w:rsidP="00493555">
            <w:pPr>
              <w:tabs>
                <w:tab w:val="right" w:pos="9540"/>
              </w:tabs>
              <w:spacing w:before="80"/>
              <w:jc w:val="both"/>
              <w:rPr>
                <w:rFonts w:asciiTheme="minorHAnsi" w:hAnsiTheme="minorHAnsi" w:cstheme="minorHAnsi"/>
                <w:b/>
                <w:sz w:val="20"/>
                <w:lang w:val="de-DE"/>
              </w:rPr>
            </w:pPr>
          </w:p>
        </w:tc>
      </w:tr>
      <w:tr w:rsidR="00676700" w:rsidRPr="00295F1F" w14:paraId="783C125A" w14:textId="77777777" w:rsidTr="00493555">
        <w:trPr>
          <w:gridAfter w:val="1"/>
          <w:wAfter w:w="19" w:type="dxa"/>
        </w:trPr>
        <w:tc>
          <w:tcPr>
            <w:tcW w:w="9921" w:type="dxa"/>
            <w:gridSpan w:val="7"/>
            <w:tcBorders>
              <w:left w:val="single" w:sz="4" w:space="0" w:color="auto"/>
              <w:bottom w:val="dashSmallGap" w:sz="4" w:space="0" w:color="auto"/>
              <w:right w:val="single" w:sz="4" w:space="0" w:color="auto"/>
            </w:tcBorders>
            <w:shd w:val="clear" w:color="auto" w:fill="auto"/>
          </w:tcPr>
          <w:p w14:paraId="6DF8AE1A" w14:textId="77777777" w:rsidR="00676700" w:rsidRPr="00295F1F" w:rsidRDefault="00676700" w:rsidP="00493555">
            <w:pPr>
              <w:tabs>
                <w:tab w:val="right" w:pos="9540"/>
              </w:tabs>
              <w:spacing w:before="80"/>
              <w:jc w:val="both"/>
              <w:rPr>
                <w:rFonts w:asciiTheme="minorHAnsi" w:hAnsiTheme="minorHAnsi" w:cstheme="minorHAnsi"/>
                <w:b/>
                <w:sz w:val="20"/>
              </w:rPr>
            </w:pPr>
          </w:p>
        </w:tc>
      </w:tr>
      <w:tr w:rsidR="00676700" w:rsidRPr="00295F1F" w14:paraId="0C17E677" w14:textId="77777777" w:rsidTr="00493555">
        <w:trPr>
          <w:gridAfter w:val="1"/>
          <w:wAfter w:w="19" w:type="dxa"/>
          <w:cantSplit/>
          <w:trHeight w:hRule="exact" w:val="113"/>
        </w:trPr>
        <w:tc>
          <w:tcPr>
            <w:tcW w:w="2633" w:type="dxa"/>
            <w:tcBorders>
              <w:left w:val="single" w:sz="4" w:space="0" w:color="auto"/>
              <w:bottom w:val="single" w:sz="4" w:space="0" w:color="auto"/>
            </w:tcBorders>
            <w:shd w:val="clear" w:color="auto" w:fill="auto"/>
          </w:tcPr>
          <w:p w14:paraId="33991117" w14:textId="77777777" w:rsidR="00676700" w:rsidRPr="00295F1F" w:rsidRDefault="00676700" w:rsidP="00493555">
            <w:pPr>
              <w:rPr>
                <w:rFonts w:asciiTheme="minorHAnsi" w:hAnsiTheme="minorHAnsi" w:cstheme="minorHAnsi"/>
                <w:sz w:val="20"/>
              </w:rPr>
            </w:pPr>
          </w:p>
        </w:tc>
        <w:tc>
          <w:tcPr>
            <w:tcW w:w="7288" w:type="dxa"/>
            <w:gridSpan w:val="6"/>
            <w:tcBorders>
              <w:bottom w:val="single" w:sz="4" w:space="0" w:color="auto"/>
              <w:right w:val="single" w:sz="4" w:space="0" w:color="auto"/>
            </w:tcBorders>
            <w:shd w:val="clear" w:color="auto" w:fill="auto"/>
          </w:tcPr>
          <w:p w14:paraId="123165B7" w14:textId="77777777" w:rsidR="00676700" w:rsidRPr="00295F1F" w:rsidRDefault="00676700" w:rsidP="00493555">
            <w:pPr>
              <w:tabs>
                <w:tab w:val="right" w:pos="9540"/>
              </w:tabs>
              <w:spacing w:before="80" w:after="80" w:line="120" w:lineRule="auto"/>
              <w:jc w:val="both"/>
              <w:rPr>
                <w:rFonts w:asciiTheme="minorHAnsi" w:hAnsiTheme="minorHAnsi" w:cstheme="minorHAnsi"/>
                <w:sz w:val="20"/>
              </w:rPr>
            </w:pPr>
          </w:p>
        </w:tc>
      </w:tr>
      <w:tr w:rsidR="00676700" w:rsidRPr="00295F1F" w14:paraId="1660A295" w14:textId="77777777" w:rsidTr="00493555">
        <w:tc>
          <w:tcPr>
            <w:tcW w:w="3473" w:type="dxa"/>
            <w:gridSpan w:val="3"/>
            <w:tcBorders>
              <w:top w:val="single" w:sz="4" w:space="0" w:color="auto"/>
              <w:left w:val="single" w:sz="4" w:space="0" w:color="auto"/>
            </w:tcBorders>
            <w:shd w:val="clear" w:color="auto" w:fill="auto"/>
          </w:tcPr>
          <w:p w14:paraId="0BF11390"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Nome e cognome dell’associato:</w:t>
            </w:r>
          </w:p>
        </w:tc>
        <w:tc>
          <w:tcPr>
            <w:tcW w:w="6467" w:type="dxa"/>
            <w:gridSpan w:val="5"/>
            <w:tcBorders>
              <w:top w:val="single" w:sz="4" w:space="0" w:color="auto"/>
              <w:bottom w:val="dashSmallGap" w:sz="4" w:space="0" w:color="auto"/>
              <w:right w:val="single" w:sz="4" w:space="0" w:color="auto"/>
            </w:tcBorders>
            <w:shd w:val="clear" w:color="auto" w:fill="auto"/>
          </w:tcPr>
          <w:p w14:paraId="3A8834DC" w14:textId="77777777" w:rsidR="00676700" w:rsidRPr="00295F1F" w:rsidRDefault="00676700" w:rsidP="00493555">
            <w:pPr>
              <w:tabs>
                <w:tab w:val="right" w:pos="9540"/>
              </w:tabs>
              <w:spacing w:before="80"/>
              <w:jc w:val="both"/>
              <w:rPr>
                <w:rFonts w:asciiTheme="minorHAnsi" w:hAnsiTheme="minorHAnsi" w:cstheme="minorHAnsi"/>
                <w:b/>
                <w:sz w:val="20"/>
                <w:lang w:val="de-DE"/>
              </w:rPr>
            </w:pPr>
          </w:p>
        </w:tc>
      </w:tr>
      <w:tr w:rsidR="00676700" w:rsidRPr="00295F1F" w14:paraId="7B79EC7F" w14:textId="77777777" w:rsidTr="00493555">
        <w:tc>
          <w:tcPr>
            <w:tcW w:w="2633" w:type="dxa"/>
            <w:tcBorders>
              <w:left w:val="single" w:sz="4" w:space="0" w:color="auto"/>
            </w:tcBorders>
            <w:shd w:val="clear" w:color="auto" w:fill="auto"/>
          </w:tcPr>
          <w:p w14:paraId="1449EC9F"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Data e luogo di nascita:</w:t>
            </w:r>
          </w:p>
        </w:tc>
        <w:tc>
          <w:tcPr>
            <w:tcW w:w="7307" w:type="dxa"/>
            <w:gridSpan w:val="7"/>
            <w:tcBorders>
              <w:bottom w:val="dashSmallGap" w:sz="4" w:space="0" w:color="auto"/>
              <w:right w:val="single" w:sz="4" w:space="0" w:color="auto"/>
            </w:tcBorders>
            <w:shd w:val="clear" w:color="auto" w:fill="auto"/>
          </w:tcPr>
          <w:p w14:paraId="730755F7"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r>
      <w:tr w:rsidR="00676700" w:rsidRPr="00295F1F" w14:paraId="2C84F09F" w14:textId="77777777" w:rsidTr="00493555">
        <w:tc>
          <w:tcPr>
            <w:tcW w:w="2633" w:type="dxa"/>
            <w:tcBorders>
              <w:left w:val="single" w:sz="4" w:space="0" w:color="auto"/>
            </w:tcBorders>
            <w:shd w:val="clear" w:color="auto" w:fill="auto"/>
          </w:tcPr>
          <w:p w14:paraId="0F72C970"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Codice fiscale</w:t>
            </w:r>
            <w:r w:rsidRPr="00295F1F">
              <w:rPr>
                <w:rFonts w:asciiTheme="minorHAnsi" w:hAnsiTheme="minorHAnsi" w:cstheme="minorHAnsi"/>
                <w:sz w:val="20"/>
                <w:lang w:val="de-DE"/>
              </w:rPr>
              <w:t>:</w:t>
            </w:r>
          </w:p>
        </w:tc>
        <w:tc>
          <w:tcPr>
            <w:tcW w:w="7307" w:type="dxa"/>
            <w:gridSpan w:val="7"/>
            <w:tcBorders>
              <w:bottom w:val="dashSmallGap" w:sz="4" w:space="0" w:color="auto"/>
              <w:right w:val="single" w:sz="4" w:space="0" w:color="auto"/>
            </w:tcBorders>
            <w:shd w:val="clear" w:color="auto" w:fill="auto"/>
          </w:tcPr>
          <w:p w14:paraId="41A6868F"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r>
      <w:tr w:rsidR="00676700" w:rsidRPr="00295F1F" w14:paraId="3EB83A8F" w14:textId="77777777" w:rsidTr="00493555">
        <w:tc>
          <w:tcPr>
            <w:tcW w:w="2633" w:type="dxa"/>
            <w:tcBorders>
              <w:left w:val="single" w:sz="4" w:space="0" w:color="auto"/>
            </w:tcBorders>
            <w:shd w:val="clear" w:color="auto" w:fill="auto"/>
          </w:tcPr>
          <w:p w14:paraId="030FC0FB"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Residenza:</w:t>
            </w:r>
          </w:p>
        </w:tc>
        <w:tc>
          <w:tcPr>
            <w:tcW w:w="7307" w:type="dxa"/>
            <w:gridSpan w:val="7"/>
            <w:tcBorders>
              <w:bottom w:val="dashSmallGap" w:sz="4" w:space="0" w:color="auto"/>
              <w:right w:val="single" w:sz="4" w:space="0" w:color="auto"/>
            </w:tcBorders>
            <w:shd w:val="clear" w:color="auto" w:fill="auto"/>
          </w:tcPr>
          <w:p w14:paraId="0E6B2006"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r>
      <w:tr w:rsidR="00676700" w:rsidRPr="00295F1F" w14:paraId="484E5ABF" w14:textId="77777777" w:rsidTr="00493555">
        <w:tc>
          <w:tcPr>
            <w:tcW w:w="4073" w:type="dxa"/>
            <w:gridSpan w:val="5"/>
            <w:tcBorders>
              <w:left w:val="single" w:sz="4" w:space="0" w:color="auto"/>
            </w:tcBorders>
            <w:shd w:val="clear" w:color="auto" w:fill="auto"/>
          </w:tcPr>
          <w:p w14:paraId="3CAB4928"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qualifica professionale:</w:t>
            </w:r>
          </w:p>
        </w:tc>
        <w:tc>
          <w:tcPr>
            <w:tcW w:w="5867" w:type="dxa"/>
            <w:gridSpan w:val="3"/>
            <w:tcBorders>
              <w:top w:val="dashSmallGap" w:sz="4" w:space="0" w:color="auto"/>
              <w:bottom w:val="dashSmallGap" w:sz="4" w:space="0" w:color="auto"/>
              <w:right w:val="single" w:sz="4" w:space="0" w:color="auto"/>
            </w:tcBorders>
            <w:shd w:val="clear" w:color="auto" w:fill="auto"/>
          </w:tcPr>
          <w:p w14:paraId="122248C5"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r>
      <w:tr w:rsidR="00676700" w:rsidRPr="00295F1F" w14:paraId="668C67C8" w14:textId="77777777" w:rsidTr="00493555">
        <w:tc>
          <w:tcPr>
            <w:tcW w:w="4073" w:type="dxa"/>
            <w:gridSpan w:val="5"/>
            <w:tcBorders>
              <w:left w:val="single" w:sz="4" w:space="0" w:color="auto"/>
            </w:tcBorders>
            <w:shd w:val="clear" w:color="auto" w:fill="auto"/>
          </w:tcPr>
          <w:p w14:paraId="00FC3F89"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Ordine professionale di appartenenza:</w:t>
            </w:r>
          </w:p>
        </w:tc>
        <w:tc>
          <w:tcPr>
            <w:tcW w:w="5867" w:type="dxa"/>
            <w:gridSpan w:val="3"/>
            <w:tcBorders>
              <w:top w:val="dashSmallGap" w:sz="4" w:space="0" w:color="auto"/>
              <w:bottom w:val="dashSmallGap" w:sz="4" w:space="0" w:color="auto"/>
              <w:right w:val="single" w:sz="4" w:space="0" w:color="auto"/>
            </w:tcBorders>
            <w:shd w:val="clear" w:color="auto" w:fill="auto"/>
          </w:tcPr>
          <w:p w14:paraId="681E1EB1"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r>
      <w:tr w:rsidR="00676700" w:rsidRPr="00295F1F" w14:paraId="1E50AE9F" w14:textId="77777777" w:rsidTr="00493555">
        <w:tc>
          <w:tcPr>
            <w:tcW w:w="5113" w:type="dxa"/>
            <w:gridSpan w:val="6"/>
            <w:tcBorders>
              <w:left w:val="single" w:sz="4" w:space="0" w:color="auto"/>
            </w:tcBorders>
            <w:shd w:val="clear" w:color="auto" w:fill="auto"/>
          </w:tcPr>
          <w:p w14:paraId="33765626"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numero ed anno di iscrizione all’Albo professionale:</w:t>
            </w:r>
          </w:p>
        </w:tc>
        <w:tc>
          <w:tcPr>
            <w:tcW w:w="4827" w:type="dxa"/>
            <w:gridSpan w:val="2"/>
            <w:tcBorders>
              <w:top w:val="dashSmallGap" w:sz="4" w:space="0" w:color="auto"/>
              <w:bottom w:val="dashSmallGap" w:sz="4" w:space="0" w:color="auto"/>
              <w:right w:val="single" w:sz="4" w:space="0" w:color="auto"/>
            </w:tcBorders>
            <w:shd w:val="clear" w:color="auto" w:fill="auto"/>
          </w:tcPr>
          <w:p w14:paraId="5DD3B842"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6DBA23CC" w14:textId="77777777" w:rsidTr="00493555">
        <w:trPr>
          <w:cantSplit/>
          <w:trHeight w:hRule="exact" w:val="113"/>
        </w:trPr>
        <w:tc>
          <w:tcPr>
            <w:tcW w:w="2983" w:type="dxa"/>
            <w:gridSpan w:val="2"/>
            <w:tcBorders>
              <w:left w:val="single" w:sz="4" w:space="0" w:color="auto"/>
              <w:bottom w:val="single" w:sz="4" w:space="0" w:color="auto"/>
            </w:tcBorders>
            <w:shd w:val="clear" w:color="auto" w:fill="auto"/>
          </w:tcPr>
          <w:p w14:paraId="1847B9CB" w14:textId="77777777" w:rsidR="00676700" w:rsidRPr="00295F1F" w:rsidRDefault="00676700" w:rsidP="00493555">
            <w:pPr>
              <w:rPr>
                <w:rFonts w:asciiTheme="minorHAnsi" w:hAnsiTheme="minorHAnsi" w:cstheme="minorHAnsi"/>
                <w:strike/>
                <w:sz w:val="20"/>
                <w:lang w:val="de-DE"/>
              </w:rPr>
            </w:pPr>
          </w:p>
        </w:tc>
        <w:tc>
          <w:tcPr>
            <w:tcW w:w="6957" w:type="dxa"/>
            <w:gridSpan w:val="6"/>
            <w:tcBorders>
              <w:bottom w:val="single" w:sz="4" w:space="0" w:color="auto"/>
              <w:right w:val="single" w:sz="4" w:space="0" w:color="auto"/>
            </w:tcBorders>
            <w:shd w:val="clear" w:color="auto" w:fill="auto"/>
          </w:tcPr>
          <w:p w14:paraId="12AF64C9" w14:textId="77777777" w:rsidR="00676700" w:rsidRPr="00295F1F" w:rsidRDefault="00676700" w:rsidP="00493555">
            <w:pPr>
              <w:tabs>
                <w:tab w:val="right" w:pos="9540"/>
              </w:tabs>
              <w:spacing w:before="80" w:after="80" w:line="120" w:lineRule="auto"/>
              <w:jc w:val="both"/>
              <w:rPr>
                <w:rFonts w:asciiTheme="minorHAnsi" w:hAnsiTheme="minorHAnsi" w:cstheme="minorHAnsi"/>
                <w:strike/>
                <w:sz w:val="20"/>
                <w:lang w:val="de-DE"/>
              </w:rPr>
            </w:pPr>
          </w:p>
        </w:tc>
      </w:tr>
    </w:tbl>
    <w:p w14:paraId="1D42A5AD" w14:textId="77777777" w:rsidR="00676700" w:rsidRPr="00295F1F" w:rsidRDefault="00676700" w:rsidP="00676700">
      <w:pPr>
        <w:ind w:left="284"/>
        <w:jc w:val="both"/>
        <w:rPr>
          <w:rFonts w:asciiTheme="minorHAnsi" w:hAnsiTheme="minorHAnsi" w:cstheme="minorHAnsi"/>
          <w:sz w:val="20"/>
          <w:lang w:val="de-DE"/>
        </w:rPr>
      </w:pPr>
    </w:p>
    <w:p w14:paraId="20DAAC86" w14:textId="77777777" w:rsidR="00676700" w:rsidRPr="00295F1F" w:rsidRDefault="00676700" w:rsidP="00676700">
      <w:pPr>
        <w:ind w:left="284"/>
        <w:jc w:val="both"/>
        <w:rPr>
          <w:rFonts w:asciiTheme="minorHAnsi" w:hAnsiTheme="minorHAnsi" w:cstheme="minorHAnsi"/>
          <w:sz w:val="20"/>
          <w:lang w:val="de-DE"/>
        </w:rPr>
      </w:pPr>
    </w:p>
    <w:p w14:paraId="00195FE2" w14:textId="77777777" w:rsidR="00676700" w:rsidRPr="00295F1F" w:rsidRDefault="00676700" w:rsidP="00676700">
      <w:pPr>
        <w:ind w:left="284"/>
        <w:jc w:val="both"/>
        <w:rPr>
          <w:rFonts w:asciiTheme="minorHAnsi" w:hAnsiTheme="minorHAnsi" w:cstheme="minorHAnsi"/>
          <w:sz w:val="2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771"/>
      </w:tblGrid>
      <w:tr w:rsidR="00676700" w:rsidRPr="00295F1F" w14:paraId="4EE37A58" w14:textId="77777777" w:rsidTr="00493555">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6880145A" w14:textId="1D354D08" w:rsidR="00676700" w:rsidRPr="00295F1F" w:rsidRDefault="00676700" w:rsidP="00493555">
            <w:pPr>
              <w:tabs>
                <w:tab w:val="left" w:pos="540"/>
              </w:tabs>
              <w:spacing w:before="60" w:after="60"/>
              <w:rPr>
                <w:rFonts w:asciiTheme="minorHAnsi" w:hAnsiTheme="minorHAnsi" w:cstheme="minorHAnsi"/>
                <w:b/>
                <w:color w:val="000000"/>
                <w:sz w:val="20"/>
                <w:u w:val="single"/>
              </w:rPr>
            </w:pPr>
            <w:r w:rsidRPr="00295F1F">
              <w:rPr>
                <w:rFonts w:asciiTheme="minorHAnsi" w:hAnsiTheme="minorHAnsi" w:cstheme="minorHAnsi"/>
                <w:b/>
                <w:sz w:val="20"/>
              </w:rPr>
              <w:t>c)</w:t>
            </w:r>
            <w:r w:rsidRPr="00295F1F">
              <w:rPr>
                <w:rFonts w:asciiTheme="minorHAnsi" w:hAnsiTheme="minorHAnsi" w:cstheme="minorHAnsi"/>
                <w:b/>
                <w:sz w:val="20"/>
              </w:rPr>
              <w:tab/>
            </w:r>
            <w:r w:rsidRPr="00295F1F">
              <w:rPr>
                <w:rFonts w:asciiTheme="minorHAnsi" w:hAnsiTheme="minorHAnsi" w:cstheme="minorHAnsi"/>
                <w:b/>
                <w:color w:val="000000"/>
                <w:sz w:val="20"/>
              </w:rPr>
              <w:t xml:space="preserve">da compilare in caso di </w:t>
            </w:r>
            <w:r w:rsidRPr="00295F1F">
              <w:rPr>
                <w:rFonts w:asciiTheme="minorHAnsi" w:hAnsiTheme="minorHAnsi" w:cstheme="minorHAnsi"/>
                <w:b/>
                <w:color w:val="000000"/>
                <w:sz w:val="20"/>
                <w:u w:val="single"/>
              </w:rPr>
              <w:t>SOCIETÀ DI PROFESSIONISTI</w:t>
            </w:r>
          </w:p>
          <w:p w14:paraId="1499A3D4" w14:textId="77777777" w:rsidR="00676700" w:rsidRPr="00295F1F" w:rsidRDefault="00676700" w:rsidP="00493555">
            <w:pPr>
              <w:tabs>
                <w:tab w:val="left" w:pos="540"/>
              </w:tabs>
              <w:spacing w:before="60" w:after="60"/>
              <w:rPr>
                <w:rFonts w:asciiTheme="minorHAnsi" w:hAnsiTheme="minorHAnsi" w:cstheme="minorHAnsi"/>
                <w:b/>
                <w:sz w:val="20"/>
              </w:rPr>
            </w:pPr>
          </w:p>
          <w:p w14:paraId="652EC90A" w14:textId="77777777" w:rsidR="00676700" w:rsidRPr="00295F1F" w:rsidRDefault="00676700" w:rsidP="00493555">
            <w:pPr>
              <w:tabs>
                <w:tab w:val="left" w:pos="540"/>
              </w:tabs>
              <w:spacing w:before="60" w:after="60"/>
              <w:jc w:val="both"/>
              <w:rPr>
                <w:rFonts w:asciiTheme="minorHAnsi" w:hAnsiTheme="minorHAnsi" w:cstheme="minorHAnsi"/>
                <w:b/>
                <w:sz w:val="20"/>
              </w:rPr>
            </w:pPr>
            <w:r w:rsidRPr="00295F1F">
              <w:rPr>
                <w:rFonts w:asciiTheme="minorHAnsi" w:hAnsiTheme="minorHAnsi" w:cstheme="minorHAnsi"/>
                <w:b/>
                <w:sz w:val="20"/>
              </w:rPr>
              <w:t>Questa sezione deve essere compilata dal legale rappresentante della società di professionisti.</w:t>
            </w:r>
          </w:p>
        </w:tc>
      </w:tr>
    </w:tbl>
    <w:p w14:paraId="07D96986" w14:textId="77777777" w:rsidR="00676700" w:rsidRPr="00295F1F" w:rsidRDefault="00676700" w:rsidP="00676700">
      <w:pPr>
        <w:spacing w:before="60" w:after="120"/>
        <w:ind w:left="284"/>
        <w:rPr>
          <w:rFonts w:asciiTheme="minorHAnsi" w:hAnsiTheme="minorHAnsi" w:cstheme="minorHAnsi"/>
          <w:sz w:val="20"/>
        </w:rPr>
      </w:pPr>
    </w:p>
    <w:tbl>
      <w:tblPr>
        <w:tblW w:w="9935" w:type="dxa"/>
        <w:tblLook w:val="01E0" w:firstRow="1" w:lastRow="1" w:firstColumn="1" w:lastColumn="1" w:noHBand="0" w:noVBand="0"/>
      </w:tblPr>
      <w:tblGrid>
        <w:gridCol w:w="2612"/>
        <w:gridCol w:w="2962"/>
        <w:gridCol w:w="1302"/>
        <w:gridCol w:w="3059"/>
      </w:tblGrid>
      <w:tr w:rsidR="00676700" w:rsidRPr="00295F1F" w14:paraId="03128039" w14:textId="77777777" w:rsidTr="00493555">
        <w:tc>
          <w:tcPr>
            <w:tcW w:w="2612" w:type="dxa"/>
            <w:tcBorders>
              <w:top w:val="single" w:sz="4" w:space="0" w:color="auto"/>
              <w:left w:val="single" w:sz="4" w:space="0" w:color="auto"/>
            </w:tcBorders>
            <w:shd w:val="clear" w:color="auto" w:fill="auto"/>
          </w:tcPr>
          <w:p w14:paraId="570C2764"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Denominazione sociale:</w:t>
            </w:r>
          </w:p>
        </w:tc>
        <w:tc>
          <w:tcPr>
            <w:tcW w:w="7323" w:type="dxa"/>
            <w:gridSpan w:val="3"/>
            <w:tcBorders>
              <w:top w:val="single" w:sz="4" w:space="0" w:color="auto"/>
              <w:bottom w:val="dashSmallGap" w:sz="4" w:space="0" w:color="auto"/>
              <w:right w:val="single" w:sz="4" w:space="0" w:color="auto"/>
            </w:tcBorders>
            <w:shd w:val="clear" w:color="auto" w:fill="auto"/>
          </w:tcPr>
          <w:p w14:paraId="085013C1" w14:textId="77777777" w:rsidR="00676700" w:rsidRPr="00295F1F" w:rsidRDefault="00676700" w:rsidP="00493555">
            <w:pPr>
              <w:tabs>
                <w:tab w:val="right" w:pos="9540"/>
              </w:tabs>
              <w:spacing w:before="80"/>
              <w:jc w:val="both"/>
              <w:rPr>
                <w:rFonts w:asciiTheme="minorHAnsi" w:hAnsiTheme="minorHAnsi" w:cstheme="minorHAnsi"/>
                <w:b/>
                <w:sz w:val="20"/>
                <w:lang w:val="de-DE"/>
              </w:rPr>
            </w:pPr>
          </w:p>
        </w:tc>
      </w:tr>
      <w:tr w:rsidR="00676700" w:rsidRPr="00295F1F" w14:paraId="2D058BBB" w14:textId="77777777" w:rsidTr="00493555">
        <w:tc>
          <w:tcPr>
            <w:tcW w:w="9935" w:type="dxa"/>
            <w:gridSpan w:val="4"/>
            <w:tcBorders>
              <w:left w:val="single" w:sz="4" w:space="0" w:color="auto"/>
              <w:right w:val="single" w:sz="4" w:space="0" w:color="auto"/>
            </w:tcBorders>
            <w:shd w:val="clear" w:color="auto" w:fill="auto"/>
          </w:tcPr>
          <w:p w14:paraId="77CDCB84"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iscrizione alla CCIAA di:</w:t>
            </w:r>
            <w:r w:rsidRPr="00295F1F">
              <w:rPr>
                <w:rFonts w:asciiTheme="minorHAnsi" w:hAnsiTheme="minorHAnsi" w:cstheme="minorHAnsi"/>
                <w:i/>
                <w:iCs/>
                <w:sz w:val="20"/>
              </w:rPr>
              <w:t xml:space="preserve"> (per gli stranieri registri equipollenti)</w:t>
            </w:r>
          </w:p>
        </w:tc>
      </w:tr>
      <w:tr w:rsidR="00676700" w:rsidRPr="00295F1F" w14:paraId="2D08C6C8" w14:textId="77777777" w:rsidTr="00493555">
        <w:tc>
          <w:tcPr>
            <w:tcW w:w="9935" w:type="dxa"/>
            <w:gridSpan w:val="4"/>
            <w:tcBorders>
              <w:left w:val="single" w:sz="4" w:space="0" w:color="auto"/>
              <w:bottom w:val="dashSmallGap" w:sz="4" w:space="0" w:color="auto"/>
              <w:right w:val="single" w:sz="4" w:space="0" w:color="auto"/>
            </w:tcBorders>
            <w:shd w:val="clear" w:color="auto" w:fill="auto"/>
          </w:tcPr>
          <w:p w14:paraId="48CE4A64" w14:textId="77777777" w:rsidR="00676700" w:rsidRPr="00295F1F" w:rsidRDefault="00676700" w:rsidP="00493555">
            <w:pPr>
              <w:tabs>
                <w:tab w:val="right" w:pos="9540"/>
              </w:tabs>
              <w:spacing w:before="80"/>
              <w:jc w:val="both"/>
              <w:rPr>
                <w:rFonts w:asciiTheme="minorHAnsi" w:hAnsiTheme="minorHAnsi" w:cstheme="minorHAnsi"/>
                <w:strike/>
                <w:sz w:val="20"/>
              </w:rPr>
            </w:pPr>
          </w:p>
        </w:tc>
      </w:tr>
      <w:tr w:rsidR="00676700" w:rsidRPr="00295F1F" w14:paraId="59CC83FA" w14:textId="77777777" w:rsidTr="00493555">
        <w:tc>
          <w:tcPr>
            <w:tcW w:w="2612" w:type="dxa"/>
            <w:tcBorders>
              <w:top w:val="dashSmallGap" w:sz="4" w:space="0" w:color="auto"/>
              <w:left w:val="single" w:sz="4" w:space="0" w:color="auto"/>
            </w:tcBorders>
            <w:shd w:val="clear" w:color="auto" w:fill="auto"/>
          </w:tcPr>
          <w:p w14:paraId="44BEA213"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numero d’iscrizione:</w:t>
            </w:r>
          </w:p>
        </w:tc>
        <w:tc>
          <w:tcPr>
            <w:tcW w:w="7323" w:type="dxa"/>
            <w:gridSpan w:val="3"/>
            <w:tcBorders>
              <w:top w:val="dashSmallGap" w:sz="4" w:space="0" w:color="auto"/>
              <w:bottom w:val="dashSmallGap" w:sz="4" w:space="0" w:color="auto"/>
              <w:right w:val="single" w:sz="4" w:space="0" w:color="auto"/>
            </w:tcBorders>
            <w:shd w:val="clear" w:color="auto" w:fill="auto"/>
          </w:tcPr>
          <w:p w14:paraId="605C8E50"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r>
      <w:tr w:rsidR="00676700" w:rsidRPr="00295F1F" w14:paraId="66A0EA0B" w14:textId="77777777" w:rsidTr="00493555">
        <w:tc>
          <w:tcPr>
            <w:tcW w:w="2612" w:type="dxa"/>
            <w:tcBorders>
              <w:left w:val="single" w:sz="4" w:space="0" w:color="auto"/>
              <w:bottom w:val="single" w:sz="4" w:space="0" w:color="auto"/>
            </w:tcBorders>
            <w:shd w:val="clear" w:color="auto" w:fill="auto"/>
          </w:tcPr>
          <w:p w14:paraId="15F003C3"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forma giuridica</w:t>
            </w:r>
            <w:r w:rsidRPr="00295F1F">
              <w:rPr>
                <w:rFonts w:asciiTheme="minorHAnsi" w:hAnsiTheme="minorHAnsi" w:cstheme="minorHAnsi"/>
                <w:sz w:val="20"/>
                <w:lang w:val="de-DE"/>
              </w:rPr>
              <w:t>:</w:t>
            </w:r>
          </w:p>
        </w:tc>
        <w:tc>
          <w:tcPr>
            <w:tcW w:w="2962" w:type="dxa"/>
            <w:tcBorders>
              <w:bottom w:val="single" w:sz="4" w:space="0" w:color="auto"/>
            </w:tcBorders>
            <w:shd w:val="clear" w:color="auto" w:fill="auto"/>
          </w:tcPr>
          <w:p w14:paraId="33CCFF92"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c>
          <w:tcPr>
            <w:tcW w:w="1302" w:type="dxa"/>
            <w:tcBorders>
              <w:top w:val="dashSmallGap" w:sz="4" w:space="0" w:color="auto"/>
              <w:bottom w:val="single" w:sz="4" w:space="0" w:color="auto"/>
            </w:tcBorders>
            <w:shd w:val="clear" w:color="auto" w:fill="auto"/>
          </w:tcPr>
          <w:p w14:paraId="5A755290" w14:textId="77777777" w:rsidR="00676700" w:rsidRPr="00295F1F" w:rsidRDefault="00676700" w:rsidP="00493555">
            <w:pPr>
              <w:tabs>
                <w:tab w:val="right" w:pos="9540"/>
              </w:tabs>
              <w:spacing w:before="80"/>
              <w:jc w:val="right"/>
              <w:rPr>
                <w:rFonts w:asciiTheme="minorHAnsi" w:hAnsiTheme="minorHAnsi" w:cstheme="minorHAnsi"/>
                <w:sz w:val="20"/>
                <w:lang w:val="de-DE"/>
              </w:rPr>
            </w:pPr>
            <w:r w:rsidRPr="00295F1F">
              <w:rPr>
                <w:rFonts w:asciiTheme="minorHAnsi" w:hAnsiTheme="minorHAnsi" w:cstheme="minorHAnsi"/>
                <w:sz w:val="20"/>
              </w:rPr>
              <w:t>sede legale</w:t>
            </w:r>
            <w:r w:rsidRPr="00295F1F">
              <w:rPr>
                <w:rFonts w:asciiTheme="minorHAnsi" w:hAnsiTheme="minorHAnsi" w:cstheme="minorHAnsi"/>
                <w:sz w:val="20"/>
                <w:lang w:val="de-DE"/>
              </w:rPr>
              <w:t>:</w:t>
            </w:r>
          </w:p>
        </w:tc>
        <w:tc>
          <w:tcPr>
            <w:tcW w:w="3059" w:type="dxa"/>
            <w:tcBorders>
              <w:top w:val="dashSmallGap" w:sz="4" w:space="0" w:color="auto"/>
              <w:left w:val="nil"/>
              <w:bottom w:val="single" w:sz="4" w:space="0" w:color="auto"/>
              <w:right w:val="single" w:sz="4" w:space="0" w:color="auto"/>
            </w:tcBorders>
            <w:shd w:val="clear" w:color="auto" w:fill="auto"/>
          </w:tcPr>
          <w:p w14:paraId="61ED45F0"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r>
    </w:tbl>
    <w:p w14:paraId="463F8A60" w14:textId="77777777" w:rsidR="00676700" w:rsidRPr="00295F1F" w:rsidRDefault="00676700" w:rsidP="00676700">
      <w:pPr>
        <w:pStyle w:val="Rientrocorpodeltesto2"/>
        <w:spacing w:line="240" w:lineRule="auto"/>
        <w:rPr>
          <w:rFonts w:asciiTheme="minorHAnsi" w:hAnsiTheme="minorHAnsi" w:cstheme="minorHAnsi"/>
          <w:sz w:val="20"/>
        </w:rPr>
      </w:pPr>
    </w:p>
    <w:p w14:paraId="0EAC71AD" w14:textId="77777777" w:rsidR="00676700" w:rsidRPr="00295F1F" w:rsidRDefault="00676700" w:rsidP="00676700">
      <w:pPr>
        <w:pStyle w:val="Rientrocorpodeltesto2"/>
        <w:spacing w:line="240" w:lineRule="auto"/>
        <w:rPr>
          <w:rFonts w:asciiTheme="minorHAnsi" w:hAnsiTheme="minorHAnsi" w:cstheme="minorHAnsi"/>
          <w:sz w:val="20"/>
        </w:rPr>
      </w:pPr>
    </w:p>
    <w:p w14:paraId="0891A370" w14:textId="77777777" w:rsidR="00676700" w:rsidRPr="00295F1F" w:rsidRDefault="00676700" w:rsidP="004A677B">
      <w:pPr>
        <w:pStyle w:val="Rientrocorpodeltesto2"/>
        <w:numPr>
          <w:ilvl w:val="0"/>
          <w:numId w:val="10"/>
        </w:numPr>
        <w:spacing w:line="240" w:lineRule="auto"/>
        <w:ind w:left="644"/>
        <w:rPr>
          <w:rFonts w:asciiTheme="minorHAnsi" w:hAnsiTheme="minorHAnsi" w:cstheme="minorHAnsi"/>
          <w:sz w:val="20"/>
        </w:rPr>
      </w:pPr>
      <w:r w:rsidRPr="00295F1F">
        <w:rPr>
          <w:rFonts w:asciiTheme="minorHAnsi" w:hAnsiTheme="minorHAnsi" w:cstheme="minorHAnsi"/>
          <w:sz w:val="20"/>
        </w:rPr>
        <w:t>che la società è formata dai seguenti soci indicati in uno agli estremi di iscrizione ai relativi albi professionali:</w:t>
      </w:r>
    </w:p>
    <w:p w14:paraId="5637ABE5" w14:textId="77777777" w:rsidR="00676700" w:rsidRPr="00295F1F" w:rsidRDefault="00676700" w:rsidP="00676700">
      <w:pPr>
        <w:pStyle w:val="Rientrocorpodeltesto2"/>
        <w:spacing w:line="240" w:lineRule="auto"/>
        <w:rPr>
          <w:rFonts w:asciiTheme="minorHAnsi" w:hAnsiTheme="minorHAnsi" w:cstheme="minorHAnsi"/>
          <w:sz w:val="20"/>
        </w:rPr>
      </w:pPr>
    </w:p>
    <w:tbl>
      <w:tblPr>
        <w:tblW w:w="10008" w:type="dxa"/>
        <w:tblLook w:val="01E0" w:firstRow="1" w:lastRow="1" w:firstColumn="1" w:lastColumn="1" w:noHBand="0" w:noVBand="0"/>
      </w:tblPr>
      <w:tblGrid>
        <w:gridCol w:w="2268"/>
        <w:gridCol w:w="362"/>
        <w:gridCol w:w="1078"/>
        <w:gridCol w:w="1080"/>
        <w:gridCol w:w="5220"/>
      </w:tblGrid>
      <w:tr w:rsidR="00676700" w:rsidRPr="00295F1F" w14:paraId="6CF027C0" w14:textId="77777777" w:rsidTr="00493555">
        <w:trPr>
          <w:trHeight w:val="322"/>
        </w:trPr>
        <w:tc>
          <w:tcPr>
            <w:tcW w:w="2268" w:type="dxa"/>
            <w:tcBorders>
              <w:top w:val="single" w:sz="4" w:space="0" w:color="auto"/>
              <w:left w:val="single" w:sz="4" w:space="0" w:color="auto"/>
            </w:tcBorders>
            <w:shd w:val="clear" w:color="auto" w:fill="auto"/>
          </w:tcPr>
          <w:p w14:paraId="30CA507A"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5C7E1B74" w14:textId="77777777" w:rsidR="00676700" w:rsidRPr="00295F1F" w:rsidRDefault="00676700" w:rsidP="00493555">
            <w:pPr>
              <w:tabs>
                <w:tab w:val="right" w:pos="9540"/>
              </w:tabs>
              <w:spacing w:before="80"/>
              <w:jc w:val="both"/>
              <w:rPr>
                <w:rFonts w:asciiTheme="minorHAnsi" w:hAnsiTheme="minorHAnsi" w:cstheme="minorHAnsi"/>
                <w:b/>
                <w:sz w:val="20"/>
                <w:lang w:val="de-DE"/>
              </w:rPr>
            </w:pPr>
          </w:p>
        </w:tc>
      </w:tr>
      <w:tr w:rsidR="00676700" w:rsidRPr="00295F1F" w14:paraId="42D0981B" w14:textId="77777777" w:rsidTr="00493555">
        <w:trPr>
          <w:trHeight w:val="322"/>
        </w:trPr>
        <w:tc>
          <w:tcPr>
            <w:tcW w:w="2268" w:type="dxa"/>
            <w:tcBorders>
              <w:left w:val="single" w:sz="4" w:space="0" w:color="auto"/>
            </w:tcBorders>
            <w:shd w:val="clear" w:color="auto" w:fill="auto"/>
          </w:tcPr>
          <w:p w14:paraId="5431DF32"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qualifica professionale:</w:t>
            </w:r>
          </w:p>
        </w:tc>
        <w:tc>
          <w:tcPr>
            <w:tcW w:w="7740" w:type="dxa"/>
            <w:gridSpan w:val="4"/>
            <w:tcBorders>
              <w:bottom w:val="dashSmallGap" w:sz="4" w:space="0" w:color="auto"/>
              <w:right w:val="single" w:sz="4" w:space="0" w:color="auto"/>
            </w:tcBorders>
            <w:shd w:val="clear" w:color="auto" w:fill="auto"/>
          </w:tcPr>
          <w:p w14:paraId="184C511E"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3CF8F4CF" w14:textId="77777777" w:rsidTr="00493555">
        <w:trPr>
          <w:trHeight w:val="311"/>
        </w:trPr>
        <w:tc>
          <w:tcPr>
            <w:tcW w:w="3708" w:type="dxa"/>
            <w:gridSpan w:val="3"/>
            <w:tcBorders>
              <w:left w:val="single" w:sz="4" w:space="0" w:color="auto"/>
            </w:tcBorders>
            <w:shd w:val="clear" w:color="auto" w:fill="auto"/>
          </w:tcPr>
          <w:p w14:paraId="57682417"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513D6FDB"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5DB3C9A3" w14:textId="77777777" w:rsidTr="00493555">
        <w:trPr>
          <w:trHeight w:val="322"/>
        </w:trPr>
        <w:tc>
          <w:tcPr>
            <w:tcW w:w="4788" w:type="dxa"/>
            <w:gridSpan w:val="4"/>
            <w:tcBorders>
              <w:left w:val="single" w:sz="4" w:space="0" w:color="auto"/>
            </w:tcBorders>
            <w:shd w:val="clear" w:color="auto" w:fill="auto"/>
          </w:tcPr>
          <w:p w14:paraId="35D47148"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320AA6F5"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5774AC6F" w14:textId="77777777" w:rsidTr="00493555">
        <w:trPr>
          <w:cantSplit/>
          <w:trHeight w:hRule="exact" w:val="113"/>
        </w:trPr>
        <w:tc>
          <w:tcPr>
            <w:tcW w:w="2630" w:type="dxa"/>
            <w:gridSpan w:val="2"/>
            <w:tcBorders>
              <w:left w:val="single" w:sz="4" w:space="0" w:color="auto"/>
              <w:bottom w:val="single" w:sz="4" w:space="0" w:color="auto"/>
            </w:tcBorders>
            <w:shd w:val="clear" w:color="auto" w:fill="auto"/>
          </w:tcPr>
          <w:p w14:paraId="554B5ABD" w14:textId="77777777" w:rsidR="00676700" w:rsidRPr="00295F1F" w:rsidRDefault="00676700" w:rsidP="00493555">
            <w:pPr>
              <w:rPr>
                <w:rFonts w:asciiTheme="minorHAnsi" w:hAnsiTheme="minorHAnsi" w:cstheme="minorHAnsi"/>
                <w:sz w:val="20"/>
              </w:rPr>
            </w:pPr>
          </w:p>
        </w:tc>
        <w:tc>
          <w:tcPr>
            <w:tcW w:w="7378" w:type="dxa"/>
            <w:gridSpan w:val="3"/>
            <w:tcBorders>
              <w:bottom w:val="single" w:sz="4" w:space="0" w:color="auto"/>
              <w:right w:val="single" w:sz="4" w:space="0" w:color="auto"/>
            </w:tcBorders>
            <w:shd w:val="clear" w:color="auto" w:fill="auto"/>
          </w:tcPr>
          <w:p w14:paraId="46E4ED69" w14:textId="77777777" w:rsidR="00676700" w:rsidRPr="00295F1F" w:rsidRDefault="00676700" w:rsidP="00493555">
            <w:pPr>
              <w:tabs>
                <w:tab w:val="right" w:pos="9540"/>
              </w:tabs>
              <w:spacing w:before="80" w:after="80" w:line="120" w:lineRule="auto"/>
              <w:jc w:val="both"/>
              <w:rPr>
                <w:rFonts w:asciiTheme="minorHAnsi" w:hAnsiTheme="minorHAnsi" w:cstheme="minorHAnsi"/>
                <w:sz w:val="20"/>
              </w:rPr>
            </w:pPr>
          </w:p>
        </w:tc>
      </w:tr>
    </w:tbl>
    <w:p w14:paraId="32080F9E" w14:textId="77777777" w:rsidR="00676700" w:rsidRPr="00295F1F" w:rsidRDefault="00676700" w:rsidP="00676700">
      <w:pPr>
        <w:pStyle w:val="Rientrocorpodeltesto2"/>
        <w:spacing w:line="240" w:lineRule="auto"/>
        <w:ind w:left="823" w:hanging="539"/>
        <w:rPr>
          <w:rFonts w:asciiTheme="minorHAnsi" w:hAnsiTheme="minorHAnsi" w:cstheme="minorHAnsi"/>
          <w:sz w:val="20"/>
        </w:rPr>
      </w:pPr>
    </w:p>
    <w:p w14:paraId="7A4BEC73" w14:textId="77777777" w:rsidR="00676700" w:rsidRPr="00295F1F" w:rsidRDefault="00676700" w:rsidP="00676700">
      <w:pPr>
        <w:pStyle w:val="Rientrocorpodeltesto2"/>
        <w:spacing w:line="240" w:lineRule="auto"/>
        <w:ind w:left="823" w:hanging="539"/>
        <w:rPr>
          <w:rFonts w:asciiTheme="minorHAnsi" w:hAnsiTheme="minorHAnsi" w:cstheme="minorHAnsi"/>
          <w:sz w:val="20"/>
        </w:rPr>
      </w:pPr>
    </w:p>
    <w:tbl>
      <w:tblPr>
        <w:tblW w:w="10008" w:type="dxa"/>
        <w:tblLook w:val="01E0" w:firstRow="1" w:lastRow="1" w:firstColumn="1" w:lastColumn="1" w:noHBand="0" w:noVBand="0"/>
      </w:tblPr>
      <w:tblGrid>
        <w:gridCol w:w="2268"/>
        <w:gridCol w:w="362"/>
        <w:gridCol w:w="1078"/>
        <w:gridCol w:w="1080"/>
        <w:gridCol w:w="5220"/>
      </w:tblGrid>
      <w:tr w:rsidR="00676700" w:rsidRPr="00295F1F" w14:paraId="529BE139" w14:textId="77777777" w:rsidTr="00493555">
        <w:trPr>
          <w:trHeight w:val="322"/>
        </w:trPr>
        <w:tc>
          <w:tcPr>
            <w:tcW w:w="2268" w:type="dxa"/>
            <w:tcBorders>
              <w:top w:val="single" w:sz="4" w:space="0" w:color="auto"/>
              <w:left w:val="single" w:sz="4" w:space="0" w:color="auto"/>
            </w:tcBorders>
            <w:shd w:val="clear" w:color="auto" w:fill="auto"/>
          </w:tcPr>
          <w:p w14:paraId="4DBADFA1"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1521F40A" w14:textId="77777777" w:rsidR="00676700" w:rsidRPr="00295F1F" w:rsidRDefault="00676700" w:rsidP="00493555">
            <w:pPr>
              <w:tabs>
                <w:tab w:val="right" w:pos="9540"/>
              </w:tabs>
              <w:spacing w:before="80"/>
              <w:jc w:val="both"/>
              <w:rPr>
                <w:rFonts w:asciiTheme="minorHAnsi" w:hAnsiTheme="minorHAnsi" w:cstheme="minorHAnsi"/>
                <w:b/>
                <w:sz w:val="20"/>
                <w:lang w:val="de-DE"/>
              </w:rPr>
            </w:pPr>
          </w:p>
        </w:tc>
      </w:tr>
      <w:tr w:rsidR="00676700" w:rsidRPr="00295F1F" w14:paraId="0C989A86" w14:textId="77777777" w:rsidTr="00493555">
        <w:trPr>
          <w:trHeight w:val="322"/>
        </w:trPr>
        <w:tc>
          <w:tcPr>
            <w:tcW w:w="2268" w:type="dxa"/>
            <w:tcBorders>
              <w:left w:val="single" w:sz="4" w:space="0" w:color="auto"/>
            </w:tcBorders>
            <w:shd w:val="clear" w:color="auto" w:fill="auto"/>
          </w:tcPr>
          <w:p w14:paraId="411C2D63"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qualifica professionale:</w:t>
            </w:r>
          </w:p>
        </w:tc>
        <w:tc>
          <w:tcPr>
            <w:tcW w:w="7740" w:type="dxa"/>
            <w:gridSpan w:val="4"/>
            <w:tcBorders>
              <w:bottom w:val="dashSmallGap" w:sz="4" w:space="0" w:color="auto"/>
              <w:right w:val="single" w:sz="4" w:space="0" w:color="auto"/>
            </w:tcBorders>
            <w:shd w:val="clear" w:color="auto" w:fill="auto"/>
          </w:tcPr>
          <w:p w14:paraId="7105F518"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439588B9" w14:textId="77777777" w:rsidTr="00493555">
        <w:trPr>
          <w:trHeight w:val="311"/>
        </w:trPr>
        <w:tc>
          <w:tcPr>
            <w:tcW w:w="3708" w:type="dxa"/>
            <w:gridSpan w:val="3"/>
            <w:tcBorders>
              <w:left w:val="single" w:sz="4" w:space="0" w:color="auto"/>
            </w:tcBorders>
            <w:shd w:val="clear" w:color="auto" w:fill="auto"/>
          </w:tcPr>
          <w:p w14:paraId="556CC372"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4892D22B"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0C721470" w14:textId="77777777" w:rsidTr="00493555">
        <w:trPr>
          <w:trHeight w:val="322"/>
        </w:trPr>
        <w:tc>
          <w:tcPr>
            <w:tcW w:w="4788" w:type="dxa"/>
            <w:gridSpan w:val="4"/>
            <w:tcBorders>
              <w:left w:val="single" w:sz="4" w:space="0" w:color="auto"/>
            </w:tcBorders>
            <w:shd w:val="clear" w:color="auto" w:fill="auto"/>
          </w:tcPr>
          <w:p w14:paraId="5AAAF786"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6BE6B31B"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1DF1BA4C" w14:textId="77777777" w:rsidTr="00493555">
        <w:trPr>
          <w:cantSplit/>
          <w:trHeight w:hRule="exact" w:val="113"/>
        </w:trPr>
        <w:tc>
          <w:tcPr>
            <w:tcW w:w="2630" w:type="dxa"/>
            <w:gridSpan w:val="2"/>
            <w:tcBorders>
              <w:left w:val="single" w:sz="4" w:space="0" w:color="auto"/>
              <w:bottom w:val="single" w:sz="4" w:space="0" w:color="auto"/>
            </w:tcBorders>
            <w:shd w:val="clear" w:color="auto" w:fill="auto"/>
          </w:tcPr>
          <w:p w14:paraId="0F86C975" w14:textId="77777777" w:rsidR="00676700" w:rsidRPr="00295F1F" w:rsidRDefault="00676700" w:rsidP="00493555">
            <w:pPr>
              <w:rPr>
                <w:rFonts w:asciiTheme="minorHAnsi" w:hAnsiTheme="minorHAnsi" w:cstheme="minorHAnsi"/>
                <w:sz w:val="20"/>
              </w:rPr>
            </w:pPr>
          </w:p>
        </w:tc>
        <w:tc>
          <w:tcPr>
            <w:tcW w:w="7378" w:type="dxa"/>
            <w:gridSpan w:val="3"/>
            <w:tcBorders>
              <w:bottom w:val="single" w:sz="4" w:space="0" w:color="auto"/>
              <w:right w:val="single" w:sz="4" w:space="0" w:color="auto"/>
            </w:tcBorders>
            <w:shd w:val="clear" w:color="auto" w:fill="auto"/>
          </w:tcPr>
          <w:p w14:paraId="40EB4CE5" w14:textId="77777777" w:rsidR="00676700" w:rsidRPr="00295F1F" w:rsidRDefault="00676700" w:rsidP="00493555">
            <w:pPr>
              <w:tabs>
                <w:tab w:val="right" w:pos="9540"/>
              </w:tabs>
              <w:spacing w:before="80" w:after="80" w:line="120" w:lineRule="auto"/>
              <w:jc w:val="both"/>
              <w:rPr>
                <w:rFonts w:asciiTheme="minorHAnsi" w:hAnsiTheme="minorHAnsi" w:cstheme="minorHAnsi"/>
                <w:sz w:val="20"/>
              </w:rPr>
            </w:pPr>
          </w:p>
        </w:tc>
      </w:tr>
    </w:tbl>
    <w:p w14:paraId="5D84A590" w14:textId="77777777" w:rsidR="00676700" w:rsidRPr="00295F1F" w:rsidRDefault="00676700" w:rsidP="00676700">
      <w:pPr>
        <w:pStyle w:val="Rientrocorpodeltesto2"/>
        <w:spacing w:line="240" w:lineRule="auto"/>
        <w:ind w:left="823" w:hanging="539"/>
        <w:rPr>
          <w:rFonts w:asciiTheme="minorHAnsi" w:hAnsiTheme="minorHAnsi" w:cstheme="minorHAnsi"/>
          <w:sz w:val="20"/>
        </w:rPr>
      </w:pPr>
    </w:p>
    <w:p w14:paraId="44D068BE" w14:textId="77777777" w:rsidR="00676700" w:rsidRPr="00295F1F" w:rsidRDefault="00676700" w:rsidP="00676700">
      <w:pPr>
        <w:pStyle w:val="Rientrocorpodeltesto2"/>
        <w:spacing w:line="240" w:lineRule="auto"/>
        <w:ind w:left="823" w:hanging="539"/>
        <w:rPr>
          <w:rFonts w:asciiTheme="minorHAnsi" w:hAnsiTheme="minorHAnsi" w:cstheme="minorHAnsi"/>
          <w:sz w:val="20"/>
        </w:rPr>
      </w:pPr>
    </w:p>
    <w:tbl>
      <w:tblPr>
        <w:tblW w:w="10008" w:type="dxa"/>
        <w:tblLook w:val="01E0" w:firstRow="1" w:lastRow="1" w:firstColumn="1" w:lastColumn="1" w:noHBand="0" w:noVBand="0"/>
      </w:tblPr>
      <w:tblGrid>
        <w:gridCol w:w="2268"/>
        <w:gridCol w:w="362"/>
        <w:gridCol w:w="1078"/>
        <w:gridCol w:w="1080"/>
        <w:gridCol w:w="5220"/>
      </w:tblGrid>
      <w:tr w:rsidR="00676700" w:rsidRPr="00295F1F" w14:paraId="5FE2A950" w14:textId="77777777" w:rsidTr="00493555">
        <w:trPr>
          <w:trHeight w:val="322"/>
        </w:trPr>
        <w:tc>
          <w:tcPr>
            <w:tcW w:w="2268" w:type="dxa"/>
            <w:tcBorders>
              <w:top w:val="single" w:sz="4" w:space="0" w:color="auto"/>
              <w:left w:val="single" w:sz="4" w:space="0" w:color="auto"/>
            </w:tcBorders>
            <w:shd w:val="clear" w:color="auto" w:fill="auto"/>
          </w:tcPr>
          <w:p w14:paraId="0A4F1C4A"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17FCFF81" w14:textId="77777777" w:rsidR="00676700" w:rsidRPr="00295F1F" w:rsidRDefault="00676700" w:rsidP="00493555">
            <w:pPr>
              <w:tabs>
                <w:tab w:val="right" w:pos="9540"/>
              </w:tabs>
              <w:spacing w:before="80"/>
              <w:jc w:val="both"/>
              <w:rPr>
                <w:rFonts w:asciiTheme="minorHAnsi" w:hAnsiTheme="minorHAnsi" w:cstheme="minorHAnsi"/>
                <w:b/>
                <w:sz w:val="20"/>
                <w:lang w:val="de-DE"/>
              </w:rPr>
            </w:pPr>
          </w:p>
        </w:tc>
      </w:tr>
      <w:tr w:rsidR="00676700" w:rsidRPr="00295F1F" w14:paraId="3F1F16D3" w14:textId="77777777" w:rsidTr="00493555">
        <w:trPr>
          <w:trHeight w:val="322"/>
        </w:trPr>
        <w:tc>
          <w:tcPr>
            <w:tcW w:w="2268" w:type="dxa"/>
            <w:tcBorders>
              <w:left w:val="single" w:sz="4" w:space="0" w:color="auto"/>
            </w:tcBorders>
            <w:shd w:val="clear" w:color="auto" w:fill="auto"/>
          </w:tcPr>
          <w:p w14:paraId="15865DC6"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qualifica professionale:</w:t>
            </w:r>
          </w:p>
        </w:tc>
        <w:tc>
          <w:tcPr>
            <w:tcW w:w="7740" w:type="dxa"/>
            <w:gridSpan w:val="4"/>
            <w:tcBorders>
              <w:bottom w:val="dashSmallGap" w:sz="4" w:space="0" w:color="auto"/>
              <w:right w:val="single" w:sz="4" w:space="0" w:color="auto"/>
            </w:tcBorders>
            <w:shd w:val="clear" w:color="auto" w:fill="auto"/>
          </w:tcPr>
          <w:p w14:paraId="5EC82422"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112F2F93" w14:textId="77777777" w:rsidTr="00493555">
        <w:trPr>
          <w:trHeight w:val="311"/>
        </w:trPr>
        <w:tc>
          <w:tcPr>
            <w:tcW w:w="3708" w:type="dxa"/>
            <w:gridSpan w:val="3"/>
            <w:tcBorders>
              <w:left w:val="single" w:sz="4" w:space="0" w:color="auto"/>
            </w:tcBorders>
            <w:shd w:val="clear" w:color="auto" w:fill="auto"/>
          </w:tcPr>
          <w:p w14:paraId="26BB7AC4"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lastRenderedPageBreak/>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01616A14"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0C0F516F" w14:textId="77777777" w:rsidTr="00493555">
        <w:trPr>
          <w:trHeight w:val="322"/>
        </w:trPr>
        <w:tc>
          <w:tcPr>
            <w:tcW w:w="4788" w:type="dxa"/>
            <w:gridSpan w:val="4"/>
            <w:tcBorders>
              <w:left w:val="single" w:sz="4" w:space="0" w:color="auto"/>
            </w:tcBorders>
            <w:shd w:val="clear" w:color="auto" w:fill="auto"/>
          </w:tcPr>
          <w:p w14:paraId="5A40D79E"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049CBD1A"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0E32BF2F" w14:textId="77777777" w:rsidTr="00493555">
        <w:trPr>
          <w:cantSplit/>
          <w:trHeight w:hRule="exact" w:val="113"/>
        </w:trPr>
        <w:tc>
          <w:tcPr>
            <w:tcW w:w="2630" w:type="dxa"/>
            <w:gridSpan w:val="2"/>
            <w:tcBorders>
              <w:left w:val="single" w:sz="4" w:space="0" w:color="auto"/>
              <w:bottom w:val="single" w:sz="4" w:space="0" w:color="auto"/>
            </w:tcBorders>
            <w:shd w:val="clear" w:color="auto" w:fill="auto"/>
          </w:tcPr>
          <w:p w14:paraId="42B3D1A3" w14:textId="77777777" w:rsidR="00676700" w:rsidRPr="00295F1F" w:rsidRDefault="00676700" w:rsidP="00493555">
            <w:pPr>
              <w:rPr>
                <w:rFonts w:asciiTheme="minorHAnsi" w:hAnsiTheme="minorHAnsi" w:cstheme="minorHAnsi"/>
                <w:sz w:val="20"/>
              </w:rPr>
            </w:pPr>
          </w:p>
        </w:tc>
        <w:tc>
          <w:tcPr>
            <w:tcW w:w="7378" w:type="dxa"/>
            <w:gridSpan w:val="3"/>
            <w:tcBorders>
              <w:bottom w:val="single" w:sz="4" w:space="0" w:color="auto"/>
              <w:right w:val="single" w:sz="4" w:space="0" w:color="auto"/>
            </w:tcBorders>
            <w:shd w:val="clear" w:color="auto" w:fill="auto"/>
          </w:tcPr>
          <w:p w14:paraId="077E2A8B" w14:textId="77777777" w:rsidR="00676700" w:rsidRPr="00295F1F" w:rsidRDefault="00676700" w:rsidP="00493555">
            <w:pPr>
              <w:tabs>
                <w:tab w:val="right" w:pos="9540"/>
              </w:tabs>
              <w:spacing w:before="80" w:after="80" w:line="120" w:lineRule="auto"/>
              <w:jc w:val="both"/>
              <w:rPr>
                <w:rFonts w:asciiTheme="minorHAnsi" w:hAnsiTheme="minorHAnsi" w:cstheme="minorHAnsi"/>
                <w:sz w:val="20"/>
              </w:rPr>
            </w:pPr>
          </w:p>
        </w:tc>
      </w:tr>
    </w:tbl>
    <w:p w14:paraId="4BDD39C0" w14:textId="77777777" w:rsidR="00676700" w:rsidRPr="00295F1F" w:rsidRDefault="00676700" w:rsidP="00676700">
      <w:pPr>
        <w:pStyle w:val="Rientrocorpodeltesto2"/>
        <w:spacing w:line="240" w:lineRule="auto"/>
        <w:ind w:left="823" w:hanging="539"/>
        <w:rPr>
          <w:rFonts w:asciiTheme="minorHAnsi" w:hAnsiTheme="minorHAnsi" w:cstheme="minorHAnsi"/>
          <w:sz w:val="20"/>
        </w:rPr>
      </w:pPr>
    </w:p>
    <w:p w14:paraId="00FD6620" w14:textId="77777777" w:rsidR="00676700" w:rsidRPr="00295F1F" w:rsidRDefault="00676700" w:rsidP="00676700">
      <w:pPr>
        <w:pStyle w:val="Rientrocorpodeltesto2"/>
        <w:spacing w:line="240" w:lineRule="auto"/>
        <w:ind w:left="823" w:hanging="539"/>
        <w:rPr>
          <w:rFonts w:asciiTheme="minorHAnsi" w:hAnsiTheme="minorHAnsi" w:cstheme="minorHAnsi"/>
          <w:sz w:val="20"/>
        </w:rPr>
      </w:pPr>
    </w:p>
    <w:tbl>
      <w:tblPr>
        <w:tblW w:w="10008" w:type="dxa"/>
        <w:tblLook w:val="01E0" w:firstRow="1" w:lastRow="1" w:firstColumn="1" w:lastColumn="1" w:noHBand="0" w:noVBand="0"/>
      </w:tblPr>
      <w:tblGrid>
        <w:gridCol w:w="2268"/>
        <w:gridCol w:w="362"/>
        <w:gridCol w:w="1078"/>
        <w:gridCol w:w="1080"/>
        <w:gridCol w:w="5220"/>
      </w:tblGrid>
      <w:tr w:rsidR="00676700" w:rsidRPr="00295F1F" w14:paraId="156C3580" w14:textId="77777777" w:rsidTr="00493555">
        <w:trPr>
          <w:trHeight w:val="322"/>
        </w:trPr>
        <w:tc>
          <w:tcPr>
            <w:tcW w:w="2268" w:type="dxa"/>
            <w:tcBorders>
              <w:top w:val="single" w:sz="4" w:space="0" w:color="auto"/>
              <w:left w:val="single" w:sz="4" w:space="0" w:color="auto"/>
            </w:tcBorders>
            <w:shd w:val="clear" w:color="auto" w:fill="auto"/>
          </w:tcPr>
          <w:p w14:paraId="14439845"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00353CDA" w14:textId="77777777" w:rsidR="00676700" w:rsidRPr="00295F1F" w:rsidRDefault="00676700" w:rsidP="00493555">
            <w:pPr>
              <w:tabs>
                <w:tab w:val="right" w:pos="9540"/>
              </w:tabs>
              <w:spacing w:before="80"/>
              <w:jc w:val="both"/>
              <w:rPr>
                <w:rFonts w:asciiTheme="minorHAnsi" w:hAnsiTheme="minorHAnsi" w:cstheme="minorHAnsi"/>
                <w:b/>
                <w:sz w:val="20"/>
                <w:lang w:val="de-DE"/>
              </w:rPr>
            </w:pPr>
          </w:p>
        </w:tc>
      </w:tr>
      <w:tr w:rsidR="00676700" w:rsidRPr="00295F1F" w14:paraId="1D1EE598" w14:textId="77777777" w:rsidTr="00493555">
        <w:trPr>
          <w:trHeight w:val="322"/>
        </w:trPr>
        <w:tc>
          <w:tcPr>
            <w:tcW w:w="2268" w:type="dxa"/>
            <w:tcBorders>
              <w:left w:val="single" w:sz="4" w:space="0" w:color="auto"/>
            </w:tcBorders>
            <w:shd w:val="clear" w:color="auto" w:fill="auto"/>
          </w:tcPr>
          <w:p w14:paraId="734D3778"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qualifica professionale:</w:t>
            </w:r>
          </w:p>
        </w:tc>
        <w:tc>
          <w:tcPr>
            <w:tcW w:w="7740" w:type="dxa"/>
            <w:gridSpan w:val="4"/>
            <w:tcBorders>
              <w:bottom w:val="dashSmallGap" w:sz="4" w:space="0" w:color="auto"/>
              <w:right w:val="single" w:sz="4" w:space="0" w:color="auto"/>
            </w:tcBorders>
            <w:shd w:val="clear" w:color="auto" w:fill="auto"/>
          </w:tcPr>
          <w:p w14:paraId="7455DD7C"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65A6B09C" w14:textId="77777777" w:rsidTr="00493555">
        <w:trPr>
          <w:trHeight w:val="311"/>
        </w:trPr>
        <w:tc>
          <w:tcPr>
            <w:tcW w:w="3708" w:type="dxa"/>
            <w:gridSpan w:val="3"/>
            <w:tcBorders>
              <w:left w:val="single" w:sz="4" w:space="0" w:color="auto"/>
            </w:tcBorders>
            <w:shd w:val="clear" w:color="auto" w:fill="auto"/>
          </w:tcPr>
          <w:p w14:paraId="455AC253"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45DDB648"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76028E89" w14:textId="77777777" w:rsidTr="00493555">
        <w:trPr>
          <w:trHeight w:val="322"/>
        </w:trPr>
        <w:tc>
          <w:tcPr>
            <w:tcW w:w="4788" w:type="dxa"/>
            <w:gridSpan w:val="4"/>
            <w:tcBorders>
              <w:left w:val="single" w:sz="4" w:space="0" w:color="auto"/>
            </w:tcBorders>
            <w:shd w:val="clear" w:color="auto" w:fill="auto"/>
          </w:tcPr>
          <w:p w14:paraId="46D24350"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0B6D2A75"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096AE630" w14:textId="77777777" w:rsidTr="00493555">
        <w:trPr>
          <w:cantSplit/>
          <w:trHeight w:hRule="exact" w:val="113"/>
        </w:trPr>
        <w:tc>
          <w:tcPr>
            <w:tcW w:w="2630" w:type="dxa"/>
            <w:gridSpan w:val="2"/>
            <w:tcBorders>
              <w:left w:val="single" w:sz="4" w:space="0" w:color="auto"/>
              <w:bottom w:val="single" w:sz="4" w:space="0" w:color="auto"/>
            </w:tcBorders>
            <w:shd w:val="clear" w:color="auto" w:fill="auto"/>
          </w:tcPr>
          <w:p w14:paraId="5B231B46" w14:textId="77777777" w:rsidR="00676700" w:rsidRPr="00295F1F" w:rsidRDefault="00676700" w:rsidP="00493555">
            <w:pPr>
              <w:rPr>
                <w:rFonts w:asciiTheme="minorHAnsi" w:hAnsiTheme="minorHAnsi" w:cstheme="minorHAnsi"/>
                <w:sz w:val="20"/>
              </w:rPr>
            </w:pPr>
          </w:p>
        </w:tc>
        <w:tc>
          <w:tcPr>
            <w:tcW w:w="7378" w:type="dxa"/>
            <w:gridSpan w:val="3"/>
            <w:tcBorders>
              <w:bottom w:val="single" w:sz="4" w:space="0" w:color="auto"/>
              <w:right w:val="single" w:sz="4" w:space="0" w:color="auto"/>
            </w:tcBorders>
            <w:shd w:val="clear" w:color="auto" w:fill="auto"/>
          </w:tcPr>
          <w:p w14:paraId="6CDA2FDB" w14:textId="77777777" w:rsidR="00676700" w:rsidRPr="00295F1F" w:rsidRDefault="00676700" w:rsidP="00493555">
            <w:pPr>
              <w:tabs>
                <w:tab w:val="right" w:pos="9540"/>
              </w:tabs>
              <w:spacing w:before="80" w:after="80" w:line="120" w:lineRule="auto"/>
              <w:jc w:val="both"/>
              <w:rPr>
                <w:rFonts w:asciiTheme="minorHAnsi" w:hAnsiTheme="minorHAnsi" w:cstheme="minorHAnsi"/>
                <w:sz w:val="20"/>
              </w:rPr>
            </w:pPr>
          </w:p>
        </w:tc>
      </w:tr>
    </w:tbl>
    <w:p w14:paraId="650D7C34" w14:textId="77777777" w:rsidR="00676700" w:rsidRPr="00295F1F" w:rsidRDefault="00676700" w:rsidP="00676700">
      <w:pPr>
        <w:pStyle w:val="Rientrocorpodeltesto2"/>
        <w:spacing w:line="240" w:lineRule="auto"/>
        <w:ind w:left="823" w:hanging="539"/>
        <w:rPr>
          <w:rFonts w:asciiTheme="minorHAnsi" w:hAnsiTheme="minorHAnsi" w:cstheme="minorHAnsi"/>
          <w:sz w:val="20"/>
        </w:rPr>
      </w:pPr>
    </w:p>
    <w:p w14:paraId="53EBD30B" w14:textId="77777777" w:rsidR="00676700" w:rsidRPr="00295F1F" w:rsidRDefault="00676700" w:rsidP="00676700">
      <w:pPr>
        <w:pStyle w:val="Rientrocorpodeltesto2"/>
        <w:spacing w:line="240" w:lineRule="auto"/>
        <w:ind w:left="823" w:hanging="539"/>
        <w:rPr>
          <w:rFonts w:asciiTheme="minorHAnsi" w:hAnsiTheme="minorHAnsi" w:cstheme="minorHAnsi"/>
          <w:sz w:val="20"/>
        </w:rPr>
      </w:pPr>
    </w:p>
    <w:p w14:paraId="190C2351" w14:textId="77777777" w:rsidR="00676700" w:rsidRPr="00295F1F" w:rsidRDefault="00676700" w:rsidP="004A677B">
      <w:pPr>
        <w:pStyle w:val="sche3"/>
        <w:numPr>
          <w:ilvl w:val="0"/>
          <w:numId w:val="9"/>
        </w:numPr>
        <w:spacing w:beforeLines="60" w:before="144" w:after="60"/>
        <w:ind w:left="644"/>
        <w:rPr>
          <w:rFonts w:asciiTheme="minorHAnsi" w:hAnsiTheme="minorHAnsi" w:cstheme="minorHAnsi"/>
          <w:b/>
          <w:i/>
          <w:lang w:val="it-IT"/>
        </w:rPr>
      </w:pPr>
      <w:r w:rsidRPr="00295F1F">
        <w:rPr>
          <w:rFonts w:asciiTheme="minorHAnsi" w:hAnsiTheme="minorHAnsi" w:cstheme="minorHAnsi"/>
          <w:b/>
          <w:i/>
          <w:lang w:val="it-IT"/>
        </w:rPr>
        <w:t>(barrare la casella che interessa)</w:t>
      </w:r>
    </w:p>
    <w:p w14:paraId="01B3977F" w14:textId="77777777" w:rsidR="00676700" w:rsidRPr="00295F1F" w:rsidRDefault="00676700" w:rsidP="00676700">
      <w:pPr>
        <w:pStyle w:val="sche3"/>
        <w:spacing w:beforeLines="60" w:before="144" w:after="60"/>
        <w:ind w:left="284"/>
        <w:rPr>
          <w:rFonts w:asciiTheme="minorHAnsi" w:hAnsiTheme="minorHAnsi" w:cstheme="minorHAnsi"/>
          <w:lang w:val="it-IT"/>
        </w:rPr>
      </w:pPr>
    </w:p>
    <w:p w14:paraId="61C79809" w14:textId="77777777" w:rsidR="00676700" w:rsidRPr="00295F1F" w:rsidRDefault="00676700" w:rsidP="00676700">
      <w:pPr>
        <w:pStyle w:val="Paragrafoelenco1"/>
        <w:spacing w:before="60" w:after="60" w:line="276" w:lineRule="auto"/>
        <w:ind w:left="851" w:hanging="567"/>
        <w:jc w:val="both"/>
        <w:rPr>
          <w:rFonts w:asciiTheme="minorHAnsi" w:hAnsiTheme="minorHAnsi" w:cstheme="minorHAnsi"/>
          <w:color w:val="auto"/>
          <w:sz w:val="20"/>
        </w:rPr>
      </w:pPr>
      <w:r w:rsidRPr="00295F1F">
        <w:rPr>
          <w:rFonts w:ascii="Segoe UI Symbol" w:eastAsia="MS Gothic" w:hAnsi="Segoe UI Symbol" w:cs="Segoe UI Symbol"/>
          <w:b/>
          <w:sz w:val="20"/>
        </w:rPr>
        <w:t>☐</w:t>
      </w:r>
      <w:r w:rsidRPr="00295F1F">
        <w:rPr>
          <w:rFonts w:asciiTheme="minorHAnsi" w:hAnsiTheme="minorHAnsi" w:cstheme="minorHAnsi"/>
          <w:b/>
          <w:color w:val="auto"/>
          <w:sz w:val="20"/>
        </w:rPr>
        <w:tab/>
      </w:r>
      <w:r w:rsidRPr="00295F1F">
        <w:rPr>
          <w:rFonts w:asciiTheme="minorHAnsi" w:hAnsiTheme="minorHAnsi" w:cstheme="minorHAnsi"/>
          <w:color w:val="auto"/>
          <w:sz w:val="20"/>
        </w:rPr>
        <w:t>di allegare l’organigramma aggiornato di cui all’art. 2 del citato d.m. 02/12/2016 n° 263;</w:t>
      </w:r>
    </w:p>
    <w:p w14:paraId="41207441" w14:textId="77777777" w:rsidR="00676700" w:rsidRPr="00295F1F" w:rsidRDefault="00676700" w:rsidP="00676700">
      <w:pPr>
        <w:pStyle w:val="Paragrafoelenco1"/>
        <w:spacing w:before="60" w:after="60" w:line="276" w:lineRule="auto"/>
        <w:ind w:left="851" w:hanging="567"/>
        <w:jc w:val="both"/>
        <w:rPr>
          <w:rFonts w:asciiTheme="minorHAnsi" w:hAnsiTheme="minorHAnsi" w:cstheme="minorHAnsi"/>
          <w:b/>
          <w:color w:val="auto"/>
          <w:sz w:val="20"/>
        </w:rPr>
      </w:pPr>
    </w:p>
    <w:p w14:paraId="1518AA12" w14:textId="77777777" w:rsidR="00676700" w:rsidRPr="00295F1F" w:rsidRDefault="00676700" w:rsidP="00676700">
      <w:pPr>
        <w:pStyle w:val="Paragrafoelenco1"/>
        <w:spacing w:before="60" w:after="60"/>
        <w:ind w:left="284"/>
        <w:jc w:val="both"/>
        <w:rPr>
          <w:rFonts w:asciiTheme="minorHAnsi" w:hAnsiTheme="minorHAnsi" w:cstheme="minorHAnsi"/>
          <w:b/>
          <w:color w:val="auto"/>
          <w:sz w:val="20"/>
        </w:rPr>
      </w:pPr>
      <w:r w:rsidRPr="00295F1F">
        <w:rPr>
          <w:rFonts w:asciiTheme="minorHAnsi" w:hAnsiTheme="minorHAnsi" w:cstheme="minorHAnsi"/>
          <w:b/>
          <w:color w:val="auto"/>
          <w:sz w:val="20"/>
        </w:rPr>
        <w:t>oppure</w:t>
      </w:r>
    </w:p>
    <w:p w14:paraId="6E4140D0" w14:textId="77777777" w:rsidR="00676700" w:rsidRPr="00295F1F" w:rsidRDefault="00676700" w:rsidP="00676700">
      <w:pPr>
        <w:pStyle w:val="Paragrafoelenco1"/>
        <w:spacing w:before="60" w:after="60"/>
        <w:ind w:left="284"/>
        <w:jc w:val="both"/>
        <w:rPr>
          <w:rFonts w:asciiTheme="minorHAnsi" w:hAnsiTheme="minorHAnsi" w:cstheme="minorHAnsi"/>
          <w:sz w:val="20"/>
        </w:rPr>
      </w:pPr>
    </w:p>
    <w:p w14:paraId="58606851" w14:textId="77777777" w:rsidR="00676700" w:rsidRPr="00295F1F" w:rsidRDefault="00676700" w:rsidP="00676700">
      <w:pPr>
        <w:ind w:left="992" w:hanging="708"/>
        <w:jc w:val="both"/>
        <w:rPr>
          <w:rFonts w:asciiTheme="minorHAnsi" w:hAnsiTheme="minorHAnsi" w:cstheme="minorHAnsi"/>
          <w:sz w:val="20"/>
          <w:lang w:bidi="it-IT"/>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w:t>
      </w:r>
      <w:r w:rsidRPr="00295F1F">
        <w:rPr>
          <w:rFonts w:asciiTheme="minorHAnsi" w:hAnsiTheme="minorHAnsi" w:cstheme="minorHAnsi"/>
          <w:b/>
          <w:sz w:val="20"/>
        </w:rPr>
        <w:tab/>
      </w:r>
      <w:r w:rsidRPr="00295F1F">
        <w:rPr>
          <w:rFonts w:asciiTheme="minorHAnsi" w:hAnsiTheme="minorHAnsi" w:cstheme="minorHAnsi"/>
          <w:sz w:val="20"/>
        </w:rPr>
        <w:t xml:space="preserve">che </w:t>
      </w:r>
      <w:r w:rsidRPr="00295F1F">
        <w:rPr>
          <w:rFonts w:asciiTheme="minorHAnsi" w:hAnsiTheme="minorHAnsi" w:cstheme="minorHAnsi"/>
          <w:sz w:val="20"/>
          <w:lang w:bidi="it-IT"/>
        </w:rPr>
        <w:t>i medesimi dati aggiornati sono riscontrabili sul casellario delle società di ingegneria e professionali dell’ANAC.</w:t>
      </w:r>
    </w:p>
    <w:p w14:paraId="058ED5E7" w14:textId="77777777" w:rsidR="00676700" w:rsidRPr="00295F1F" w:rsidRDefault="00676700" w:rsidP="00AD35E5">
      <w:pPr>
        <w:jc w:val="both"/>
        <w:rPr>
          <w:rFonts w:asciiTheme="minorHAnsi" w:hAnsiTheme="minorHAnsi" w:cstheme="minorHAnsi"/>
          <w:sz w:val="20"/>
          <w:lang w:val="de-DE"/>
        </w:rPr>
      </w:pPr>
    </w:p>
    <w:p w14:paraId="53B0B6AA" w14:textId="77777777" w:rsidR="00676700" w:rsidRDefault="00676700" w:rsidP="00AD35E5">
      <w:pPr>
        <w:jc w:val="both"/>
        <w:rPr>
          <w:rFonts w:asciiTheme="minorHAnsi" w:hAnsiTheme="minorHAnsi" w:cstheme="minorHAnsi"/>
          <w:sz w:val="20"/>
          <w:lang w:val="de-DE"/>
        </w:rPr>
      </w:pPr>
    </w:p>
    <w:p w14:paraId="6DD0B81E" w14:textId="77777777" w:rsidR="00AD35E5" w:rsidRPr="00295F1F" w:rsidRDefault="00AD35E5" w:rsidP="00AD35E5">
      <w:pPr>
        <w:jc w:val="both"/>
        <w:rPr>
          <w:rFonts w:asciiTheme="minorHAnsi" w:hAnsiTheme="minorHAnsi" w:cstheme="minorHAnsi"/>
          <w:sz w:val="2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771"/>
      </w:tblGrid>
      <w:tr w:rsidR="00676700" w:rsidRPr="00295F1F" w14:paraId="7C4C8A2F" w14:textId="77777777" w:rsidTr="00493555">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3D5C76FE" w14:textId="386EC514" w:rsidR="00676700" w:rsidRPr="00295F1F" w:rsidRDefault="00676700" w:rsidP="00493555">
            <w:pPr>
              <w:tabs>
                <w:tab w:val="left" w:pos="540"/>
              </w:tabs>
              <w:spacing w:before="60" w:after="60"/>
              <w:rPr>
                <w:rFonts w:asciiTheme="minorHAnsi" w:hAnsiTheme="minorHAnsi" w:cstheme="minorHAnsi"/>
                <w:b/>
                <w:sz w:val="20"/>
                <w:u w:val="single"/>
              </w:rPr>
            </w:pPr>
            <w:r w:rsidRPr="00295F1F">
              <w:rPr>
                <w:rFonts w:asciiTheme="minorHAnsi" w:hAnsiTheme="minorHAnsi" w:cstheme="minorHAnsi"/>
                <w:b/>
                <w:sz w:val="20"/>
              </w:rPr>
              <w:t>d)</w:t>
            </w:r>
            <w:r w:rsidRPr="00295F1F">
              <w:rPr>
                <w:rFonts w:asciiTheme="minorHAnsi" w:hAnsiTheme="minorHAnsi" w:cstheme="minorHAnsi"/>
                <w:b/>
                <w:sz w:val="20"/>
              </w:rPr>
              <w:tab/>
              <w:t xml:space="preserve">da compilare in caso di </w:t>
            </w:r>
            <w:r w:rsidRPr="00295F1F">
              <w:rPr>
                <w:rFonts w:asciiTheme="minorHAnsi" w:hAnsiTheme="minorHAnsi" w:cstheme="minorHAnsi"/>
                <w:b/>
                <w:sz w:val="20"/>
                <w:u w:val="single"/>
              </w:rPr>
              <w:t>SOCIETÀ DI INGEGNERIA</w:t>
            </w:r>
          </w:p>
          <w:p w14:paraId="1F4DC2F2" w14:textId="77777777" w:rsidR="00676700" w:rsidRPr="00295F1F" w:rsidRDefault="00676700" w:rsidP="00493555">
            <w:pPr>
              <w:tabs>
                <w:tab w:val="left" w:pos="540"/>
              </w:tabs>
              <w:spacing w:before="60" w:after="60"/>
              <w:rPr>
                <w:rFonts w:asciiTheme="minorHAnsi" w:hAnsiTheme="minorHAnsi" w:cstheme="minorHAnsi"/>
                <w:b/>
                <w:sz w:val="20"/>
                <w:u w:val="single"/>
              </w:rPr>
            </w:pPr>
          </w:p>
          <w:p w14:paraId="053C7B22" w14:textId="77777777" w:rsidR="00676700" w:rsidRPr="00295F1F" w:rsidRDefault="00676700" w:rsidP="00493555">
            <w:pPr>
              <w:tabs>
                <w:tab w:val="left" w:pos="540"/>
              </w:tabs>
              <w:spacing w:before="60" w:after="60"/>
              <w:rPr>
                <w:rFonts w:asciiTheme="minorHAnsi" w:hAnsiTheme="minorHAnsi" w:cstheme="minorHAnsi"/>
                <w:sz w:val="20"/>
              </w:rPr>
            </w:pPr>
            <w:r w:rsidRPr="00295F1F">
              <w:rPr>
                <w:rFonts w:asciiTheme="minorHAnsi" w:hAnsiTheme="minorHAnsi" w:cstheme="minorHAnsi"/>
                <w:b/>
                <w:sz w:val="20"/>
              </w:rPr>
              <w:t>Questa sezione deve essere compilata dal legale rappresentante della società di ingegneria.</w:t>
            </w:r>
          </w:p>
        </w:tc>
      </w:tr>
    </w:tbl>
    <w:p w14:paraId="1F5E2E2E" w14:textId="77777777" w:rsidR="00676700" w:rsidRPr="00295F1F" w:rsidRDefault="00676700" w:rsidP="00676700">
      <w:pPr>
        <w:spacing w:before="60" w:after="120"/>
        <w:ind w:left="284"/>
        <w:rPr>
          <w:rFonts w:asciiTheme="minorHAnsi" w:hAnsiTheme="minorHAnsi" w:cstheme="minorHAnsi"/>
          <w:sz w:val="20"/>
        </w:rPr>
      </w:pPr>
    </w:p>
    <w:tbl>
      <w:tblPr>
        <w:tblW w:w="9935" w:type="dxa"/>
        <w:tblLook w:val="01E0" w:firstRow="1" w:lastRow="1" w:firstColumn="1" w:lastColumn="1" w:noHBand="0" w:noVBand="0"/>
      </w:tblPr>
      <w:tblGrid>
        <w:gridCol w:w="2456"/>
        <w:gridCol w:w="177"/>
        <w:gridCol w:w="2832"/>
        <w:gridCol w:w="1421"/>
        <w:gridCol w:w="3049"/>
      </w:tblGrid>
      <w:tr w:rsidR="00676700" w:rsidRPr="00295F1F" w14:paraId="41C2C276" w14:textId="77777777" w:rsidTr="00493555">
        <w:tc>
          <w:tcPr>
            <w:tcW w:w="2633" w:type="dxa"/>
            <w:gridSpan w:val="2"/>
            <w:tcBorders>
              <w:top w:val="single" w:sz="4" w:space="0" w:color="auto"/>
              <w:left w:val="single" w:sz="4" w:space="0" w:color="auto"/>
            </w:tcBorders>
            <w:shd w:val="clear" w:color="auto" w:fill="auto"/>
          </w:tcPr>
          <w:p w14:paraId="7B1E4CFC"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547C5B2D" w14:textId="77777777" w:rsidR="00676700" w:rsidRPr="00295F1F" w:rsidRDefault="00676700" w:rsidP="00493555">
            <w:pPr>
              <w:tabs>
                <w:tab w:val="right" w:pos="9540"/>
              </w:tabs>
              <w:spacing w:before="80"/>
              <w:jc w:val="both"/>
              <w:rPr>
                <w:rFonts w:asciiTheme="minorHAnsi" w:hAnsiTheme="minorHAnsi" w:cstheme="minorHAnsi"/>
                <w:b/>
                <w:sz w:val="20"/>
                <w:lang w:val="de-DE"/>
              </w:rPr>
            </w:pPr>
          </w:p>
        </w:tc>
      </w:tr>
      <w:tr w:rsidR="00676700" w:rsidRPr="00295F1F" w14:paraId="2606D1C4" w14:textId="77777777" w:rsidTr="00493555">
        <w:tc>
          <w:tcPr>
            <w:tcW w:w="9935" w:type="dxa"/>
            <w:gridSpan w:val="5"/>
            <w:tcBorders>
              <w:left w:val="single" w:sz="4" w:space="0" w:color="auto"/>
              <w:right w:val="single" w:sz="4" w:space="0" w:color="auto"/>
            </w:tcBorders>
            <w:shd w:val="clear" w:color="auto" w:fill="auto"/>
          </w:tcPr>
          <w:p w14:paraId="67AAFF08"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iscrizione alla CCIAA di:</w:t>
            </w:r>
            <w:r w:rsidRPr="00295F1F">
              <w:rPr>
                <w:rFonts w:asciiTheme="minorHAnsi" w:hAnsiTheme="minorHAnsi" w:cstheme="minorHAnsi"/>
                <w:i/>
                <w:iCs/>
                <w:sz w:val="20"/>
              </w:rPr>
              <w:t xml:space="preserve"> (per gli stranieri registri equipollenti)</w:t>
            </w:r>
          </w:p>
        </w:tc>
      </w:tr>
      <w:tr w:rsidR="00676700" w:rsidRPr="00295F1F" w14:paraId="0C355734" w14:textId="77777777" w:rsidTr="00493555">
        <w:tc>
          <w:tcPr>
            <w:tcW w:w="9935" w:type="dxa"/>
            <w:gridSpan w:val="5"/>
            <w:tcBorders>
              <w:left w:val="single" w:sz="4" w:space="0" w:color="auto"/>
              <w:bottom w:val="dashSmallGap" w:sz="4" w:space="0" w:color="auto"/>
              <w:right w:val="single" w:sz="4" w:space="0" w:color="auto"/>
            </w:tcBorders>
            <w:shd w:val="clear" w:color="auto" w:fill="auto"/>
          </w:tcPr>
          <w:p w14:paraId="6EAA0958"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410FFE65" w14:textId="77777777" w:rsidTr="00493555">
        <w:tc>
          <w:tcPr>
            <w:tcW w:w="2633" w:type="dxa"/>
            <w:gridSpan w:val="2"/>
            <w:tcBorders>
              <w:top w:val="dashSmallGap" w:sz="4" w:space="0" w:color="auto"/>
              <w:left w:val="single" w:sz="4" w:space="0" w:color="auto"/>
            </w:tcBorders>
            <w:shd w:val="clear" w:color="auto" w:fill="auto"/>
          </w:tcPr>
          <w:p w14:paraId="755F1E75"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5D207406"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r>
      <w:tr w:rsidR="00676700" w:rsidRPr="00295F1F" w14:paraId="1187C717" w14:textId="77777777" w:rsidTr="00493555">
        <w:tc>
          <w:tcPr>
            <w:tcW w:w="2633" w:type="dxa"/>
            <w:gridSpan w:val="2"/>
            <w:tcBorders>
              <w:left w:val="single" w:sz="4" w:space="0" w:color="auto"/>
            </w:tcBorders>
            <w:shd w:val="clear" w:color="auto" w:fill="auto"/>
          </w:tcPr>
          <w:p w14:paraId="1D9F37F8"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forma giuridica</w:t>
            </w:r>
            <w:r w:rsidRPr="00295F1F">
              <w:rPr>
                <w:rFonts w:asciiTheme="minorHAnsi" w:hAnsiTheme="minorHAnsi" w:cstheme="minorHAnsi"/>
                <w:sz w:val="20"/>
                <w:lang w:val="de-DE"/>
              </w:rPr>
              <w:t>:</w:t>
            </w:r>
          </w:p>
        </w:tc>
        <w:tc>
          <w:tcPr>
            <w:tcW w:w="2832" w:type="dxa"/>
            <w:tcBorders>
              <w:bottom w:val="dashSmallGap" w:sz="4" w:space="0" w:color="auto"/>
            </w:tcBorders>
            <w:shd w:val="clear" w:color="auto" w:fill="auto"/>
          </w:tcPr>
          <w:p w14:paraId="0032DF51"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c>
          <w:tcPr>
            <w:tcW w:w="1421" w:type="dxa"/>
            <w:tcBorders>
              <w:top w:val="dashSmallGap" w:sz="4" w:space="0" w:color="auto"/>
            </w:tcBorders>
            <w:shd w:val="clear" w:color="auto" w:fill="auto"/>
          </w:tcPr>
          <w:p w14:paraId="3AADDF12" w14:textId="77777777" w:rsidR="00676700" w:rsidRPr="00295F1F" w:rsidRDefault="00676700" w:rsidP="00493555">
            <w:pPr>
              <w:tabs>
                <w:tab w:val="right" w:pos="9540"/>
              </w:tabs>
              <w:spacing w:before="80"/>
              <w:jc w:val="right"/>
              <w:rPr>
                <w:rFonts w:asciiTheme="minorHAnsi" w:hAnsiTheme="minorHAnsi" w:cstheme="minorHAnsi"/>
                <w:sz w:val="20"/>
                <w:lang w:val="de-DE"/>
              </w:rPr>
            </w:pPr>
            <w:r w:rsidRPr="00295F1F">
              <w:rPr>
                <w:rFonts w:asciiTheme="minorHAnsi" w:hAnsiTheme="minorHAnsi" w:cstheme="minorHAnsi"/>
                <w:sz w:val="20"/>
              </w:rPr>
              <w:t>sede legale</w:t>
            </w:r>
            <w:r w:rsidRPr="00295F1F">
              <w:rPr>
                <w:rFonts w:asciiTheme="minorHAnsi" w:hAnsiTheme="minorHAnsi" w:cstheme="minorHAnsi"/>
                <w:sz w:val="20"/>
                <w:lang w:val="de-DE"/>
              </w:rPr>
              <w:t>:</w:t>
            </w:r>
          </w:p>
        </w:tc>
        <w:tc>
          <w:tcPr>
            <w:tcW w:w="3049" w:type="dxa"/>
            <w:tcBorders>
              <w:top w:val="dashSmallGap" w:sz="4" w:space="0" w:color="auto"/>
              <w:left w:val="nil"/>
              <w:bottom w:val="dashSmallGap" w:sz="4" w:space="0" w:color="auto"/>
              <w:right w:val="single" w:sz="4" w:space="0" w:color="auto"/>
            </w:tcBorders>
            <w:shd w:val="clear" w:color="auto" w:fill="auto"/>
          </w:tcPr>
          <w:p w14:paraId="3B539BAB"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r>
      <w:tr w:rsidR="00676700" w:rsidRPr="00295F1F" w14:paraId="1B228357" w14:textId="77777777" w:rsidTr="00493555">
        <w:trPr>
          <w:cantSplit/>
          <w:trHeight w:hRule="exact" w:val="113"/>
        </w:trPr>
        <w:tc>
          <w:tcPr>
            <w:tcW w:w="2456" w:type="dxa"/>
            <w:tcBorders>
              <w:left w:val="single" w:sz="4" w:space="0" w:color="auto"/>
              <w:bottom w:val="single" w:sz="4" w:space="0" w:color="auto"/>
            </w:tcBorders>
            <w:shd w:val="clear" w:color="auto" w:fill="auto"/>
          </w:tcPr>
          <w:p w14:paraId="20ED7A46" w14:textId="77777777" w:rsidR="00676700" w:rsidRPr="00295F1F" w:rsidRDefault="00676700" w:rsidP="00493555">
            <w:pPr>
              <w:tabs>
                <w:tab w:val="right" w:pos="9540"/>
              </w:tabs>
              <w:spacing w:before="80" w:after="80" w:line="120" w:lineRule="auto"/>
              <w:jc w:val="both"/>
              <w:rPr>
                <w:rFonts w:asciiTheme="minorHAnsi" w:hAnsiTheme="minorHAnsi" w:cstheme="minorHAnsi"/>
                <w:sz w:val="20"/>
              </w:rPr>
            </w:pPr>
          </w:p>
        </w:tc>
        <w:tc>
          <w:tcPr>
            <w:tcW w:w="7479" w:type="dxa"/>
            <w:gridSpan w:val="4"/>
            <w:tcBorders>
              <w:top w:val="dashSmallGap" w:sz="4" w:space="0" w:color="auto"/>
              <w:bottom w:val="single" w:sz="4" w:space="0" w:color="auto"/>
              <w:right w:val="single" w:sz="4" w:space="0" w:color="auto"/>
            </w:tcBorders>
            <w:shd w:val="clear" w:color="auto" w:fill="auto"/>
          </w:tcPr>
          <w:p w14:paraId="51789CC1" w14:textId="77777777" w:rsidR="00676700" w:rsidRPr="00295F1F" w:rsidRDefault="00676700" w:rsidP="00493555">
            <w:pPr>
              <w:tabs>
                <w:tab w:val="right" w:pos="9540"/>
              </w:tabs>
              <w:spacing w:before="80" w:after="80" w:line="120" w:lineRule="auto"/>
              <w:jc w:val="both"/>
              <w:rPr>
                <w:rFonts w:asciiTheme="minorHAnsi" w:hAnsiTheme="minorHAnsi" w:cstheme="minorHAnsi"/>
                <w:sz w:val="20"/>
              </w:rPr>
            </w:pPr>
          </w:p>
        </w:tc>
      </w:tr>
    </w:tbl>
    <w:p w14:paraId="16155150" w14:textId="77777777" w:rsidR="00676700" w:rsidRPr="00295F1F" w:rsidRDefault="00676700" w:rsidP="00676700">
      <w:pPr>
        <w:pStyle w:val="Rientrocorpodeltesto2"/>
        <w:spacing w:line="240" w:lineRule="auto"/>
        <w:ind w:left="0"/>
        <w:rPr>
          <w:rFonts w:asciiTheme="minorHAnsi" w:hAnsiTheme="minorHAnsi" w:cstheme="minorHAnsi"/>
          <w:sz w:val="20"/>
        </w:rPr>
      </w:pPr>
    </w:p>
    <w:p w14:paraId="4ADD2016" w14:textId="77777777" w:rsidR="00676700" w:rsidRPr="00295F1F" w:rsidRDefault="00676700" w:rsidP="00676700">
      <w:pPr>
        <w:pStyle w:val="Rientrocorpodeltesto2"/>
        <w:spacing w:line="240" w:lineRule="auto"/>
        <w:ind w:left="0"/>
        <w:rPr>
          <w:rFonts w:asciiTheme="minorHAnsi" w:hAnsiTheme="minorHAnsi" w:cstheme="minorHAnsi"/>
          <w:sz w:val="20"/>
        </w:rPr>
      </w:pPr>
    </w:p>
    <w:p w14:paraId="2024C469" w14:textId="77777777" w:rsidR="00676700" w:rsidRPr="00295F1F" w:rsidRDefault="00676700" w:rsidP="004A677B">
      <w:pPr>
        <w:pStyle w:val="Rientrocorpodeltesto2"/>
        <w:numPr>
          <w:ilvl w:val="0"/>
          <w:numId w:val="10"/>
        </w:numPr>
        <w:spacing w:line="240" w:lineRule="auto"/>
        <w:ind w:left="644"/>
        <w:rPr>
          <w:rFonts w:asciiTheme="minorHAnsi" w:hAnsiTheme="minorHAnsi" w:cstheme="minorHAnsi"/>
          <w:sz w:val="20"/>
        </w:rPr>
      </w:pPr>
      <w:r w:rsidRPr="00295F1F">
        <w:rPr>
          <w:rFonts w:asciiTheme="minorHAnsi" w:hAnsiTheme="minorHAnsi" w:cstheme="minorHAnsi"/>
          <w:sz w:val="20"/>
        </w:rPr>
        <w:t xml:space="preserve">che gli estremi dei requisiti del direttore tecnico di cui all’art. 3 del d.m. 263/2016 sono: </w:t>
      </w:r>
    </w:p>
    <w:tbl>
      <w:tblPr>
        <w:tblW w:w="10008" w:type="dxa"/>
        <w:tblLook w:val="01E0" w:firstRow="1" w:lastRow="1" w:firstColumn="1" w:lastColumn="1" w:noHBand="0" w:noVBand="0"/>
      </w:tblPr>
      <w:tblGrid>
        <w:gridCol w:w="2268"/>
        <w:gridCol w:w="362"/>
        <w:gridCol w:w="1078"/>
        <w:gridCol w:w="1080"/>
        <w:gridCol w:w="5220"/>
      </w:tblGrid>
      <w:tr w:rsidR="00676700" w:rsidRPr="00295F1F" w14:paraId="7D588CE8" w14:textId="77777777" w:rsidTr="00493555">
        <w:trPr>
          <w:trHeight w:val="322"/>
        </w:trPr>
        <w:tc>
          <w:tcPr>
            <w:tcW w:w="2268" w:type="dxa"/>
            <w:tcBorders>
              <w:top w:val="single" w:sz="4" w:space="0" w:color="auto"/>
              <w:left w:val="single" w:sz="4" w:space="0" w:color="auto"/>
            </w:tcBorders>
            <w:shd w:val="clear" w:color="auto" w:fill="auto"/>
          </w:tcPr>
          <w:p w14:paraId="3D8FB082"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4C734630" w14:textId="77777777" w:rsidR="00676700" w:rsidRPr="00295F1F" w:rsidRDefault="00676700" w:rsidP="00493555">
            <w:pPr>
              <w:tabs>
                <w:tab w:val="right" w:pos="9540"/>
              </w:tabs>
              <w:spacing w:before="80"/>
              <w:jc w:val="both"/>
              <w:rPr>
                <w:rFonts w:asciiTheme="minorHAnsi" w:hAnsiTheme="minorHAnsi" w:cstheme="minorHAnsi"/>
                <w:b/>
                <w:sz w:val="20"/>
                <w:lang w:val="de-DE"/>
              </w:rPr>
            </w:pPr>
          </w:p>
        </w:tc>
      </w:tr>
      <w:tr w:rsidR="00676700" w:rsidRPr="00295F1F" w14:paraId="1146271D" w14:textId="77777777" w:rsidTr="00493555">
        <w:trPr>
          <w:trHeight w:val="322"/>
        </w:trPr>
        <w:tc>
          <w:tcPr>
            <w:tcW w:w="2268" w:type="dxa"/>
            <w:tcBorders>
              <w:left w:val="single" w:sz="4" w:space="0" w:color="auto"/>
            </w:tcBorders>
            <w:shd w:val="clear" w:color="auto" w:fill="auto"/>
          </w:tcPr>
          <w:p w14:paraId="49228895"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qualifica professionale:</w:t>
            </w:r>
          </w:p>
        </w:tc>
        <w:tc>
          <w:tcPr>
            <w:tcW w:w="7740" w:type="dxa"/>
            <w:gridSpan w:val="4"/>
            <w:tcBorders>
              <w:bottom w:val="dashSmallGap" w:sz="4" w:space="0" w:color="auto"/>
              <w:right w:val="single" w:sz="4" w:space="0" w:color="auto"/>
            </w:tcBorders>
            <w:shd w:val="clear" w:color="auto" w:fill="auto"/>
          </w:tcPr>
          <w:p w14:paraId="4CDE8FF9"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592038A5" w14:textId="77777777" w:rsidTr="00493555">
        <w:trPr>
          <w:trHeight w:val="322"/>
        </w:trPr>
        <w:tc>
          <w:tcPr>
            <w:tcW w:w="2268" w:type="dxa"/>
            <w:tcBorders>
              <w:left w:val="single" w:sz="4" w:space="0" w:color="auto"/>
            </w:tcBorders>
            <w:shd w:val="clear" w:color="auto" w:fill="auto"/>
          </w:tcPr>
          <w:p w14:paraId="4B574D57"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Data di abilitazione</w:t>
            </w:r>
          </w:p>
        </w:tc>
        <w:tc>
          <w:tcPr>
            <w:tcW w:w="7740" w:type="dxa"/>
            <w:gridSpan w:val="4"/>
            <w:tcBorders>
              <w:bottom w:val="dashSmallGap" w:sz="4" w:space="0" w:color="auto"/>
              <w:right w:val="single" w:sz="4" w:space="0" w:color="auto"/>
            </w:tcBorders>
            <w:shd w:val="clear" w:color="auto" w:fill="auto"/>
          </w:tcPr>
          <w:p w14:paraId="6F3ED938"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05DA62CC" w14:textId="77777777" w:rsidTr="00493555">
        <w:trPr>
          <w:trHeight w:val="311"/>
        </w:trPr>
        <w:tc>
          <w:tcPr>
            <w:tcW w:w="3708" w:type="dxa"/>
            <w:gridSpan w:val="3"/>
            <w:tcBorders>
              <w:left w:val="single" w:sz="4" w:space="0" w:color="auto"/>
            </w:tcBorders>
            <w:shd w:val="clear" w:color="auto" w:fill="auto"/>
          </w:tcPr>
          <w:p w14:paraId="442A0328"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1AC800FB"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07E3A7F9" w14:textId="77777777" w:rsidTr="00493555">
        <w:trPr>
          <w:trHeight w:val="322"/>
        </w:trPr>
        <w:tc>
          <w:tcPr>
            <w:tcW w:w="4788" w:type="dxa"/>
            <w:gridSpan w:val="4"/>
            <w:tcBorders>
              <w:left w:val="single" w:sz="4" w:space="0" w:color="auto"/>
            </w:tcBorders>
            <w:shd w:val="clear" w:color="auto" w:fill="auto"/>
          </w:tcPr>
          <w:p w14:paraId="260CD5C5"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5571C01B"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0D18DE22" w14:textId="77777777" w:rsidTr="00493555">
        <w:trPr>
          <w:cantSplit/>
          <w:trHeight w:hRule="exact" w:val="113"/>
        </w:trPr>
        <w:tc>
          <w:tcPr>
            <w:tcW w:w="2630" w:type="dxa"/>
            <w:gridSpan w:val="2"/>
            <w:tcBorders>
              <w:left w:val="single" w:sz="4" w:space="0" w:color="auto"/>
              <w:bottom w:val="single" w:sz="4" w:space="0" w:color="auto"/>
            </w:tcBorders>
            <w:shd w:val="clear" w:color="auto" w:fill="auto"/>
          </w:tcPr>
          <w:p w14:paraId="43AFBEF8" w14:textId="77777777" w:rsidR="00676700" w:rsidRPr="00295F1F" w:rsidRDefault="00676700" w:rsidP="00493555">
            <w:pPr>
              <w:rPr>
                <w:rFonts w:asciiTheme="minorHAnsi" w:hAnsiTheme="minorHAnsi" w:cstheme="minorHAnsi"/>
                <w:sz w:val="20"/>
              </w:rPr>
            </w:pPr>
          </w:p>
        </w:tc>
        <w:tc>
          <w:tcPr>
            <w:tcW w:w="7378" w:type="dxa"/>
            <w:gridSpan w:val="3"/>
            <w:tcBorders>
              <w:bottom w:val="single" w:sz="4" w:space="0" w:color="auto"/>
              <w:right w:val="single" w:sz="4" w:space="0" w:color="auto"/>
            </w:tcBorders>
            <w:shd w:val="clear" w:color="auto" w:fill="auto"/>
          </w:tcPr>
          <w:p w14:paraId="483DFCD2" w14:textId="77777777" w:rsidR="00676700" w:rsidRPr="00295F1F" w:rsidRDefault="00676700" w:rsidP="00493555">
            <w:pPr>
              <w:tabs>
                <w:tab w:val="right" w:pos="9540"/>
              </w:tabs>
              <w:spacing w:before="80" w:after="80" w:line="120" w:lineRule="auto"/>
              <w:jc w:val="both"/>
              <w:rPr>
                <w:rFonts w:asciiTheme="minorHAnsi" w:hAnsiTheme="minorHAnsi" w:cstheme="minorHAnsi"/>
                <w:sz w:val="20"/>
              </w:rPr>
            </w:pPr>
          </w:p>
        </w:tc>
      </w:tr>
    </w:tbl>
    <w:p w14:paraId="0E0E69AA" w14:textId="77777777" w:rsidR="00676700" w:rsidRPr="00295F1F" w:rsidRDefault="00676700" w:rsidP="00676700">
      <w:pPr>
        <w:pStyle w:val="Rientrocorpodeltesto2"/>
        <w:spacing w:line="240" w:lineRule="auto"/>
        <w:ind w:left="823" w:hanging="539"/>
        <w:rPr>
          <w:rFonts w:asciiTheme="minorHAnsi" w:hAnsiTheme="minorHAnsi" w:cstheme="minorHAnsi"/>
          <w:sz w:val="20"/>
        </w:rPr>
      </w:pPr>
    </w:p>
    <w:p w14:paraId="59F851C8" w14:textId="77777777" w:rsidR="00676700" w:rsidRPr="00295F1F" w:rsidRDefault="00676700" w:rsidP="00676700">
      <w:pPr>
        <w:pStyle w:val="Rientrocorpodeltesto2"/>
        <w:spacing w:line="240" w:lineRule="auto"/>
        <w:ind w:left="823" w:hanging="539"/>
        <w:rPr>
          <w:rFonts w:asciiTheme="minorHAnsi" w:hAnsiTheme="minorHAnsi" w:cstheme="minorHAnsi"/>
          <w:sz w:val="20"/>
        </w:rPr>
      </w:pPr>
    </w:p>
    <w:p w14:paraId="26665A3F" w14:textId="77777777" w:rsidR="00676700" w:rsidRPr="00295F1F" w:rsidRDefault="00676700" w:rsidP="00676700">
      <w:pPr>
        <w:pStyle w:val="Rientrocorpodeltesto2"/>
        <w:spacing w:line="240" w:lineRule="auto"/>
        <w:ind w:left="823" w:hanging="539"/>
        <w:rPr>
          <w:rFonts w:asciiTheme="minorHAnsi" w:hAnsiTheme="minorHAnsi" w:cstheme="minorHAnsi"/>
          <w:sz w:val="20"/>
        </w:rPr>
      </w:pPr>
    </w:p>
    <w:p w14:paraId="3FA0EEA4" w14:textId="77777777" w:rsidR="00676700" w:rsidRPr="00295F1F" w:rsidRDefault="00676700" w:rsidP="004A677B">
      <w:pPr>
        <w:pStyle w:val="sche3"/>
        <w:numPr>
          <w:ilvl w:val="0"/>
          <w:numId w:val="9"/>
        </w:numPr>
        <w:spacing w:beforeLines="60" w:before="144" w:after="60"/>
        <w:ind w:left="644"/>
        <w:rPr>
          <w:rFonts w:asciiTheme="minorHAnsi" w:hAnsiTheme="minorHAnsi" w:cstheme="minorHAnsi"/>
          <w:b/>
          <w:i/>
          <w:lang w:val="it-IT"/>
        </w:rPr>
      </w:pPr>
      <w:r w:rsidRPr="00295F1F">
        <w:rPr>
          <w:rFonts w:asciiTheme="minorHAnsi" w:hAnsiTheme="minorHAnsi" w:cstheme="minorHAnsi"/>
          <w:b/>
          <w:i/>
          <w:lang w:val="it-IT"/>
        </w:rPr>
        <w:lastRenderedPageBreak/>
        <w:t>(barrare la casella che interessa)</w:t>
      </w:r>
    </w:p>
    <w:p w14:paraId="1BEFD58F" w14:textId="77777777" w:rsidR="00676700" w:rsidRPr="00295F1F" w:rsidRDefault="00676700" w:rsidP="00676700">
      <w:pPr>
        <w:pStyle w:val="sche3"/>
        <w:spacing w:beforeLines="60" w:before="144" w:after="60"/>
        <w:ind w:left="284"/>
        <w:rPr>
          <w:rFonts w:asciiTheme="minorHAnsi" w:hAnsiTheme="minorHAnsi" w:cstheme="minorHAnsi"/>
          <w:lang w:val="it-IT"/>
        </w:rPr>
      </w:pPr>
    </w:p>
    <w:p w14:paraId="5AE08978" w14:textId="77777777" w:rsidR="00676700" w:rsidRPr="00295F1F" w:rsidRDefault="00676700" w:rsidP="00676700">
      <w:pPr>
        <w:pStyle w:val="Paragrafoelenco1"/>
        <w:spacing w:before="60" w:after="60" w:line="276" w:lineRule="auto"/>
        <w:ind w:left="851" w:hanging="567"/>
        <w:jc w:val="both"/>
        <w:rPr>
          <w:rFonts w:asciiTheme="minorHAnsi" w:hAnsiTheme="minorHAnsi" w:cstheme="minorHAnsi"/>
          <w:color w:val="auto"/>
          <w:sz w:val="20"/>
        </w:rPr>
      </w:pPr>
      <w:r w:rsidRPr="00295F1F">
        <w:rPr>
          <w:rFonts w:ascii="Segoe UI Symbol" w:eastAsia="MS Gothic" w:hAnsi="Segoe UI Symbol" w:cs="Segoe UI Symbol"/>
          <w:b/>
          <w:sz w:val="20"/>
        </w:rPr>
        <w:t>☐</w:t>
      </w:r>
      <w:r w:rsidRPr="00295F1F">
        <w:rPr>
          <w:rFonts w:asciiTheme="minorHAnsi" w:hAnsiTheme="minorHAnsi" w:cstheme="minorHAnsi"/>
          <w:b/>
          <w:color w:val="auto"/>
          <w:sz w:val="20"/>
        </w:rPr>
        <w:tab/>
      </w:r>
      <w:r w:rsidRPr="00295F1F">
        <w:rPr>
          <w:rFonts w:asciiTheme="minorHAnsi" w:hAnsiTheme="minorHAnsi" w:cstheme="minorHAnsi"/>
          <w:color w:val="auto"/>
          <w:sz w:val="20"/>
        </w:rPr>
        <w:t>di allegare l’organigramma aggiornato di cui all’art. 3 del citato d.m. 02/12/2016 n° 263;</w:t>
      </w:r>
    </w:p>
    <w:p w14:paraId="7306951C" w14:textId="77777777" w:rsidR="00676700" w:rsidRPr="00295F1F" w:rsidRDefault="00676700" w:rsidP="00676700">
      <w:pPr>
        <w:pStyle w:val="Paragrafoelenco1"/>
        <w:spacing w:before="60" w:after="60" w:line="276" w:lineRule="auto"/>
        <w:ind w:left="851" w:hanging="567"/>
        <w:jc w:val="both"/>
        <w:rPr>
          <w:rFonts w:asciiTheme="minorHAnsi" w:hAnsiTheme="minorHAnsi" w:cstheme="minorHAnsi"/>
          <w:color w:val="auto"/>
          <w:sz w:val="20"/>
        </w:rPr>
      </w:pPr>
    </w:p>
    <w:p w14:paraId="5E934F2D" w14:textId="77777777" w:rsidR="00676700" w:rsidRPr="00295F1F" w:rsidRDefault="00676700" w:rsidP="00676700">
      <w:pPr>
        <w:pStyle w:val="Paragrafoelenco1"/>
        <w:spacing w:before="60" w:after="60" w:line="276" w:lineRule="auto"/>
        <w:ind w:left="851" w:hanging="567"/>
        <w:jc w:val="both"/>
        <w:rPr>
          <w:rFonts w:asciiTheme="minorHAnsi" w:hAnsiTheme="minorHAnsi" w:cstheme="minorHAnsi"/>
          <w:color w:val="auto"/>
          <w:sz w:val="20"/>
        </w:rPr>
      </w:pPr>
    </w:p>
    <w:p w14:paraId="545162DD" w14:textId="77777777" w:rsidR="00676700" w:rsidRPr="00295F1F" w:rsidRDefault="00676700" w:rsidP="00676700">
      <w:pPr>
        <w:pStyle w:val="Paragrafoelenco1"/>
        <w:spacing w:before="60" w:after="60"/>
        <w:ind w:left="284"/>
        <w:jc w:val="both"/>
        <w:rPr>
          <w:rFonts w:asciiTheme="minorHAnsi" w:hAnsiTheme="minorHAnsi" w:cstheme="minorHAnsi"/>
          <w:b/>
          <w:color w:val="auto"/>
          <w:sz w:val="20"/>
        </w:rPr>
      </w:pPr>
      <w:r w:rsidRPr="00295F1F">
        <w:rPr>
          <w:rFonts w:asciiTheme="minorHAnsi" w:hAnsiTheme="minorHAnsi" w:cstheme="minorHAnsi"/>
          <w:b/>
          <w:color w:val="auto"/>
          <w:sz w:val="20"/>
        </w:rPr>
        <w:t>oppure</w:t>
      </w:r>
    </w:p>
    <w:p w14:paraId="514A993E" w14:textId="77777777" w:rsidR="00676700" w:rsidRPr="00295F1F" w:rsidRDefault="00676700" w:rsidP="00676700">
      <w:pPr>
        <w:pStyle w:val="Paragrafoelenco1"/>
        <w:spacing w:before="60" w:after="60"/>
        <w:ind w:left="284"/>
        <w:jc w:val="both"/>
        <w:rPr>
          <w:rFonts w:asciiTheme="minorHAnsi" w:hAnsiTheme="minorHAnsi" w:cstheme="minorHAnsi"/>
          <w:sz w:val="20"/>
        </w:rPr>
      </w:pPr>
    </w:p>
    <w:p w14:paraId="35E5BB03" w14:textId="77777777" w:rsidR="00676700" w:rsidRPr="00295F1F" w:rsidRDefault="00676700" w:rsidP="00676700">
      <w:pPr>
        <w:pStyle w:val="Paragrafoelenco1"/>
        <w:spacing w:before="60" w:after="60"/>
        <w:ind w:left="284"/>
        <w:jc w:val="both"/>
        <w:rPr>
          <w:rFonts w:asciiTheme="minorHAnsi" w:hAnsiTheme="minorHAnsi" w:cstheme="minorHAnsi"/>
          <w:sz w:val="20"/>
        </w:rPr>
      </w:pPr>
    </w:p>
    <w:p w14:paraId="4944339D" w14:textId="77777777" w:rsidR="00676700" w:rsidRPr="00295F1F" w:rsidRDefault="00676700" w:rsidP="00676700">
      <w:pPr>
        <w:pStyle w:val="Paragrafoelenco1"/>
        <w:spacing w:before="60" w:after="60" w:line="276" w:lineRule="auto"/>
        <w:ind w:left="851" w:hanging="567"/>
        <w:jc w:val="both"/>
        <w:rPr>
          <w:rFonts w:asciiTheme="minorHAnsi" w:hAnsiTheme="minorHAnsi" w:cstheme="minorHAnsi"/>
          <w:sz w:val="20"/>
          <w:lang w:bidi="it-IT"/>
        </w:rPr>
      </w:pPr>
      <w:r w:rsidRPr="00295F1F">
        <w:rPr>
          <w:rFonts w:ascii="Segoe UI Symbol" w:eastAsia="MS Gothic" w:hAnsi="Segoe UI Symbol" w:cs="Segoe UI Symbol"/>
          <w:b/>
          <w:sz w:val="20"/>
        </w:rPr>
        <w:t>☐</w:t>
      </w:r>
      <w:r w:rsidRPr="00295F1F">
        <w:rPr>
          <w:rFonts w:asciiTheme="minorHAnsi" w:hAnsiTheme="minorHAnsi" w:cstheme="minorHAnsi"/>
          <w:b/>
          <w:color w:val="auto"/>
          <w:sz w:val="20"/>
        </w:rPr>
        <w:tab/>
      </w:r>
      <w:r w:rsidRPr="00295F1F">
        <w:rPr>
          <w:rFonts w:asciiTheme="minorHAnsi" w:hAnsiTheme="minorHAnsi" w:cstheme="minorHAnsi"/>
          <w:sz w:val="20"/>
        </w:rPr>
        <w:t xml:space="preserve">che </w:t>
      </w:r>
      <w:r w:rsidRPr="00295F1F">
        <w:rPr>
          <w:rFonts w:asciiTheme="minorHAnsi" w:hAnsiTheme="minorHAnsi" w:cstheme="minorHAnsi"/>
          <w:sz w:val="20"/>
          <w:lang w:bidi="it-IT"/>
        </w:rPr>
        <w:t>i medesimi dati aggiornati sono riscontrabili sul casellario delle società di ingegneria e professionali dell’ANAC.</w:t>
      </w:r>
    </w:p>
    <w:p w14:paraId="587CD97D" w14:textId="77777777" w:rsidR="00676700" w:rsidRPr="00295F1F" w:rsidRDefault="00676700" w:rsidP="00676700">
      <w:pPr>
        <w:jc w:val="both"/>
        <w:rPr>
          <w:rFonts w:asciiTheme="minorHAnsi" w:hAnsiTheme="minorHAnsi" w:cstheme="minorHAnsi"/>
          <w:sz w:val="20"/>
          <w:lang w:val="de-DE"/>
        </w:rPr>
      </w:pPr>
    </w:p>
    <w:p w14:paraId="48B066E1" w14:textId="77777777" w:rsidR="00676700" w:rsidRPr="00295F1F" w:rsidRDefault="00676700" w:rsidP="00676700">
      <w:pPr>
        <w:jc w:val="both"/>
        <w:rPr>
          <w:rFonts w:asciiTheme="minorHAnsi" w:hAnsiTheme="minorHAnsi" w:cstheme="minorHAnsi"/>
          <w:sz w:val="20"/>
          <w:lang w:val="de-DE"/>
        </w:rPr>
      </w:pPr>
    </w:p>
    <w:p w14:paraId="326790BE" w14:textId="77777777" w:rsidR="00676700" w:rsidRPr="00295F1F" w:rsidRDefault="00676700" w:rsidP="00676700">
      <w:pPr>
        <w:jc w:val="both"/>
        <w:rPr>
          <w:rFonts w:asciiTheme="minorHAnsi" w:hAnsiTheme="minorHAnsi" w:cstheme="minorHAnsi"/>
          <w:sz w:val="2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771"/>
      </w:tblGrid>
      <w:tr w:rsidR="00676700" w:rsidRPr="00295F1F" w14:paraId="2BFBA18C" w14:textId="77777777" w:rsidTr="00493555">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4A289C0B" w14:textId="25390C37" w:rsidR="00676700" w:rsidRPr="00295F1F" w:rsidRDefault="00676700" w:rsidP="00493555">
            <w:pPr>
              <w:jc w:val="both"/>
              <w:rPr>
                <w:rFonts w:asciiTheme="minorHAnsi" w:hAnsiTheme="minorHAnsi" w:cstheme="minorHAnsi"/>
                <w:b/>
                <w:sz w:val="20"/>
                <w:u w:val="single"/>
              </w:rPr>
            </w:pPr>
            <w:r w:rsidRPr="00295F1F">
              <w:rPr>
                <w:rFonts w:asciiTheme="minorHAnsi" w:hAnsiTheme="minorHAnsi" w:cstheme="minorHAnsi"/>
                <w:b/>
                <w:sz w:val="20"/>
              </w:rPr>
              <w:t>e)</w:t>
            </w:r>
            <w:r w:rsidRPr="00295F1F">
              <w:rPr>
                <w:rFonts w:asciiTheme="minorHAnsi" w:hAnsiTheme="minorHAnsi" w:cstheme="minorHAnsi"/>
                <w:b/>
                <w:sz w:val="20"/>
              </w:rPr>
              <w:tab/>
              <w:t xml:space="preserve">da compilare in caso di </w:t>
            </w:r>
            <w:r w:rsidRPr="00295F1F">
              <w:rPr>
                <w:rFonts w:asciiTheme="minorHAnsi" w:hAnsiTheme="minorHAnsi" w:cstheme="minorHAnsi"/>
                <w:b/>
                <w:sz w:val="20"/>
                <w:u w:val="single"/>
              </w:rPr>
              <w:t>SOCIETÀ TRA PROFESSIONISTI -  (v. art. 10 L. 183/2011 e D.M. n. 34/2013):</w:t>
            </w:r>
            <w:r w:rsidRPr="00295F1F">
              <w:rPr>
                <w:rStyle w:val="Rimandonotaapidipagina"/>
                <w:rFonts w:asciiTheme="minorHAnsi" w:hAnsiTheme="minorHAnsi" w:cstheme="minorHAnsi"/>
                <w:sz w:val="20"/>
                <w:u w:val="single"/>
              </w:rPr>
              <w:footnoteReference w:id="3"/>
            </w:r>
          </w:p>
          <w:p w14:paraId="12F735BB" w14:textId="77777777" w:rsidR="00676700" w:rsidRPr="00295F1F" w:rsidRDefault="00676700" w:rsidP="00493555">
            <w:pPr>
              <w:tabs>
                <w:tab w:val="left" w:pos="540"/>
              </w:tabs>
              <w:spacing w:before="60" w:after="60"/>
              <w:rPr>
                <w:rFonts w:asciiTheme="minorHAnsi" w:hAnsiTheme="minorHAnsi" w:cstheme="minorHAnsi"/>
                <w:b/>
                <w:sz w:val="20"/>
                <w:u w:val="single"/>
              </w:rPr>
            </w:pPr>
          </w:p>
          <w:p w14:paraId="30D4F158" w14:textId="77777777" w:rsidR="00676700" w:rsidRPr="00295F1F" w:rsidRDefault="00676700" w:rsidP="00493555">
            <w:pPr>
              <w:tabs>
                <w:tab w:val="left" w:pos="540"/>
              </w:tabs>
              <w:spacing w:before="60" w:after="60"/>
              <w:rPr>
                <w:rFonts w:asciiTheme="minorHAnsi" w:hAnsiTheme="minorHAnsi" w:cstheme="minorHAnsi"/>
                <w:b/>
                <w:sz w:val="20"/>
                <w:u w:val="single"/>
              </w:rPr>
            </w:pPr>
          </w:p>
          <w:p w14:paraId="743B8F76" w14:textId="77777777" w:rsidR="00676700" w:rsidRPr="00295F1F" w:rsidRDefault="00676700" w:rsidP="00493555">
            <w:pPr>
              <w:tabs>
                <w:tab w:val="left" w:pos="540"/>
              </w:tabs>
              <w:spacing w:before="60" w:after="60"/>
              <w:rPr>
                <w:rFonts w:asciiTheme="minorHAnsi" w:hAnsiTheme="minorHAnsi" w:cstheme="minorHAnsi"/>
                <w:sz w:val="20"/>
              </w:rPr>
            </w:pPr>
            <w:r w:rsidRPr="00295F1F">
              <w:rPr>
                <w:rFonts w:asciiTheme="minorHAnsi" w:hAnsiTheme="minorHAnsi" w:cstheme="minorHAnsi"/>
                <w:b/>
                <w:sz w:val="20"/>
              </w:rPr>
              <w:t>Questa sezione deve essere compilata dal legale rappresentante della società tra professionisti.</w:t>
            </w:r>
          </w:p>
        </w:tc>
      </w:tr>
    </w:tbl>
    <w:p w14:paraId="6F713F1D" w14:textId="77777777" w:rsidR="00676700" w:rsidRPr="00295F1F" w:rsidRDefault="00676700" w:rsidP="00676700">
      <w:pPr>
        <w:spacing w:before="60" w:after="120"/>
        <w:ind w:left="284"/>
        <w:rPr>
          <w:rFonts w:asciiTheme="minorHAnsi" w:hAnsiTheme="minorHAnsi" w:cstheme="minorHAnsi"/>
          <w:sz w:val="20"/>
        </w:rPr>
      </w:pPr>
    </w:p>
    <w:p w14:paraId="668F31C5" w14:textId="77777777" w:rsidR="00676700" w:rsidRPr="00295F1F" w:rsidRDefault="00676700" w:rsidP="00676700">
      <w:pPr>
        <w:spacing w:before="60" w:after="120"/>
        <w:ind w:left="284"/>
        <w:rPr>
          <w:rFonts w:asciiTheme="minorHAnsi" w:hAnsiTheme="minorHAnsi" w:cstheme="minorHAnsi"/>
          <w:sz w:val="20"/>
        </w:rPr>
      </w:pPr>
    </w:p>
    <w:tbl>
      <w:tblPr>
        <w:tblW w:w="9935" w:type="dxa"/>
        <w:tblLook w:val="01E0" w:firstRow="1" w:lastRow="1" w:firstColumn="1" w:lastColumn="1" w:noHBand="0" w:noVBand="0"/>
      </w:tblPr>
      <w:tblGrid>
        <w:gridCol w:w="2456"/>
        <w:gridCol w:w="177"/>
        <w:gridCol w:w="2832"/>
        <w:gridCol w:w="1421"/>
        <w:gridCol w:w="3049"/>
      </w:tblGrid>
      <w:tr w:rsidR="00676700" w:rsidRPr="00295F1F" w14:paraId="7C53371A" w14:textId="77777777" w:rsidTr="00493555">
        <w:tc>
          <w:tcPr>
            <w:tcW w:w="2633" w:type="dxa"/>
            <w:gridSpan w:val="2"/>
            <w:tcBorders>
              <w:top w:val="single" w:sz="4" w:space="0" w:color="auto"/>
              <w:left w:val="single" w:sz="4" w:space="0" w:color="auto"/>
            </w:tcBorders>
            <w:shd w:val="clear" w:color="auto" w:fill="auto"/>
          </w:tcPr>
          <w:p w14:paraId="1E7544AF"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13D8B98E" w14:textId="77777777" w:rsidR="00676700" w:rsidRPr="00295F1F" w:rsidRDefault="00676700" w:rsidP="00493555">
            <w:pPr>
              <w:tabs>
                <w:tab w:val="right" w:pos="9540"/>
              </w:tabs>
              <w:spacing w:before="80"/>
              <w:jc w:val="both"/>
              <w:rPr>
                <w:rFonts w:asciiTheme="minorHAnsi" w:hAnsiTheme="minorHAnsi" w:cstheme="minorHAnsi"/>
                <w:b/>
                <w:sz w:val="20"/>
                <w:lang w:val="de-DE"/>
              </w:rPr>
            </w:pPr>
          </w:p>
        </w:tc>
      </w:tr>
      <w:tr w:rsidR="00676700" w:rsidRPr="00295F1F" w14:paraId="076BFB2A" w14:textId="77777777" w:rsidTr="00493555">
        <w:tc>
          <w:tcPr>
            <w:tcW w:w="9935" w:type="dxa"/>
            <w:gridSpan w:val="5"/>
            <w:tcBorders>
              <w:left w:val="single" w:sz="4" w:space="0" w:color="auto"/>
              <w:right w:val="single" w:sz="4" w:space="0" w:color="auto"/>
            </w:tcBorders>
            <w:shd w:val="clear" w:color="auto" w:fill="auto"/>
          </w:tcPr>
          <w:p w14:paraId="1F75DB54"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iscrizione alla CCIAA di:</w:t>
            </w:r>
            <w:r w:rsidRPr="00295F1F">
              <w:rPr>
                <w:rFonts w:asciiTheme="minorHAnsi" w:hAnsiTheme="minorHAnsi" w:cstheme="minorHAnsi"/>
                <w:i/>
                <w:iCs/>
                <w:sz w:val="20"/>
              </w:rPr>
              <w:t xml:space="preserve"> (per gli stranieri registri equipollenti)</w:t>
            </w:r>
          </w:p>
        </w:tc>
      </w:tr>
      <w:tr w:rsidR="00676700" w:rsidRPr="00295F1F" w14:paraId="11A41073" w14:textId="77777777" w:rsidTr="00493555">
        <w:tc>
          <w:tcPr>
            <w:tcW w:w="9935" w:type="dxa"/>
            <w:gridSpan w:val="5"/>
            <w:tcBorders>
              <w:left w:val="single" w:sz="4" w:space="0" w:color="auto"/>
              <w:bottom w:val="dashSmallGap" w:sz="4" w:space="0" w:color="auto"/>
              <w:right w:val="single" w:sz="4" w:space="0" w:color="auto"/>
            </w:tcBorders>
            <w:shd w:val="clear" w:color="auto" w:fill="auto"/>
          </w:tcPr>
          <w:p w14:paraId="548F1EF9"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60598D7D" w14:textId="77777777" w:rsidTr="00493555">
        <w:tc>
          <w:tcPr>
            <w:tcW w:w="2633" w:type="dxa"/>
            <w:gridSpan w:val="2"/>
            <w:tcBorders>
              <w:top w:val="dashSmallGap" w:sz="4" w:space="0" w:color="auto"/>
              <w:left w:val="single" w:sz="4" w:space="0" w:color="auto"/>
            </w:tcBorders>
            <w:shd w:val="clear" w:color="auto" w:fill="auto"/>
          </w:tcPr>
          <w:p w14:paraId="5E17C505"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50EE4854"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r>
      <w:tr w:rsidR="00676700" w:rsidRPr="00295F1F" w14:paraId="031EEFD2" w14:textId="77777777" w:rsidTr="00493555">
        <w:tc>
          <w:tcPr>
            <w:tcW w:w="2633" w:type="dxa"/>
            <w:gridSpan w:val="2"/>
            <w:tcBorders>
              <w:left w:val="single" w:sz="4" w:space="0" w:color="auto"/>
            </w:tcBorders>
            <w:shd w:val="clear" w:color="auto" w:fill="auto"/>
          </w:tcPr>
          <w:p w14:paraId="6695DF7B"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forma giuridica</w:t>
            </w:r>
            <w:r w:rsidRPr="00295F1F">
              <w:rPr>
                <w:rFonts w:asciiTheme="minorHAnsi" w:hAnsiTheme="minorHAnsi" w:cstheme="minorHAnsi"/>
                <w:sz w:val="20"/>
                <w:lang w:val="de-DE"/>
              </w:rPr>
              <w:t>:</w:t>
            </w:r>
          </w:p>
        </w:tc>
        <w:tc>
          <w:tcPr>
            <w:tcW w:w="2832" w:type="dxa"/>
            <w:tcBorders>
              <w:bottom w:val="dashSmallGap" w:sz="4" w:space="0" w:color="auto"/>
            </w:tcBorders>
            <w:shd w:val="clear" w:color="auto" w:fill="auto"/>
          </w:tcPr>
          <w:p w14:paraId="1EAB612E"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c>
          <w:tcPr>
            <w:tcW w:w="1421" w:type="dxa"/>
            <w:tcBorders>
              <w:top w:val="dashSmallGap" w:sz="4" w:space="0" w:color="auto"/>
            </w:tcBorders>
            <w:shd w:val="clear" w:color="auto" w:fill="auto"/>
          </w:tcPr>
          <w:p w14:paraId="2FBBDFFA" w14:textId="77777777" w:rsidR="00676700" w:rsidRPr="00295F1F" w:rsidRDefault="00676700" w:rsidP="00493555">
            <w:pPr>
              <w:tabs>
                <w:tab w:val="right" w:pos="9540"/>
              </w:tabs>
              <w:spacing w:before="80"/>
              <w:jc w:val="right"/>
              <w:rPr>
                <w:rFonts w:asciiTheme="minorHAnsi" w:hAnsiTheme="minorHAnsi" w:cstheme="minorHAnsi"/>
                <w:sz w:val="20"/>
                <w:lang w:val="de-DE"/>
              </w:rPr>
            </w:pPr>
            <w:r w:rsidRPr="00295F1F">
              <w:rPr>
                <w:rFonts w:asciiTheme="minorHAnsi" w:hAnsiTheme="minorHAnsi" w:cstheme="minorHAnsi"/>
                <w:sz w:val="20"/>
              </w:rPr>
              <w:t>sede legale</w:t>
            </w:r>
            <w:r w:rsidRPr="00295F1F">
              <w:rPr>
                <w:rFonts w:asciiTheme="minorHAnsi" w:hAnsiTheme="minorHAnsi" w:cstheme="minorHAnsi"/>
                <w:sz w:val="20"/>
                <w:lang w:val="de-DE"/>
              </w:rPr>
              <w:t>:</w:t>
            </w:r>
          </w:p>
        </w:tc>
        <w:tc>
          <w:tcPr>
            <w:tcW w:w="3049" w:type="dxa"/>
            <w:tcBorders>
              <w:top w:val="dashSmallGap" w:sz="4" w:space="0" w:color="auto"/>
              <w:left w:val="nil"/>
              <w:bottom w:val="dashSmallGap" w:sz="4" w:space="0" w:color="auto"/>
              <w:right w:val="single" w:sz="4" w:space="0" w:color="auto"/>
            </w:tcBorders>
            <w:shd w:val="clear" w:color="auto" w:fill="auto"/>
          </w:tcPr>
          <w:p w14:paraId="558C517C"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r>
      <w:tr w:rsidR="00676700" w:rsidRPr="00295F1F" w14:paraId="4EF54BF9" w14:textId="77777777" w:rsidTr="00493555">
        <w:trPr>
          <w:cantSplit/>
          <w:trHeight w:hRule="exact" w:val="113"/>
        </w:trPr>
        <w:tc>
          <w:tcPr>
            <w:tcW w:w="2456" w:type="dxa"/>
            <w:tcBorders>
              <w:left w:val="single" w:sz="4" w:space="0" w:color="auto"/>
              <w:bottom w:val="single" w:sz="4" w:space="0" w:color="auto"/>
            </w:tcBorders>
            <w:shd w:val="clear" w:color="auto" w:fill="auto"/>
          </w:tcPr>
          <w:p w14:paraId="54E302BC" w14:textId="77777777" w:rsidR="00676700" w:rsidRPr="00295F1F" w:rsidRDefault="00676700" w:rsidP="00493555">
            <w:pPr>
              <w:tabs>
                <w:tab w:val="right" w:pos="9540"/>
              </w:tabs>
              <w:spacing w:before="80" w:after="80" w:line="120" w:lineRule="auto"/>
              <w:jc w:val="both"/>
              <w:rPr>
                <w:rFonts w:asciiTheme="minorHAnsi" w:hAnsiTheme="minorHAnsi" w:cstheme="minorHAnsi"/>
                <w:sz w:val="20"/>
              </w:rPr>
            </w:pPr>
          </w:p>
        </w:tc>
        <w:tc>
          <w:tcPr>
            <w:tcW w:w="7479" w:type="dxa"/>
            <w:gridSpan w:val="4"/>
            <w:tcBorders>
              <w:top w:val="dashSmallGap" w:sz="4" w:space="0" w:color="auto"/>
              <w:bottom w:val="single" w:sz="4" w:space="0" w:color="auto"/>
              <w:right w:val="single" w:sz="4" w:space="0" w:color="auto"/>
            </w:tcBorders>
            <w:shd w:val="clear" w:color="auto" w:fill="auto"/>
          </w:tcPr>
          <w:p w14:paraId="23ECD006" w14:textId="77777777" w:rsidR="00676700" w:rsidRPr="00295F1F" w:rsidRDefault="00676700" w:rsidP="00493555">
            <w:pPr>
              <w:tabs>
                <w:tab w:val="right" w:pos="9540"/>
              </w:tabs>
              <w:spacing w:before="80" w:after="80" w:line="120" w:lineRule="auto"/>
              <w:jc w:val="both"/>
              <w:rPr>
                <w:rFonts w:asciiTheme="minorHAnsi" w:hAnsiTheme="minorHAnsi" w:cstheme="minorHAnsi"/>
                <w:sz w:val="20"/>
              </w:rPr>
            </w:pPr>
          </w:p>
        </w:tc>
      </w:tr>
    </w:tbl>
    <w:p w14:paraId="33706879" w14:textId="77777777" w:rsidR="00676700" w:rsidRPr="00295F1F" w:rsidRDefault="00676700" w:rsidP="00676700">
      <w:pPr>
        <w:pStyle w:val="Rientrocorpodeltesto2"/>
        <w:spacing w:line="240" w:lineRule="auto"/>
        <w:ind w:left="284"/>
        <w:rPr>
          <w:rFonts w:asciiTheme="minorHAnsi" w:hAnsiTheme="minorHAnsi" w:cstheme="minorHAnsi"/>
          <w:sz w:val="20"/>
        </w:rPr>
      </w:pPr>
    </w:p>
    <w:p w14:paraId="0581C8C1" w14:textId="77777777" w:rsidR="00676700" w:rsidRPr="00295F1F" w:rsidRDefault="00676700" w:rsidP="004A677B">
      <w:pPr>
        <w:pStyle w:val="Rientrocorpodeltesto2"/>
        <w:numPr>
          <w:ilvl w:val="0"/>
          <w:numId w:val="10"/>
        </w:numPr>
        <w:spacing w:line="240" w:lineRule="auto"/>
        <w:ind w:left="644"/>
        <w:rPr>
          <w:rFonts w:asciiTheme="minorHAnsi" w:hAnsiTheme="minorHAnsi" w:cstheme="minorHAnsi"/>
          <w:sz w:val="20"/>
        </w:rPr>
      </w:pPr>
      <w:r w:rsidRPr="00295F1F">
        <w:rPr>
          <w:rFonts w:asciiTheme="minorHAnsi" w:hAnsiTheme="minorHAnsi" w:cstheme="minorHAnsi"/>
          <w:sz w:val="20"/>
        </w:rPr>
        <w:t>che la società è formata dai seguenti soci professionisti indicati in uno agli estremi di iscrizione ai relativi albi professionali:</w:t>
      </w:r>
    </w:p>
    <w:p w14:paraId="5EFF3801" w14:textId="77777777" w:rsidR="00676700" w:rsidRPr="00295F1F" w:rsidRDefault="00676700" w:rsidP="00676700">
      <w:pPr>
        <w:pStyle w:val="Rientrocorpodeltesto2"/>
        <w:spacing w:line="240" w:lineRule="auto"/>
        <w:rPr>
          <w:rFonts w:asciiTheme="minorHAnsi" w:hAnsiTheme="minorHAnsi" w:cstheme="minorHAnsi"/>
          <w:sz w:val="20"/>
        </w:rPr>
      </w:pPr>
    </w:p>
    <w:p w14:paraId="0014586E" w14:textId="77777777" w:rsidR="00676700" w:rsidRPr="00295F1F" w:rsidRDefault="00676700" w:rsidP="00676700">
      <w:pPr>
        <w:pStyle w:val="Rientrocorpodeltesto2"/>
        <w:spacing w:line="240" w:lineRule="auto"/>
        <w:rPr>
          <w:rFonts w:asciiTheme="minorHAnsi" w:hAnsiTheme="minorHAnsi" w:cstheme="minorHAnsi"/>
          <w:sz w:val="20"/>
        </w:rPr>
      </w:pPr>
    </w:p>
    <w:tbl>
      <w:tblPr>
        <w:tblW w:w="10008" w:type="dxa"/>
        <w:tblLook w:val="01E0" w:firstRow="1" w:lastRow="1" w:firstColumn="1" w:lastColumn="1" w:noHBand="0" w:noVBand="0"/>
      </w:tblPr>
      <w:tblGrid>
        <w:gridCol w:w="2268"/>
        <w:gridCol w:w="362"/>
        <w:gridCol w:w="1078"/>
        <w:gridCol w:w="1080"/>
        <w:gridCol w:w="5220"/>
      </w:tblGrid>
      <w:tr w:rsidR="00676700" w:rsidRPr="00295F1F" w14:paraId="683C92DC" w14:textId="77777777" w:rsidTr="00493555">
        <w:trPr>
          <w:trHeight w:val="322"/>
        </w:trPr>
        <w:tc>
          <w:tcPr>
            <w:tcW w:w="2268" w:type="dxa"/>
            <w:tcBorders>
              <w:top w:val="single" w:sz="4" w:space="0" w:color="auto"/>
              <w:left w:val="single" w:sz="4" w:space="0" w:color="auto"/>
            </w:tcBorders>
            <w:shd w:val="clear" w:color="auto" w:fill="auto"/>
          </w:tcPr>
          <w:p w14:paraId="2791342D"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088B6F61" w14:textId="77777777" w:rsidR="00676700" w:rsidRPr="00295F1F" w:rsidRDefault="00676700" w:rsidP="00493555">
            <w:pPr>
              <w:tabs>
                <w:tab w:val="right" w:pos="9540"/>
              </w:tabs>
              <w:spacing w:before="80"/>
              <w:jc w:val="both"/>
              <w:rPr>
                <w:rFonts w:asciiTheme="minorHAnsi" w:hAnsiTheme="minorHAnsi" w:cstheme="minorHAnsi"/>
                <w:b/>
                <w:sz w:val="20"/>
                <w:lang w:val="de-DE"/>
              </w:rPr>
            </w:pPr>
          </w:p>
        </w:tc>
      </w:tr>
      <w:tr w:rsidR="00676700" w:rsidRPr="00295F1F" w14:paraId="41FD2AC4" w14:textId="77777777" w:rsidTr="00493555">
        <w:trPr>
          <w:trHeight w:val="322"/>
        </w:trPr>
        <w:tc>
          <w:tcPr>
            <w:tcW w:w="2268" w:type="dxa"/>
            <w:tcBorders>
              <w:left w:val="single" w:sz="4" w:space="0" w:color="auto"/>
            </w:tcBorders>
            <w:shd w:val="clear" w:color="auto" w:fill="auto"/>
          </w:tcPr>
          <w:p w14:paraId="76DAEBB8"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qualifica professionale:</w:t>
            </w:r>
          </w:p>
        </w:tc>
        <w:tc>
          <w:tcPr>
            <w:tcW w:w="7740" w:type="dxa"/>
            <w:gridSpan w:val="4"/>
            <w:tcBorders>
              <w:bottom w:val="dashSmallGap" w:sz="4" w:space="0" w:color="auto"/>
              <w:right w:val="single" w:sz="4" w:space="0" w:color="auto"/>
            </w:tcBorders>
            <w:shd w:val="clear" w:color="auto" w:fill="auto"/>
          </w:tcPr>
          <w:p w14:paraId="4791DDF7"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18F4A68F" w14:textId="77777777" w:rsidTr="00493555">
        <w:trPr>
          <w:trHeight w:val="311"/>
        </w:trPr>
        <w:tc>
          <w:tcPr>
            <w:tcW w:w="3708" w:type="dxa"/>
            <w:gridSpan w:val="3"/>
            <w:tcBorders>
              <w:left w:val="single" w:sz="4" w:space="0" w:color="auto"/>
            </w:tcBorders>
            <w:shd w:val="clear" w:color="auto" w:fill="auto"/>
          </w:tcPr>
          <w:p w14:paraId="285E7978" w14:textId="77777777" w:rsidR="00676700" w:rsidRPr="00295F1F" w:rsidRDefault="00676700" w:rsidP="00493555">
            <w:pPr>
              <w:tabs>
                <w:tab w:val="right" w:pos="9540"/>
              </w:tabs>
              <w:spacing w:before="80"/>
              <w:jc w:val="both"/>
              <w:rPr>
                <w:rFonts w:asciiTheme="minorHAnsi" w:hAnsiTheme="minorHAnsi" w:cstheme="minorHAnsi"/>
                <w:sz w:val="20"/>
              </w:rPr>
            </w:pPr>
          </w:p>
          <w:p w14:paraId="4B66C962"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Albo/Ordine/collegio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414897CF" w14:textId="77777777" w:rsidR="00676700" w:rsidRPr="00295F1F" w:rsidRDefault="00676700" w:rsidP="00493555">
            <w:pPr>
              <w:tabs>
                <w:tab w:val="right" w:pos="9540"/>
              </w:tabs>
              <w:spacing w:before="80"/>
              <w:ind w:left="2558"/>
              <w:jc w:val="both"/>
              <w:rPr>
                <w:rFonts w:asciiTheme="minorHAnsi" w:hAnsiTheme="minorHAnsi" w:cstheme="minorHAnsi"/>
                <w:sz w:val="20"/>
              </w:rPr>
            </w:pPr>
          </w:p>
        </w:tc>
      </w:tr>
      <w:tr w:rsidR="00676700" w:rsidRPr="00295F1F" w14:paraId="71E25ACA" w14:textId="77777777" w:rsidTr="00493555">
        <w:trPr>
          <w:trHeight w:val="322"/>
        </w:trPr>
        <w:tc>
          <w:tcPr>
            <w:tcW w:w="4788" w:type="dxa"/>
            <w:gridSpan w:val="4"/>
            <w:tcBorders>
              <w:left w:val="single" w:sz="4" w:space="0" w:color="auto"/>
            </w:tcBorders>
            <w:shd w:val="clear" w:color="auto" w:fill="auto"/>
          </w:tcPr>
          <w:p w14:paraId="7CA684ED" w14:textId="77777777" w:rsidR="00676700" w:rsidRPr="00295F1F" w:rsidRDefault="00676700" w:rsidP="00493555">
            <w:pPr>
              <w:tabs>
                <w:tab w:val="right" w:pos="9540"/>
              </w:tabs>
              <w:spacing w:before="80"/>
              <w:jc w:val="both"/>
              <w:rPr>
                <w:rFonts w:asciiTheme="minorHAnsi" w:hAnsiTheme="minorHAnsi" w:cstheme="minorHAnsi"/>
                <w:sz w:val="20"/>
              </w:rPr>
            </w:pPr>
          </w:p>
          <w:p w14:paraId="1B467528"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numero di iscrizione Albo/Ordine/collegio:</w:t>
            </w:r>
          </w:p>
        </w:tc>
        <w:tc>
          <w:tcPr>
            <w:tcW w:w="5220" w:type="dxa"/>
            <w:tcBorders>
              <w:top w:val="dashSmallGap" w:sz="4" w:space="0" w:color="auto"/>
              <w:bottom w:val="dashSmallGap" w:sz="4" w:space="0" w:color="auto"/>
              <w:right w:val="single" w:sz="4" w:space="0" w:color="auto"/>
            </w:tcBorders>
            <w:shd w:val="clear" w:color="auto" w:fill="auto"/>
          </w:tcPr>
          <w:p w14:paraId="79093926"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55249D75" w14:textId="77777777" w:rsidTr="00493555">
        <w:trPr>
          <w:cantSplit/>
          <w:trHeight w:hRule="exact" w:val="113"/>
        </w:trPr>
        <w:tc>
          <w:tcPr>
            <w:tcW w:w="2630" w:type="dxa"/>
            <w:gridSpan w:val="2"/>
            <w:tcBorders>
              <w:left w:val="single" w:sz="4" w:space="0" w:color="auto"/>
              <w:bottom w:val="single" w:sz="4" w:space="0" w:color="auto"/>
            </w:tcBorders>
            <w:shd w:val="clear" w:color="auto" w:fill="auto"/>
          </w:tcPr>
          <w:p w14:paraId="13C1FE7B" w14:textId="77777777" w:rsidR="00676700" w:rsidRPr="00295F1F" w:rsidRDefault="00676700" w:rsidP="00493555">
            <w:pPr>
              <w:rPr>
                <w:rFonts w:asciiTheme="minorHAnsi" w:hAnsiTheme="minorHAnsi" w:cstheme="minorHAnsi"/>
                <w:sz w:val="20"/>
              </w:rPr>
            </w:pPr>
          </w:p>
        </w:tc>
        <w:tc>
          <w:tcPr>
            <w:tcW w:w="7378" w:type="dxa"/>
            <w:gridSpan w:val="3"/>
            <w:tcBorders>
              <w:bottom w:val="single" w:sz="4" w:space="0" w:color="auto"/>
              <w:right w:val="single" w:sz="4" w:space="0" w:color="auto"/>
            </w:tcBorders>
            <w:shd w:val="clear" w:color="auto" w:fill="auto"/>
          </w:tcPr>
          <w:p w14:paraId="144C7B58" w14:textId="77777777" w:rsidR="00676700" w:rsidRPr="00295F1F" w:rsidRDefault="00676700" w:rsidP="00493555">
            <w:pPr>
              <w:tabs>
                <w:tab w:val="right" w:pos="9540"/>
              </w:tabs>
              <w:spacing w:before="80" w:after="80" w:line="120" w:lineRule="auto"/>
              <w:jc w:val="both"/>
              <w:rPr>
                <w:rFonts w:asciiTheme="minorHAnsi" w:hAnsiTheme="minorHAnsi" w:cstheme="minorHAnsi"/>
                <w:sz w:val="20"/>
              </w:rPr>
            </w:pPr>
          </w:p>
        </w:tc>
      </w:tr>
    </w:tbl>
    <w:p w14:paraId="78B97E12" w14:textId="77777777" w:rsidR="00676700" w:rsidRPr="00295F1F" w:rsidRDefault="00676700" w:rsidP="00676700">
      <w:pPr>
        <w:pStyle w:val="Rientrocorpodeltesto2"/>
        <w:spacing w:line="240" w:lineRule="auto"/>
        <w:ind w:left="823" w:hanging="539"/>
        <w:rPr>
          <w:rFonts w:asciiTheme="minorHAnsi" w:hAnsiTheme="minorHAnsi" w:cstheme="minorHAnsi"/>
          <w:sz w:val="20"/>
        </w:rPr>
      </w:pPr>
    </w:p>
    <w:p w14:paraId="7F26804E" w14:textId="77777777" w:rsidR="00676700" w:rsidRPr="00295F1F" w:rsidRDefault="00676700" w:rsidP="00676700">
      <w:pPr>
        <w:pStyle w:val="Rientrocorpodeltesto2"/>
        <w:spacing w:line="240" w:lineRule="auto"/>
        <w:ind w:left="823" w:hanging="539"/>
        <w:rPr>
          <w:rFonts w:asciiTheme="minorHAnsi" w:hAnsiTheme="minorHAnsi" w:cstheme="minorHAnsi"/>
          <w:sz w:val="20"/>
        </w:rPr>
      </w:pPr>
    </w:p>
    <w:tbl>
      <w:tblPr>
        <w:tblW w:w="10008" w:type="dxa"/>
        <w:tblLook w:val="01E0" w:firstRow="1" w:lastRow="1" w:firstColumn="1" w:lastColumn="1" w:noHBand="0" w:noVBand="0"/>
      </w:tblPr>
      <w:tblGrid>
        <w:gridCol w:w="2268"/>
        <w:gridCol w:w="362"/>
        <w:gridCol w:w="1078"/>
        <w:gridCol w:w="1080"/>
        <w:gridCol w:w="5220"/>
      </w:tblGrid>
      <w:tr w:rsidR="00676700" w:rsidRPr="00295F1F" w14:paraId="19FA8BAB" w14:textId="77777777" w:rsidTr="00493555">
        <w:trPr>
          <w:trHeight w:val="322"/>
        </w:trPr>
        <w:tc>
          <w:tcPr>
            <w:tcW w:w="2268" w:type="dxa"/>
            <w:tcBorders>
              <w:top w:val="single" w:sz="4" w:space="0" w:color="auto"/>
              <w:left w:val="single" w:sz="4" w:space="0" w:color="auto"/>
            </w:tcBorders>
            <w:shd w:val="clear" w:color="auto" w:fill="auto"/>
          </w:tcPr>
          <w:p w14:paraId="031535A3"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lastRenderedPageBreak/>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5FB76715" w14:textId="77777777" w:rsidR="00676700" w:rsidRPr="00295F1F" w:rsidRDefault="00676700" w:rsidP="00493555">
            <w:pPr>
              <w:tabs>
                <w:tab w:val="right" w:pos="9540"/>
              </w:tabs>
              <w:spacing w:before="80"/>
              <w:jc w:val="both"/>
              <w:rPr>
                <w:rFonts w:asciiTheme="minorHAnsi" w:hAnsiTheme="minorHAnsi" w:cstheme="minorHAnsi"/>
                <w:b/>
                <w:sz w:val="20"/>
                <w:lang w:val="de-DE"/>
              </w:rPr>
            </w:pPr>
          </w:p>
        </w:tc>
      </w:tr>
      <w:tr w:rsidR="00676700" w:rsidRPr="00295F1F" w14:paraId="4FA6D634" w14:textId="77777777" w:rsidTr="00493555">
        <w:trPr>
          <w:trHeight w:val="322"/>
        </w:trPr>
        <w:tc>
          <w:tcPr>
            <w:tcW w:w="2268" w:type="dxa"/>
            <w:tcBorders>
              <w:left w:val="single" w:sz="4" w:space="0" w:color="auto"/>
            </w:tcBorders>
            <w:shd w:val="clear" w:color="auto" w:fill="auto"/>
          </w:tcPr>
          <w:p w14:paraId="3BCCCCFA"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qualifica professionale:</w:t>
            </w:r>
          </w:p>
        </w:tc>
        <w:tc>
          <w:tcPr>
            <w:tcW w:w="7740" w:type="dxa"/>
            <w:gridSpan w:val="4"/>
            <w:tcBorders>
              <w:bottom w:val="dashSmallGap" w:sz="4" w:space="0" w:color="auto"/>
              <w:right w:val="single" w:sz="4" w:space="0" w:color="auto"/>
            </w:tcBorders>
            <w:shd w:val="clear" w:color="auto" w:fill="auto"/>
          </w:tcPr>
          <w:p w14:paraId="3AE072F4"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34589D9B" w14:textId="77777777" w:rsidTr="00493555">
        <w:trPr>
          <w:trHeight w:val="311"/>
        </w:trPr>
        <w:tc>
          <w:tcPr>
            <w:tcW w:w="3708" w:type="dxa"/>
            <w:gridSpan w:val="3"/>
            <w:tcBorders>
              <w:left w:val="single" w:sz="4" w:space="0" w:color="auto"/>
            </w:tcBorders>
            <w:shd w:val="clear" w:color="auto" w:fill="auto"/>
          </w:tcPr>
          <w:p w14:paraId="4E746161" w14:textId="77777777" w:rsidR="00676700" w:rsidRPr="00295F1F" w:rsidRDefault="00676700" w:rsidP="00493555">
            <w:pPr>
              <w:tabs>
                <w:tab w:val="right" w:pos="9540"/>
              </w:tabs>
              <w:spacing w:before="80"/>
              <w:jc w:val="both"/>
              <w:rPr>
                <w:rFonts w:asciiTheme="minorHAnsi" w:hAnsiTheme="minorHAnsi" w:cstheme="minorHAnsi"/>
                <w:sz w:val="20"/>
              </w:rPr>
            </w:pPr>
          </w:p>
          <w:p w14:paraId="61C8B3EE"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Albo/Ordine/collegio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6BABAEAA" w14:textId="77777777" w:rsidR="00676700" w:rsidRPr="00295F1F" w:rsidRDefault="00676700" w:rsidP="00493555">
            <w:pPr>
              <w:tabs>
                <w:tab w:val="right" w:pos="9540"/>
              </w:tabs>
              <w:spacing w:before="80"/>
              <w:ind w:left="2558"/>
              <w:jc w:val="both"/>
              <w:rPr>
                <w:rFonts w:asciiTheme="minorHAnsi" w:hAnsiTheme="minorHAnsi" w:cstheme="minorHAnsi"/>
                <w:sz w:val="20"/>
              </w:rPr>
            </w:pPr>
          </w:p>
        </w:tc>
      </w:tr>
      <w:tr w:rsidR="00676700" w:rsidRPr="00295F1F" w14:paraId="43F2739C" w14:textId="77777777" w:rsidTr="00493555">
        <w:trPr>
          <w:trHeight w:val="322"/>
        </w:trPr>
        <w:tc>
          <w:tcPr>
            <w:tcW w:w="4788" w:type="dxa"/>
            <w:gridSpan w:val="4"/>
            <w:tcBorders>
              <w:left w:val="single" w:sz="4" w:space="0" w:color="auto"/>
            </w:tcBorders>
            <w:shd w:val="clear" w:color="auto" w:fill="auto"/>
          </w:tcPr>
          <w:p w14:paraId="46A301E0" w14:textId="77777777" w:rsidR="00676700" w:rsidRPr="00295F1F" w:rsidRDefault="00676700" w:rsidP="00493555">
            <w:pPr>
              <w:tabs>
                <w:tab w:val="right" w:pos="9540"/>
              </w:tabs>
              <w:spacing w:before="80"/>
              <w:jc w:val="both"/>
              <w:rPr>
                <w:rFonts w:asciiTheme="minorHAnsi" w:hAnsiTheme="minorHAnsi" w:cstheme="minorHAnsi"/>
                <w:sz w:val="20"/>
              </w:rPr>
            </w:pPr>
          </w:p>
          <w:p w14:paraId="768BBB8C"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numero di iscrizione Albo/Ordine/collegio:</w:t>
            </w:r>
          </w:p>
        </w:tc>
        <w:tc>
          <w:tcPr>
            <w:tcW w:w="5220" w:type="dxa"/>
            <w:tcBorders>
              <w:top w:val="dashSmallGap" w:sz="4" w:space="0" w:color="auto"/>
              <w:bottom w:val="dashSmallGap" w:sz="4" w:space="0" w:color="auto"/>
              <w:right w:val="single" w:sz="4" w:space="0" w:color="auto"/>
            </w:tcBorders>
            <w:shd w:val="clear" w:color="auto" w:fill="auto"/>
          </w:tcPr>
          <w:p w14:paraId="69A6ED82"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07F8D8F1" w14:textId="77777777" w:rsidTr="00493555">
        <w:trPr>
          <w:cantSplit/>
          <w:trHeight w:hRule="exact" w:val="113"/>
        </w:trPr>
        <w:tc>
          <w:tcPr>
            <w:tcW w:w="2630" w:type="dxa"/>
            <w:gridSpan w:val="2"/>
            <w:tcBorders>
              <w:left w:val="single" w:sz="4" w:space="0" w:color="auto"/>
              <w:bottom w:val="single" w:sz="4" w:space="0" w:color="auto"/>
            </w:tcBorders>
            <w:shd w:val="clear" w:color="auto" w:fill="auto"/>
          </w:tcPr>
          <w:p w14:paraId="474A0A47" w14:textId="77777777" w:rsidR="00676700" w:rsidRPr="00295F1F" w:rsidRDefault="00676700" w:rsidP="00493555">
            <w:pPr>
              <w:rPr>
                <w:rFonts w:asciiTheme="minorHAnsi" w:hAnsiTheme="minorHAnsi" w:cstheme="minorHAnsi"/>
                <w:sz w:val="20"/>
              </w:rPr>
            </w:pPr>
          </w:p>
        </w:tc>
        <w:tc>
          <w:tcPr>
            <w:tcW w:w="7378" w:type="dxa"/>
            <w:gridSpan w:val="3"/>
            <w:tcBorders>
              <w:bottom w:val="single" w:sz="4" w:space="0" w:color="auto"/>
              <w:right w:val="single" w:sz="4" w:space="0" w:color="auto"/>
            </w:tcBorders>
            <w:shd w:val="clear" w:color="auto" w:fill="auto"/>
          </w:tcPr>
          <w:p w14:paraId="7E792121" w14:textId="77777777" w:rsidR="00676700" w:rsidRPr="00295F1F" w:rsidRDefault="00676700" w:rsidP="00493555">
            <w:pPr>
              <w:tabs>
                <w:tab w:val="right" w:pos="9540"/>
              </w:tabs>
              <w:spacing w:before="80" w:after="80" w:line="120" w:lineRule="auto"/>
              <w:jc w:val="both"/>
              <w:rPr>
                <w:rFonts w:asciiTheme="minorHAnsi" w:hAnsiTheme="minorHAnsi" w:cstheme="minorHAnsi"/>
                <w:sz w:val="20"/>
              </w:rPr>
            </w:pPr>
          </w:p>
        </w:tc>
      </w:tr>
    </w:tbl>
    <w:p w14:paraId="70A74308" w14:textId="77777777" w:rsidR="00676700" w:rsidRPr="00295F1F" w:rsidRDefault="00676700" w:rsidP="00676700">
      <w:pPr>
        <w:pStyle w:val="Rientrocorpodeltesto2"/>
        <w:spacing w:line="240" w:lineRule="auto"/>
        <w:ind w:left="823" w:hanging="539"/>
        <w:rPr>
          <w:rFonts w:asciiTheme="minorHAnsi" w:hAnsiTheme="minorHAnsi" w:cstheme="minorHAnsi"/>
          <w:sz w:val="20"/>
        </w:rPr>
      </w:pPr>
    </w:p>
    <w:p w14:paraId="5BC36D8F" w14:textId="77777777" w:rsidR="00676700" w:rsidRPr="00295F1F" w:rsidRDefault="00676700" w:rsidP="00676700">
      <w:pPr>
        <w:pStyle w:val="Rientrocorpodeltesto2"/>
        <w:spacing w:line="240" w:lineRule="auto"/>
        <w:ind w:left="823" w:hanging="539"/>
        <w:rPr>
          <w:rFonts w:asciiTheme="minorHAnsi" w:hAnsiTheme="minorHAnsi" w:cstheme="minorHAnsi"/>
          <w:sz w:val="20"/>
        </w:rPr>
      </w:pPr>
    </w:p>
    <w:tbl>
      <w:tblPr>
        <w:tblW w:w="10008" w:type="dxa"/>
        <w:tblLook w:val="01E0" w:firstRow="1" w:lastRow="1" w:firstColumn="1" w:lastColumn="1" w:noHBand="0" w:noVBand="0"/>
      </w:tblPr>
      <w:tblGrid>
        <w:gridCol w:w="2268"/>
        <w:gridCol w:w="362"/>
        <w:gridCol w:w="1078"/>
        <w:gridCol w:w="1080"/>
        <w:gridCol w:w="5220"/>
      </w:tblGrid>
      <w:tr w:rsidR="00676700" w:rsidRPr="00295F1F" w14:paraId="7DF244D2" w14:textId="77777777" w:rsidTr="00493555">
        <w:trPr>
          <w:trHeight w:val="322"/>
        </w:trPr>
        <w:tc>
          <w:tcPr>
            <w:tcW w:w="2268" w:type="dxa"/>
            <w:tcBorders>
              <w:top w:val="single" w:sz="4" w:space="0" w:color="auto"/>
              <w:left w:val="single" w:sz="4" w:space="0" w:color="auto"/>
            </w:tcBorders>
            <w:shd w:val="clear" w:color="auto" w:fill="auto"/>
          </w:tcPr>
          <w:p w14:paraId="734EF744"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3770D042" w14:textId="77777777" w:rsidR="00676700" w:rsidRPr="00295F1F" w:rsidRDefault="00676700" w:rsidP="00493555">
            <w:pPr>
              <w:tabs>
                <w:tab w:val="right" w:pos="9540"/>
              </w:tabs>
              <w:spacing w:before="80"/>
              <w:jc w:val="both"/>
              <w:rPr>
                <w:rFonts w:asciiTheme="minorHAnsi" w:hAnsiTheme="minorHAnsi" w:cstheme="minorHAnsi"/>
                <w:b/>
                <w:sz w:val="20"/>
                <w:lang w:val="de-DE"/>
              </w:rPr>
            </w:pPr>
          </w:p>
        </w:tc>
      </w:tr>
      <w:tr w:rsidR="00676700" w:rsidRPr="00295F1F" w14:paraId="7C373017" w14:textId="77777777" w:rsidTr="00493555">
        <w:trPr>
          <w:trHeight w:val="322"/>
        </w:trPr>
        <w:tc>
          <w:tcPr>
            <w:tcW w:w="2268" w:type="dxa"/>
            <w:tcBorders>
              <w:left w:val="single" w:sz="4" w:space="0" w:color="auto"/>
            </w:tcBorders>
            <w:shd w:val="clear" w:color="auto" w:fill="auto"/>
          </w:tcPr>
          <w:p w14:paraId="52472C1E"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qualifica professionale:</w:t>
            </w:r>
          </w:p>
        </w:tc>
        <w:tc>
          <w:tcPr>
            <w:tcW w:w="7740" w:type="dxa"/>
            <w:gridSpan w:val="4"/>
            <w:tcBorders>
              <w:bottom w:val="dashSmallGap" w:sz="4" w:space="0" w:color="auto"/>
              <w:right w:val="single" w:sz="4" w:space="0" w:color="auto"/>
            </w:tcBorders>
            <w:shd w:val="clear" w:color="auto" w:fill="auto"/>
          </w:tcPr>
          <w:p w14:paraId="0F74503F"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2610CF6E" w14:textId="77777777" w:rsidTr="00493555">
        <w:trPr>
          <w:trHeight w:val="311"/>
        </w:trPr>
        <w:tc>
          <w:tcPr>
            <w:tcW w:w="3708" w:type="dxa"/>
            <w:gridSpan w:val="3"/>
            <w:tcBorders>
              <w:left w:val="single" w:sz="4" w:space="0" w:color="auto"/>
            </w:tcBorders>
            <w:shd w:val="clear" w:color="auto" w:fill="auto"/>
          </w:tcPr>
          <w:p w14:paraId="6C3CCCD4" w14:textId="77777777" w:rsidR="00676700" w:rsidRPr="00295F1F" w:rsidRDefault="00676700" w:rsidP="00493555">
            <w:pPr>
              <w:tabs>
                <w:tab w:val="right" w:pos="9540"/>
              </w:tabs>
              <w:spacing w:before="80"/>
              <w:jc w:val="both"/>
              <w:rPr>
                <w:rFonts w:asciiTheme="minorHAnsi" w:hAnsiTheme="minorHAnsi" w:cstheme="minorHAnsi"/>
                <w:sz w:val="20"/>
              </w:rPr>
            </w:pPr>
          </w:p>
          <w:p w14:paraId="738ABF33"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Albo/Ordine/collegio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2CD5EDCE" w14:textId="77777777" w:rsidR="00676700" w:rsidRPr="00295F1F" w:rsidRDefault="00676700" w:rsidP="00493555">
            <w:pPr>
              <w:tabs>
                <w:tab w:val="right" w:pos="9540"/>
              </w:tabs>
              <w:spacing w:before="80"/>
              <w:ind w:left="2558"/>
              <w:jc w:val="both"/>
              <w:rPr>
                <w:rFonts w:asciiTheme="minorHAnsi" w:hAnsiTheme="minorHAnsi" w:cstheme="minorHAnsi"/>
                <w:sz w:val="20"/>
              </w:rPr>
            </w:pPr>
          </w:p>
        </w:tc>
      </w:tr>
      <w:tr w:rsidR="00676700" w:rsidRPr="00295F1F" w14:paraId="75B5BABC" w14:textId="77777777" w:rsidTr="00493555">
        <w:trPr>
          <w:trHeight w:val="322"/>
        </w:trPr>
        <w:tc>
          <w:tcPr>
            <w:tcW w:w="4788" w:type="dxa"/>
            <w:gridSpan w:val="4"/>
            <w:tcBorders>
              <w:left w:val="single" w:sz="4" w:space="0" w:color="auto"/>
            </w:tcBorders>
            <w:shd w:val="clear" w:color="auto" w:fill="auto"/>
          </w:tcPr>
          <w:p w14:paraId="6DF26F66" w14:textId="77777777" w:rsidR="00676700" w:rsidRPr="00295F1F" w:rsidRDefault="00676700" w:rsidP="00493555">
            <w:pPr>
              <w:tabs>
                <w:tab w:val="right" w:pos="9540"/>
              </w:tabs>
              <w:spacing w:before="80"/>
              <w:jc w:val="both"/>
              <w:rPr>
                <w:rFonts w:asciiTheme="minorHAnsi" w:hAnsiTheme="minorHAnsi" w:cstheme="minorHAnsi"/>
                <w:sz w:val="20"/>
              </w:rPr>
            </w:pPr>
          </w:p>
          <w:p w14:paraId="08A87DFD"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numero di iscrizione Albo/Ordine/collegio:</w:t>
            </w:r>
          </w:p>
        </w:tc>
        <w:tc>
          <w:tcPr>
            <w:tcW w:w="5220" w:type="dxa"/>
            <w:tcBorders>
              <w:top w:val="dashSmallGap" w:sz="4" w:space="0" w:color="auto"/>
              <w:bottom w:val="dashSmallGap" w:sz="4" w:space="0" w:color="auto"/>
              <w:right w:val="single" w:sz="4" w:space="0" w:color="auto"/>
            </w:tcBorders>
            <w:shd w:val="clear" w:color="auto" w:fill="auto"/>
          </w:tcPr>
          <w:p w14:paraId="42F615F9"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70533724" w14:textId="77777777" w:rsidTr="00493555">
        <w:trPr>
          <w:cantSplit/>
          <w:trHeight w:hRule="exact" w:val="113"/>
        </w:trPr>
        <w:tc>
          <w:tcPr>
            <w:tcW w:w="2630" w:type="dxa"/>
            <w:gridSpan w:val="2"/>
            <w:tcBorders>
              <w:left w:val="single" w:sz="4" w:space="0" w:color="auto"/>
              <w:bottom w:val="single" w:sz="4" w:space="0" w:color="auto"/>
            </w:tcBorders>
            <w:shd w:val="clear" w:color="auto" w:fill="auto"/>
          </w:tcPr>
          <w:p w14:paraId="57C9B0DC" w14:textId="77777777" w:rsidR="00676700" w:rsidRPr="00295F1F" w:rsidRDefault="00676700" w:rsidP="00493555">
            <w:pPr>
              <w:rPr>
                <w:rFonts w:asciiTheme="minorHAnsi" w:hAnsiTheme="minorHAnsi" w:cstheme="minorHAnsi"/>
                <w:sz w:val="20"/>
              </w:rPr>
            </w:pPr>
          </w:p>
        </w:tc>
        <w:tc>
          <w:tcPr>
            <w:tcW w:w="7378" w:type="dxa"/>
            <w:gridSpan w:val="3"/>
            <w:tcBorders>
              <w:bottom w:val="single" w:sz="4" w:space="0" w:color="auto"/>
              <w:right w:val="single" w:sz="4" w:space="0" w:color="auto"/>
            </w:tcBorders>
            <w:shd w:val="clear" w:color="auto" w:fill="auto"/>
          </w:tcPr>
          <w:p w14:paraId="6F92DDC8" w14:textId="77777777" w:rsidR="00676700" w:rsidRPr="00295F1F" w:rsidRDefault="00676700" w:rsidP="00493555">
            <w:pPr>
              <w:tabs>
                <w:tab w:val="right" w:pos="9540"/>
              </w:tabs>
              <w:spacing w:before="80" w:after="80" w:line="120" w:lineRule="auto"/>
              <w:jc w:val="both"/>
              <w:rPr>
                <w:rFonts w:asciiTheme="minorHAnsi" w:hAnsiTheme="minorHAnsi" w:cstheme="minorHAnsi"/>
                <w:sz w:val="20"/>
              </w:rPr>
            </w:pPr>
          </w:p>
        </w:tc>
      </w:tr>
    </w:tbl>
    <w:p w14:paraId="43775916" w14:textId="77777777" w:rsidR="00676700" w:rsidRDefault="00676700" w:rsidP="00676700">
      <w:pPr>
        <w:pStyle w:val="Rientrocorpodeltesto2"/>
        <w:spacing w:line="240" w:lineRule="auto"/>
        <w:rPr>
          <w:rFonts w:asciiTheme="minorHAnsi" w:hAnsiTheme="minorHAnsi" w:cstheme="minorHAnsi"/>
          <w:sz w:val="20"/>
        </w:rPr>
      </w:pPr>
    </w:p>
    <w:p w14:paraId="34321AA9" w14:textId="77777777" w:rsidR="00AD35E5" w:rsidRPr="00295F1F" w:rsidRDefault="00AD35E5" w:rsidP="00676700">
      <w:pPr>
        <w:pStyle w:val="Rientrocorpodeltesto2"/>
        <w:spacing w:line="240" w:lineRule="auto"/>
        <w:rPr>
          <w:rFonts w:asciiTheme="minorHAnsi" w:hAnsiTheme="minorHAnsi" w:cstheme="minorHAnsi"/>
          <w:sz w:val="20"/>
        </w:rPr>
      </w:pPr>
    </w:p>
    <w:p w14:paraId="54A18851" w14:textId="77777777" w:rsidR="00676700" w:rsidRPr="00295F1F" w:rsidRDefault="00676700" w:rsidP="004A677B">
      <w:pPr>
        <w:pStyle w:val="Rientrocorpodeltesto2"/>
        <w:numPr>
          <w:ilvl w:val="0"/>
          <w:numId w:val="10"/>
        </w:numPr>
        <w:spacing w:line="240" w:lineRule="auto"/>
        <w:ind w:left="644"/>
        <w:rPr>
          <w:rFonts w:asciiTheme="minorHAnsi" w:hAnsiTheme="minorHAnsi" w:cstheme="minorHAnsi"/>
          <w:sz w:val="20"/>
        </w:rPr>
      </w:pPr>
      <w:r w:rsidRPr="00295F1F">
        <w:rPr>
          <w:rFonts w:asciiTheme="minorHAnsi" w:hAnsiTheme="minorHAnsi" w:cstheme="minorHAnsi"/>
          <w:sz w:val="20"/>
        </w:rPr>
        <w:t>che la società è formata dai seguenti soci non professionisti (indicare i nominativi/ denominazione):</w:t>
      </w:r>
    </w:p>
    <w:p w14:paraId="53F777C5" w14:textId="77777777" w:rsidR="00676700" w:rsidRPr="00295F1F" w:rsidRDefault="00676700" w:rsidP="00676700">
      <w:pPr>
        <w:pStyle w:val="Rientrocorpodeltesto2"/>
        <w:spacing w:line="240" w:lineRule="auto"/>
        <w:ind w:left="284"/>
        <w:rPr>
          <w:rFonts w:asciiTheme="minorHAnsi" w:hAnsiTheme="minorHAnsi" w:cstheme="minorHAnsi"/>
          <w:sz w:val="20"/>
        </w:rPr>
      </w:pPr>
    </w:p>
    <w:p w14:paraId="57BAB36E" w14:textId="77777777" w:rsidR="00676700" w:rsidRPr="00295F1F" w:rsidRDefault="00676700" w:rsidP="00676700">
      <w:pPr>
        <w:pStyle w:val="Rientrocorpodeltesto2"/>
        <w:spacing w:line="240" w:lineRule="auto"/>
        <w:ind w:left="284"/>
        <w:rPr>
          <w:rFonts w:asciiTheme="minorHAnsi" w:hAnsiTheme="minorHAnsi" w:cstheme="minorHAnsi"/>
          <w:sz w:val="20"/>
        </w:rPr>
      </w:pPr>
    </w:p>
    <w:tbl>
      <w:tblPr>
        <w:tblW w:w="10008" w:type="dxa"/>
        <w:tblLook w:val="01E0" w:firstRow="1" w:lastRow="1" w:firstColumn="1" w:lastColumn="1" w:noHBand="0" w:noVBand="0"/>
      </w:tblPr>
      <w:tblGrid>
        <w:gridCol w:w="2268"/>
        <w:gridCol w:w="362"/>
        <w:gridCol w:w="7378"/>
      </w:tblGrid>
      <w:tr w:rsidR="00676700" w:rsidRPr="00295F1F" w14:paraId="46BC235B" w14:textId="77777777" w:rsidTr="00493555">
        <w:trPr>
          <w:trHeight w:val="322"/>
        </w:trPr>
        <w:tc>
          <w:tcPr>
            <w:tcW w:w="2268" w:type="dxa"/>
            <w:tcBorders>
              <w:top w:val="single" w:sz="4" w:space="0" w:color="auto"/>
              <w:left w:val="single" w:sz="4" w:space="0" w:color="auto"/>
            </w:tcBorders>
            <w:shd w:val="clear" w:color="auto" w:fill="auto"/>
          </w:tcPr>
          <w:p w14:paraId="30826E42"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Nome e cognome / Denominazione:</w:t>
            </w:r>
          </w:p>
        </w:tc>
        <w:tc>
          <w:tcPr>
            <w:tcW w:w="7740" w:type="dxa"/>
            <w:gridSpan w:val="2"/>
            <w:tcBorders>
              <w:top w:val="single" w:sz="4" w:space="0" w:color="auto"/>
              <w:bottom w:val="dashSmallGap" w:sz="4" w:space="0" w:color="auto"/>
              <w:right w:val="single" w:sz="4" w:space="0" w:color="auto"/>
            </w:tcBorders>
            <w:shd w:val="clear" w:color="auto" w:fill="auto"/>
          </w:tcPr>
          <w:p w14:paraId="16CCB804" w14:textId="77777777" w:rsidR="00676700" w:rsidRPr="00295F1F" w:rsidRDefault="00676700" w:rsidP="00493555">
            <w:pPr>
              <w:tabs>
                <w:tab w:val="right" w:pos="9540"/>
              </w:tabs>
              <w:spacing w:before="80"/>
              <w:jc w:val="both"/>
              <w:rPr>
                <w:rFonts w:asciiTheme="minorHAnsi" w:hAnsiTheme="minorHAnsi" w:cstheme="minorHAnsi"/>
                <w:b/>
                <w:sz w:val="20"/>
                <w:lang w:val="de-DE"/>
              </w:rPr>
            </w:pPr>
          </w:p>
        </w:tc>
      </w:tr>
      <w:tr w:rsidR="00676700" w:rsidRPr="00295F1F" w14:paraId="079B4FFF" w14:textId="77777777" w:rsidTr="00493555">
        <w:trPr>
          <w:trHeight w:val="322"/>
        </w:trPr>
        <w:tc>
          <w:tcPr>
            <w:tcW w:w="2268" w:type="dxa"/>
            <w:tcBorders>
              <w:top w:val="single" w:sz="4" w:space="0" w:color="auto"/>
              <w:left w:val="single" w:sz="4" w:space="0" w:color="auto"/>
            </w:tcBorders>
            <w:shd w:val="clear" w:color="auto" w:fill="auto"/>
          </w:tcPr>
          <w:p w14:paraId="3AA532D9"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Nome e cognome / Denominazione:</w:t>
            </w:r>
          </w:p>
        </w:tc>
        <w:tc>
          <w:tcPr>
            <w:tcW w:w="7740" w:type="dxa"/>
            <w:gridSpan w:val="2"/>
            <w:tcBorders>
              <w:top w:val="single" w:sz="4" w:space="0" w:color="auto"/>
              <w:bottom w:val="dashSmallGap" w:sz="4" w:space="0" w:color="auto"/>
              <w:right w:val="single" w:sz="4" w:space="0" w:color="auto"/>
            </w:tcBorders>
            <w:shd w:val="clear" w:color="auto" w:fill="auto"/>
          </w:tcPr>
          <w:p w14:paraId="6E9C9209" w14:textId="77777777" w:rsidR="00676700" w:rsidRPr="00295F1F" w:rsidRDefault="00676700" w:rsidP="00493555">
            <w:pPr>
              <w:tabs>
                <w:tab w:val="right" w:pos="9540"/>
              </w:tabs>
              <w:spacing w:before="80"/>
              <w:jc w:val="both"/>
              <w:rPr>
                <w:rFonts w:asciiTheme="minorHAnsi" w:hAnsiTheme="minorHAnsi" w:cstheme="minorHAnsi"/>
                <w:b/>
                <w:sz w:val="20"/>
                <w:lang w:val="de-DE"/>
              </w:rPr>
            </w:pPr>
          </w:p>
        </w:tc>
      </w:tr>
      <w:tr w:rsidR="00676700" w:rsidRPr="00295F1F" w14:paraId="1F6CAA49" w14:textId="77777777" w:rsidTr="00493555">
        <w:trPr>
          <w:cantSplit/>
          <w:trHeight w:hRule="exact" w:val="113"/>
        </w:trPr>
        <w:tc>
          <w:tcPr>
            <w:tcW w:w="2630" w:type="dxa"/>
            <w:gridSpan w:val="2"/>
            <w:tcBorders>
              <w:left w:val="single" w:sz="4" w:space="0" w:color="auto"/>
              <w:bottom w:val="single" w:sz="4" w:space="0" w:color="auto"/>
            </w:tcBorders>
            <w:shd w:val="clear" w:color="auto" w:fill="auto"/>
          </w:tcPr>
          <w:p w14:paraId="6C588C53" w14:textId="77777777" w:rsidR="00676700" w:rsidRPr="00295F1F" w:rsidRDefault="00676700" w:rsidP="00493555">
            <w:pPr>
              <w:rPr>
                <w:rFonts w:asciiTheme="minorHAnsi" w:hAnsiTheme="minorHAnsi" w:cstheme="minorHAnsi"/>
                <w:sz w:val="20"/>
              </w:rPr>
            </w:pPr>
          </w:p>
        </w:tc>
        <w:tc>
          <w:tcPr>
            <w:tcW w:w="7378" w:type="dxa"/>
            <w:tcBorders>
              <w:bottom w:val="single" w:sz="4" w:space="0" w:color="auto"/>
              <w:right w:val="single" w:sz="4" w:space="0" w:color="auto"/>
            </w:tcBorders>
            <w:shd w:val="clear" w:color="auto" w:fill="auto"/>
          </w:tcPr>
          <w:p w14:paraId="1C0C502E" w14:textId="77777777" w:rsidR="00676700" w:rsidRPr="00295F1F" w:rsidRDefault="00676700" w:rsidP="00493555">
            <w:pPr>
              <w:tabs>
                <w:tab w:val="right" w:pos="9540"/>
              </w:tabs>
              <w:spacing w:before="80" w:after="80" w:line="120" w:lineRule="auto"/>
              <w:jc w:val="both"/>
              <w:rPr>
                <w:rFonts w:asciiTheme="minorHAnsi" w:hAnsiTheme="minorHAnsi" w:cstheme="minorHAnsi"/>
                <w:sz w:val="20"/>
              </w:rPr>
            </w:pPr>
          </w:p>
        </w:tc>
      </w:tr>
    </w:tbl>
    <w:p w14:paraId="26CD877D" w14:textId="77777777" w:rsidR="00676700" w:rsidRDefault="00676700" w:rsidP="00AD35E5">
      <w:pPr>
        <w:pStyle w:val="Paragrafoelenco1"/>
        <w:tabs>
          <w:tab w:val="left" w:pos="120"/>
        </w:tabs>
        <w:ind w:left="0"/>
        <w:jc w:val="both"/>
        <w:rPr>
          <w:rFonts w:asciiTheme="minorHAnsi" w:hAnsiTheme="minorHAnsi" w:cstheme="minorHAnsi"/>
          <w:color w:val="auto"/>
          <w:sz w:val="20"/>
        </w:rPr>
      </w:pPr>
    </w:p>
    <w:p w14:paraId="7B343EF8" w14:textId="77777777" w:rsidR="00AD35E5" w:rsidRDefault="00AD35E5" w:rsidP="00AD35E5">
      <w:pPr>
        <w:pStyle w:val="Paragrafoelenco1"/>
        <w:tabs>
          <w:tab w:val="left" w:pos="120"/>
        </w:tabs>
        <w:ind w:left="0"/>
        <w:jc w:val="both"/>
        <w:rPr>
          <w:rFonts w:asciiTheme="minorHAnsi" w:hAnsiTheme="minorHAnsi" w:cstheme="minorHAnsi"/>
          <w:color w:val="auto"/>
          <w:sz w:val="20"/>
        </w:rPr>
      </w:pPr>
    </w:p>
    <w:p w14:paraId="0012D172" w14:textId="77777777" w:rsidR="00AD35E5" w:rsidRDefault="00AD35E5" w:rsidP="00AD35E5">
      <w:pPr>
        <w:pStyle w:val="Paragrafoelenco1"/>
        <w:tabs>
          <w:tab w:val="left" w:pos="120"/>
        </w:tabs>
        <w:ind w:left="0"/>
        <w:jc w:val="both"/>
        <w:rPr>
          <w:rFonts w:asciiTheme="minorHAnsi" w:hAnsiTheme="minorHAnsi" w:cstheme="minorHAnsi"/>
          <w:color w:val="auto"/>
          <w:sz w:val="20"/>
        </w:rPr>
      </w:pPr>
    </w:p>
    <w:p w14:paraId="6CF9A793" w14:textId="77777777" w:rsidR="00AD35E5" w:rsidRDefault="00AD35E5" w:rsidP="00AD35E5">
      <w:pPr>
        <w:pStyle w:val="Paragrafoelenco1"/>
        <w:tabs>
          <w:tab w:val="left" w:pos="120"/>
        </w:tabs>
        <w:ind w:left="0"/>
        <w:jc w:val="both"/>
        <w:rPr>
          <w:rFonts w:asciiTheme="minorHAnsi" w:hAnsiTheme="minorHAnsi" w:cstheme="minorHAnsi"/>
          <w:color w:val="auto"/>
          <w:sz w:val="20"/>
        </w:rPr>
      </w:pPr>
    </w:p>
    <w:p w14:paraId="409EB634" w14:textId="77777777" w:rsidR="00AD35E5" w:rsidRDefault="00AD35E5" w:rsidP="00AD35E5">
      <w:pPr>
        <w:pStyle w:val="Paragrafoelenco1"/>
        <w:tabs>
          <w:tab w:val="left" w:pos="120"/>
        </w:tabs>
        <w:ind w:left="0"/>
        <w:jc w:val="both"/>
        <w:rPr>
          <w:rFonts w:asciiTheme="minorHAnsi" w:hAnsiTheme="minorHAnsi" w:cstheme="minorHAnsi"/>
          <w:color w:val="auto"/>
          <w:sz w:val="20"/>
        </w:rPr>
      </w:pPr>
    </w:p>
    <w:p w14:paraId="129ACA38" w14:textId="77777777" w:rsidR="00676700" w:rsidRPr="00295F1F" w:rsidRDefault="00676700" w:rsidP="00676700">
      <w:pPr>
        <w:pStyle w:val="Paragrafoelenco1"/>
        <w:tabs>
          <w:tab w:val="left" w:pos="120"/>
        </w:tabs>
        <w:ind w:left="0"/>
        <w:jc w:val="both"/>
        <w:rPr>
          <w:rFonts w:asciiTheme="minorHAnsi" w:hAnsiTheme="minorHAnsi" w:cstheme="minorHAnsi"/>
          <w:color w:val="auto"/>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771"/>
      </w:tblGrid>
      <w:tr w:rsidR="00676700" w:rsidRPr="00295F1F" w14:paraId="7377B330" w14:textId="77777777" w:rsidTr="00493555">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574C7C37" w14:textId="0ABC114A" w:rsidR="00676700" w:rsidRPr="00295F1F" w:rsidRDefault="00676700" w:rsidP="00493555">
            <w:pPr>
              <w:tabs>
                <w:tab w:val="left" w:pos="540"/>
              </w:tabs>
              <w:spacing w:before="60" w:after="60"/>
              <w:rPr>
                <w:rFonts w:asciiTheme="minorHAnsi" w:hAnsiTheme="minorHAnsi" w:cstheme="minorHAnsi"/>
                <w:b/>
                <w:sz w:val="20"/>
                <w:u w:val="single"/>
              </w:rPr>
            </w:pPr>
            <w:r w:rsidRPr="00295F1F">
              <w:rPr>
                <w:rFonts w:asciiTheme="minorHAnsi" w:hAnsiTheme="minorHAnsi" w:cstheme="minorHAnsi"/>
                <w:b/>
                <w:sz w:val="20"/>
              </w:rPr>
              <w:t>f)</w:t>
            </w:r>
            <w:r w:rsidRPr="00295F1F">
              <w:rPr>
                <w:rFonts w:asciiTheme="minorHAnsi" w:hAnsiTheme="minorHAnsi" w:cstheme="minorHAnsi"/>
                <w:b/>
                <w:sz w:val="20"/>
              </w:rPr>
              <w:tab/>
              <w:t xml:space="preserve">da compilare in caso di </w:t>
            </w:r>
            <w:r w:rsidRPr="00295F1F">
              <w:rPr>
                <w:rFonts w:asciiTheme="minorHAnsi" w:hAnsiTheme="minorHAnsi" w:cstheme="minorHAnsi"/>
                <w:b/>
                <w:sz w:val="20"/>
                <w:u w:val="single"/>
              </w:rPr>
              <w:t>CONSORZIO STABILE di cui all’art. 46, comma 1, lett. f) del D.Lgs. n. 50/2016</w:t>
            </w:r>
          </w:p>
          <w:p w14:paraId="2C463AD3" w14:textId="77777777" w:rsidR="00676700" w:rsidRPr="00295F1F" w:rsidRDefault="00676700" w:rsidP="00493555">
            <w:pPr>
              <w:tabs>
                <w:tab w:val="left" w:pos="540"/>
              </w:tabs>
              <w:spacing w:before="60" w:after="60"/>
              <w:rPr>
                <w:rFonts w:asciiTheme="minorHAnsi" w:hAnsiTheme="minorHAnsi" w:cstheme="minorHAnsi"/>
                <w:b/>
                <w:sz w:val="20"/>
                <w:u w:val="single"/>
              </w:rPr>
            </w:pPr>
          </w:p>
          <w:p w14:paraId="1D4B7943" w14:textId="16B41FB1" w:rsidR="00676700" w:rsidRPr="00295F1F" w:rsidRDefault="00676700" w:rsidP="003D14BB">
            <w:pPr>
              <w:tabs>
                <w:tab w:val="left" w:pos="540"/>
              </w:tabs>
              <w:spacing w:before="60" w:after="60"/>
              <w:jc w:val="both"/>
              <w:rPr>
                <w:rFonts w:asciiTheme="minorHAnsi" w:hAnsiTheme="minorHAnsi" w:cstheme="minorHAnsi"/>
                <w:b/>
                <w:sz w:val="20"/>
                <w:u w:val="single"/>
              </w:rPr>
            </w:pPr>
            <w:r w:rsidRPr="00295F1F">
              <w:rPr>
                <w:rFonts w:asciiTheme="minorHAnsi" w:hAnsiTheme="minorHAnsi" w:cstheme="minorHAnsi"/>
                <w:b/>
                <w:sz w:val="20"/>
              </w:rPr>
              <w:t xml:space="preserve">Questa sezione deve essere compilata dal legale rappresentante del consorzio </w:t>
            </w:r>
          </w:p>
        </w:tc>
      </w:tr>
    </w:tbl>
    <w:p w14:paraId="52222CF3" w14:textId="77777777" w:rsidR="00676700" w:rsidRPr="00295F1F" w:rsidRDefault="00676700" w:rsidP="00676700">
      <w:pPr>
        <w:pStyle w:val="Paragrafoelenco1"/>
        <w:ind w:left="284"/>
        <w:jc w:val="both"/>
        <w:rPr>
          <w:rFonts w:asciiTheme="minorHAnsi" w:hAnsiTheme="minorHAnsi" w:cstheme="minorHAnsi"/>
          <w:sz w:val="20"/>
        </w:rPr>
      </w:pPr>
    </w:p>
    <w:p w14:paraId="04235181" w14:textId="77777777" w:rsidR="00676700" w:rsidRPr="00295F1F" w:rsidRDefault="00676700" w:rsidP="00676700">
      <w:pPr>
        <w:pStyle w:val="Paragrafoelenco1"/>
        <w:ind w:left="284"/>
        <w:jc w:val="both"/>
        <w:rPr>
          <w:rFonts w:asciiTheme="minorHAnsi" w:hAnsiTheme="minorHAnsi" w:cstheme="minorHAnsi"/>
          <w:sz w:val="20"/>
        </w:rPr>
      </w:pPr>
    </w:p>
    <w:tbl>
      <w:tblPr>
        <w:tblW w:w="9935" w:type="dxa"/>
        <w:tblLook w:val="01E0" w:firstRow="1" w:lastRow="1" w:firstColumn="1" w:lastColumn="1" w:noHBand="0" w:noVBand="0"/>
      </w:tblPr>
      <w:tblGrid>
        <w:gridCol w:w="2456"/>
        <w:gridCol w:w="177"/>
        <w:gridCol w:w="2832"/>
        <w:gridCol w:w="1421"/>
        <w:gridCol w:w="3049"/>
      </w:tblGrid>
      <w:tr w:rsidR="00676700" w:rsidRPr="00295F1F" w14:paraId="32D79B3B" w14:textId="77777777" w:rsidTr="00493555">
        <w:tc>
          <w:tcPr>
            <w:tcW w:w="2633" w:type="dxa"/>
            <w:gridSpan w:val="2"/>
            <w:tcBorders>
              <w:top w:val="single" w:sz="4" w:space="0" w:color="auto"/>
              <w:left w:val="single" w:sz="4" w:space="0" w:color="auto"/>
            </w:tcBorders>
            <w:shd w:val="clear" w:color="auto" w:fill="auto"/>
          </w:tcPr>
          <w:p w14:paraId="59FA7291"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780A010F" w14:textId="77777777" w:rsidR="00676700" w:rsidRPr="00295F1F" w:rsidRDefault="00676700" w:rsidP="00493555">
            <w:pPr>
              <w:tabs>
                <w:tab w:val="right" w:pos="9540"/>
              </w:tabs>
              <w:spacing w:before="80"/>
              <w:jc w:val="both"/>
              <w:rPr>
                <w:rFonts w:asciiTheme="minorHAnsi" w:hAnsiTheme="minorHAnsi" w:cstheme="minorHAnsi"/>
                <w:b/>
                <w:sz w:val="20"/>
                <w:lang w:val="de-DE"/>
              </w:rPr>
            </w:pPr>
          </w:p>
        </w:tc>
      </w:tr>
      <w:tr w:rsidR="00676700" w:rsidRPr="00295F1F" w14:paraId="6424FB12" w14:textId="77777777" w:rsidTr="00493555">
        <w:tc>
          <w:tcPr>
            <w:tcW w:w="9935" w:type="dxa"/>
            <w:gridSpan w:val="5"/>
            <w:tcBorders>
              <w:left w:val="single" w:sz="4" w:space="0" w:color="auto"/>
              <w:right w:val="single" w:sz="4" w:space="0" w:color="auto"/>
            </w:tcBorders>
            <w:shd w:val="clear" w:color="auto" w:fill="auto"/>
          </w:tcPr>
          <w:p w14:paraId="146AE6CD" w14:textId="77777777" w:rsidR="00676700" w:rsidRPr="00295F1F" w:rsidRDefault="00676700" w:rsidP="00493555">
            <w:pPr>
              <w:tabs>
                <w:tab w:val="right" w:pos="9540"/>
              </w:tabs>
              <w:spacing w:before="80"/>
              <w:jc w:val="both"/>
              <w:rPr>
                <w:rFonts w:asciiTheme="minorHAnsi" w:hAnsiTheme="minorHAnsi" w:cstheme="minorHAnsi"/>
                <w:sz w:val="20"/>
              </w:rPr>
            </w:pPr>
            <w:r w:rsidRPr="00295F1F">
              <w:rPr>
                <w:rFonts w:asciiTheme="minorHAnsi" w:hAnsiTheme="minorHAnsi" w:cstheme="minorHAnsi"/>
                <w:sz w:val="20"/>
              </w:rPr>
              <w:t>iscrizione alla CCIAA di:</w:t>
            </w:r>
            <w:r w:rsidRPr="00295F1F">
              <w:rPr>
                <w:rFonts w:asciiTheme="minorHAnsi" w:hAnsiTheme="minorHAnsi" w:cstheme="minorHAnsi"/>
                <w:i/>
                <w:iCs/>
                <w:sz w:val="20"/>
              </w:rPr>
              <w:t xml:space="preserve"> (per gli stranieri registri equipollenti)</w:t>
            </w:r>
          </w:p>
        </w:tc>
      </w:tr>
      <w:tr w:rsidR="00676700" w:rsidRPr="00295F1F" w14:paraId="74D26806" w14:textId="77777777" w:rsidTr="00493555">
        <w:tc>
          <w:tcPr>
            <w:tcW w:w="9935" w:type="dxa"/>
            <w:gridSpan w:val="5"/>
            <w:tcBorders>
              <w:left w:val="single" w:sz="4" w:space="0" w:color="auto"/>
              <w:bottom w:val="dashSmallGap" w:sz="4" w:space="0" w:color="auto"/>
              <w:right w:val="single" w:sz="4" w:space="0" w:color="auto"/>
            </w:tcBorders>
            <w:shd w:val="clear" w:color="auto" w:fill="auto"/>
          </w:tcPr>
          <w:p w14:paraId="79C0CF02" w14:textId="77777777" w:rsidR="00676700" w:rsidRPr="00295F1F" w:rsidRDefault="00676700" w:rsidP="00493555">
            <w:pPr>
              <w:tabs>
                <w:tab w:val="right" w:pos="9540"/>
              </w:tabs>
              <w:spacing w:before="80"/>
              <w:jc w:val="both"/>
              <w:rPr>
                <w:rFonts w:asciiTheme="minorHAnsi" w:hAnsiTheme="minorHAnsi" w:cstheme="minorHAnsi"/>
                <w:sz w:val="20"/>
              </w:rPr>
            </w:pPr>
          </w:p>
        </w:tc>
      </w:tr>
      <w:tr w:rsidR="00676700" w:rsidRPr="00295F1F" w14:paraId="0F509A71" w14:textId="77777777" w:rsidTr="00493555">
        <w:tc>
          <w:tcPr>
            <w:tcW w:w="2633" w:type="dxa"/>
            <w:gridSpan w:val="2"/>
            <w:tcBorders>
              <w:top w:val="dashSmallGap" w:sz="4" w:space="0" w:color="auto"/>
              <w:left w:val="single" w:sz="4" w:space="0" w:color="auto"/>
            </w:tcBorders>
            <w:shd w:val="clear" w:color="auto" w:fill="auto"/>
          </w:tcPr>
          <w:p w14:paraId="46EDA863"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2661C1B2"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r>
      <w:tr w:rsidR="00676700" w:rsidRPr="00295F1F" w14:paraId="6D6E6FC0" w14:textId="77777777" w:rsidTr="00493555">
        <w:tc>
          <w:tcPr>
            <w:tcW w:w="2633" w:type="dxa"/>
            <w:gridSpan w:val="2"/>
            <w:tcBorders>
              <w:left w:val="single" w:sz="4" w:space="0" w:color="auto"/>
            </w:tcBorders>
            <w:shd w:val="clear" w:color="auto" w:fill="auto"/>
          </w:tcPr>
          <w:p w14:paraId="22418D30" w14:textId="77777777" w:rsidR="00676700" w:rsidRPr="00295F1F" w:rsidRDefault="00676700" w:rsidP="00493555">
            <w:pPr>
              <w:tabs>
                <w:tab w:val="right" w:pos="9540"/>
              </w:tabs>
              <w:spacing w:before="80"/>
              <w:jc w:val="both"/>
              <w:rPr>
                <w:rFonts w:asciiTheme="minorHAnsi" w:hAnsiTheme="minorHAnsi" w:cstheme="minorHAnsi"/>
                <w:sz w:val="20"/>
                <w:lang w:val="de-DE"/>
              </w:rPr>
            </w:pPr>
            <w:r w:rsidRPr="00295F1F">
              <w:rPr>
                <w:rFonts w:asciiTheme="minorHAnsi" w:hAnsiTheme="minorHAnsi" w:cstheme="minorHAnsi"/>
                <w:sz w:val="20"/>
              </w:rPr>
              <w:t>forma giuridica</w:t>
            </w:r>
            <w:r w:rsidRPr="00295F1F">
              <w:rPr>
                <w:rFonts w:asciiTheme="minorHAnsi" w:hAnsiTheme="minorHAnsi" w:cstheme="minorHAnsi"/>
                <w:sz w:val="20"/>
                <w:lang w:val="de-DE"/>
              </w:rPr>
              <w:t>:</w:t>
            </w:r>
          </w:p>
        </w:tc>
        <w:tc>
          <w:tcPr>
            <w:tcW w:w="2832" w:type="dxa"/>
            <w:tcBorders>
              <w:bottom w:val="dashSmallGap" w:sz="4" w:space="0" w:color="auto"/>
            </w:tcBorders>
            <w:shd w:val="clear" w:color="auto" w:fill="auto"/>
          </w:tcPr>
          <w:p w14:paraId="47D21D63"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c>
          <w:tcPr>
            <w:tcW w:w="1421" w:type="dxa"/>
            <w:tcBorders>
              <w:top w:val="dashSmallGap" w:sz="4" w:space="0" w:color="auto"/>
            </w:tcBorders>
            <w:shd w:val="clear" w:color="auto" w:fill="auto"/>
          </w:tcPr>
          <w:p w14:paraId="62BE4C95" w14:textId="77777777" w:rsidR="00676700" w:rsidRPr="00295F1F" w:rsidRDefault="00676700" w:rsidP="00493555">
            <w:pPr>
              <w:tabs>
                <w:tab w:val="right" w:pos="9540"/>
              </w:tabs>
              <w:spacing w:before="80"/>
              <w:jc w:val="right"/>
              <w:rPr>
                <w:rFonts w:asciiTheme="minorHAnsi" w:hAnsiTheme="minorHAnsi" w:cstheme="minorHAnsi"/>
                <w:sz w:val="20"/>
                <w:lang w:val="de-DE"/>
              </w:rPr>
            </w:pPr>
            <w:r w:rsidRPr="00295F1F">
              <w:rPr>
                <w:rFonts w:asciiTheme="minorHAnsi" w:hAnsiTheme="minorHAnsi" w:cstheme="minorHAnsi"/>
                <w:sz w:val="20"/>
              </w:rPr>
              <w:t>sede legale</w:t>
            </w:r>
            <w:r w:rsidRPr="00295F1F">
              <w:rPr>
                <w:rFonts w:asciiTheme="minorHAnsi" w:hAnsiTheme="minorHAnsi" w:cstheme="minorHAnsi"/>
                <w:sz w:val="20"/>
                <w:lang w:val="de-DE"/>
              </w:rPr>
              <w:t>:</w:t>
            </w:r>
          </w:p>
        </w:tc>
        <w:tc>
          <w:tcPr>
            <w:tcW w:w="3049" w:type="dxa"/>
            <w:tcBorders>
              <w:top w:val="dashSmallGap" w:sz="4" w:space="0" w:color="auto"/>
              <w:left w:val="nil"/>
              <w:bottom w:val="dashSmallGap" w:sz="4" w:space="0" w:color="auto"/>
              <w:right w:val="single" w:sz="4" w:space="0" w:color="auto"/>
            </w:tcBorders>
            <w:shd w:val="clear" w:color="auto" w:fill="auto"/>
          </w:tcPr>
          <w:p w14:paraId="398CE65E" w14:textId="77777777" w:rsidR="00676700" w:rsidRPr="00295F1F" w:rsidRDefault="00676700" w:rsidP="00493555">
            <w:pPr>
              <w:tabs>
                <w:tab w:val="right" w:pos="9540"/>
              </w:tabs>
              <w:spacing w:before="80"/>
              <w:jc w:val="both"/>
              <w:rPr>
                <w:rFonts w:asciiTheme="minorHAnsi" w:hAnsiTheme="minorHAnsi" w:cstheme="minorHAnsi"/>
                <w:sz w:val="20"/>
                <w:lang w:val="de-DE"/>
              </w:rPr>
            </w:pPr>
          </w:p>
        </w:tc>
      </w:tr>
      <w:tr w:rsidR="00676700" w:rsidRPr="00295F1F" w14:paraId="0CA6D305" w14:textId="77777777" w:rsidTr="00493555">
        <w:trPr>
          <w:cantSplit/>
          <w:trHeight w:hRule="exact" w:val="113"/>
        </w:trPr>
        <w:tc>
          <w:tcPr>
            <w:tcW w:w="2456" w:type="dxa"/>
            <w:tcBorders>
              <w:left w:val="single" w:sz="4" w:space="0" w:color="auto"/>
              <w:bottom w:val="single" w:sz="4" w:space="0" w:color="auto"/>
            </w:tcBorders>
            <w:shd w:val="clear" w:color="auto" w:fill="auto"/>
          </w:tcPr>
          <w:p w14:paraId="40C1FD27" w14:textId="77777777" w:rsidR="00676700" w:rsidRPr="00295F1F" w:rsidRDefault="00676700" w:rsidP="00493555">
            <w:pPr>
              <w:tabs>
                <w:tab w:val="right" w:pos="9540"/>
              </w:tabs>
              <w:spacing w:before="80" w:after="80" w:line="120" w:lineRule="auto"/>
              <w:jc w:val="both"/>
              <w:rPr>
                <w:rFonts w:asciiTheme="minorHAnsi" w:hAnsiTheme="minorHAnsi" w:cstheme="minorHAnsi"/>
                <w:sz w:val="20"/>
              </w:rPr>
            </w:pPr>
          </w:p>
        </w:tc>
        <w:tc>
          <w:tcPr>
            <w:tcW w:w="7479" w:type="dxa"/>
            <w:gridSpan w:val="4"/>
            <w:tcBorders>
              <w:top w:val="dashSmallGap" w:sz="4" w:space="0" w:color="auto"/>
              <w:bottom w:val="single" w:sz="4" w:space="0" w:color="auto"/>
              <w:right w:val="single" w:sz="4" w:space="0" w:color="auto"/>
            </w:tcBorders>
            <w:shd w:val="clear" w:color="auto" w:fill="auto"/>
          </w:tcPr>
          <w:p w14:paraId="6D19AA4A" w14:textId="77777777" w:rsidR="00676700" w:rsidRPr="00295F1F" w:rsidRDefault="00676700" w:rsidP="00493555">
            <w:pPr>
              <w:tabs>
                <w:tab w:val="right" w:pos="9540"/>
              </w:tabs>
              <w:spacing w:before="80" w:after="80" w:line="120" w:lineRule="auto"/>
              <w:jc w:val="both"/>
              <w:rPr>
                <w:rFonts w:asciiTheme="minorHAnsi" w:hAnsiTheme="minorHAnsi" w:cstheme="minorHAnsi"/>
                <w:sz w:val="20"/>
              </w:rPr>
            </w:pPr>
          </w:p>
        </w:tc>
      </w:tr>
    </w:tbl>
    <w:p w14:paraId="76FA1D49" w14:textId="77777777" w:rsidR="00676700" w:rsidRPr="00295F1F" w:rsidRDefault="00676700" w:rsidP="006D732A">
      <w:pPr>
        <w:pStyle w:val="Paragrafoelenco1"/>
        <w:tabs>
          <w:tab w:val="left" w:pos="120"/>
        </w:tabs>
        <w:ind w:left="0"/>
        <w:jc w:val="both"/>
        <w:rPr>
          <w:rFonts w:asciiTheme="minorHAnsi" w:hAnsiTheme="minorHAnsi" w:cstheme="minorHAnsi"/>
          <w:color w:val="auto"/>
          <w:sz w:val="20"/>
        </w:rPr>
      </w:pPr>
    </w:p>
    <w:p w14:paraId="6F28E0D3" w14:textId="77777777" w:rsidR="004616C2" w:rsidRPr="00295F1F" w:rsidRDefault="004616C2" w:rsidP="004616C2">
      <w:pPr>
        <w:pStyle w:val="Paragrafoelenco1"/>
        <w:tabs>
          <w:tab w:val="left" w:pos="120"/>
        </w:tabs>
        <w:ind w:left="0"/>
        <w:jc w:val="both"/>
        <w:rPr>
          <w:rFonts w:asciiTheme="minorHAnsi" w:hAnsiTheme="minorHAnsi" w:cstheme="minorHAnsi"/>
          <w:color w:val="auto"/>
          <w:sz w:val="20"/>
        </w:rPr>
      </w:pPr>
    </w:p>
    <w:p w14:paraId="0E45FD36" w14:textId="77777777" w:rsidR="004616C2" w:rsidRPr="004364F0" w:rsidRDefault="004616C2" w:rsidP="004616C2">
      <w:pPr>
        <w:shd w:val="clear" w:color="auto" w:fill="DFDFDF"/>
        <w:spacing w:before="60" w:after="60" w:line="276" w:lineRule="auto"/>
        <w:ind w:firstLine="284"/>
        <w:jc w:val="both"/>
        <w:rPr>
          <w:rFonts w:asciiTheme="minorHAnsi" w:hAnsiTheme="minorHAnsi" w:cstheme="minorHAnsi"/>
          <w:b/>
          <w:i/>
          <w:color w:val="auto"/>
          <w:sz w:val="22"/>
          <w:szCs w:val="22"/>
        </w:rPr>
      </w:pPr>
      <w:r w:rsidRPr="004364F0">
        <w:rPr>
          <w:rFonts w:asciiTheme="minorHAnsi" w:hAnsiTheme="minorHAnsi" w:cstheme="minorHAnsi"/>
          <w:b/>
          <w:i/>
          <w:color w:val="auto"/>
          <w:sz w:val="22"/>
          <w:szCs w:val="22"/>
        </w:rPr>
        <w:lastRenderedPageBreak/>
        <w:t>(In caso di consorzi di cui all’art. 46 comma 1 lettera f) del Codice (</w:t>
      </w:r>
      <w:r w:rsidRPr="004364F0">
        <w:rPr>
          <w:rFonts w:asciiTheme="minorHAnsi" w:hAnsiTheme="minorHAnsi" w:cstheme="minorHAnsi"/>
          <w:b/>
          <w:i/>
          <w:caps/>
          <w:color w:val="auto"/>
          <w:sz w:val="22"/>
          <w:szCs w:val="22"/>
        </w:rPr>
        <w:t>**)</w:t>
      </w:r>
    </w:p>
    <w:p w14:paraId="2E0FAC27" w14:textId="08801860" w:rsidR="004616C2" w:rsidRPr="004364F0" w:rsidRDefault="004616C2" w:rsidP="004616C2">
      <w:pPr>
        <w:spacing w:before="60" w:after="60" w:line="276" w:lineRule="auto"/>
        <w:jc w:val="both"/>
        <w:rPr>
          <w:rFonts w:asciiTheme="minorHAnsi" w:hAnsiTheme="minorHAnsi" w:cstheme="minorHAnsi"/>
          <w:b/>
          <w:color w:val="auto"/>
          <w:sz w:val="22"/>
          <w:szCs w:val="22"/>
        </w:rPr>
      </w:pPr>
      <w:r w:rsidRPr="004364F0">
        <w:rPr>
          <w:rFonts w:asciiTheme="minorHAnsi" w:hAnsiTheme="minorHAnsi" w:cstheme="minorHAnsi"/>
          <w:b/>
          <w:caps/>
          <w:color w:val="auto"/>
          <w:sz w:val="22"/>
          <w:szCs w:val="22"/>
        </w:rPr>
        <w:t>(**)</w:t>
      </w:r>
      <w:r w:rsidRPr="004364F0">
        <w:rPr>
          <w:rFonts w:asciiTheme="minorHAnsi" w:hAnsiTheme="minorHAnsi" w:cstheme="minorHAnsi"/>
          <w:sz w:val="22"/>
          <w:szCs w:val="22"/>
        </w:rPr>
        <w:t xml:space="preserve"> </w:t>
      </w:r>
      <w:r w:rsidRPr="004364F0">
        <w:rPr>
          <w:rFonts w:asciiTheme="minorHAnsi" w:hAnsiTheme="minorHAnsi" w:cstheme="minorHAnsi"/>
          <w:b/>
          <w:color w:val="auto"/>
          <w:sz w:val="22"/>
          <w:szCs w:val="22"/>
        </w:rPr>
        <w:t xml:space="preserve">in caso </w:t>
      </w:r>
      <w:r w:rsidR="0070619B">
        <w:rPr>
          <w:rFonts w:asciiTheme="minorHAnsi" w:hAnsiTheme="minorHAnsi" w:cstheme="minorHAnsi"/>
          <w:b/>
          <w:color w:val="auto"/>
          <w:sz w:val="22"/>
          <w:szCs w:val="22"/>
        </w:rPr>
        <w:t xml:space="preserve">venga indicato dal concorrente un </w:t>
      </w:r>
      <w:r w:rsidRPr="004364F0">
        <w:rPr>
          <w:rFonts w:asciiTheme="minorHAnsi" w:hAnsiTheme="minorHAnsi" w:cstheme="minorHAnsi"/>
          <w:b/>
          <w:color w:val="auto"/>
          <w:sz w:val="22"/>
          <w:szCs w:val="22"/>
        </w:rPr>
        <w:t xml:space="preserve">consorzio </w:t>
      </w:r>
      <w:r w:rsidR="0070619B">
        <w:rPr>
          <w:rFonts w:asciiTheme="minorHAnsi" w:hAnsiTheme="minorHAnsi" w:cstheme="minorHAnsi"/>
          <w:b/>
          <w:color w:val="auto"/>
          <w:sz w:val="22"/>
          <w:szCs w:val="22"/>
        </w:rPr>
        <w:t xml:space="preserve">stabile </w:t>
      </w:r>
      <w:r w:rsidRPr="004364F0">
        <w:rPr>
          <w:rFonts w:asciiTheme="minorHAnsi" w:hAnsiTheme="minorHAnsi" w:cstheme="minorHAnsi"/>
          <w:b/>
          <w:color w:val="auto"/>
          <w:sz w:val="22"/>
          <w:szCs w:val="22"/>
        </w:rPr>
        <w:t xml:space="preserve">di cui all’art. 46 comma 1 lettera f) del Codice il consorzio medesimo e ognuna delle consorziate esecutrici dovrà compilare e firmare digitalmente il presente Allegato </w:t>
      </w:r>
      <w:r w:rsidR="00491693">
        <w:rPr>
          <w:rFonts w:asciiTheme="minorHAnsi" w:hAnsiTheme="minorHAnsi" w:cstheme="minorHAnsi"/>
          <w:b/>
          <w:color w:val="auto"/>
          <w:sz w:val="22"/>
          <w:szCs w:val="22"/>
        </w:rPr>
        <w:t>2</w:t>
      </w:r>
      <w:r w:rsidRPr="004364F0">
        <w:rPr>
          <w:rFonts w:asciiTheme="minorHAnsi" w:hAnsiTheme="minorHAnsi" w:cstheme="minorHAnsi"/>
          <w:b/>
          <w:color w:val="auto"/>
          <w:sz w:val="22"/>
          <w:szCs w:val="22"/>
        </w:rPr>
        <w:t>.</w:t>
      </w:r>
    </w:p>
    <w:p w14:paraId="2A4C1C1A" w14:textId="77777777" w:rsidR="004616C2" w:rsidRPr="004364F0" w:rsidRDefault="004616C2" w:rsidP="004616C2">
      <w:pPr>
        <w:spacing w:before="60" w:after="60" w:line="276" w:lineRule="auto"/>
        <w:jc w:val="both"/>
        <w:rPr>
          <w:rFonts w:asciiTheme="minorHAnsi" w:hAnsiTheme="minorHAnsi" w:cstheme="minorHAnsi"/>
          <w:b/>
          <w:color w:val="auto"/>
          <w:sz w:val="22"/>
          <w:szCs w:val="22"/>
        </w:rPr>
      </w:pPr>
    </w:p>
    <w:p w14:paraId="44DED34F" w14:textId="48F84E6C" w:rsidR="004616C2" w:rsidRPr="004364F0" w:rsidRDefault="004616C2" w:rsidP="004616C2">
      <w:pPr>
        <w:shd w:val="clear" w:color="auto" w:fill="DFDFDF"/>
        <w:ind w:firstLine="284"/>
        <w:jc w:val="center"/>
        <w:rPr>
          <w:rFonts w:asciiTheme="minorHAnsi" w:hAnsiTheme="minorHAnsi" w:cstheme="minorHAnsi"/>
          <w:b/>
          <w:i/>
          <w:color w:val="auto"/>
          <w:sz w:val="22"/>
          <w:szCs w:val="22"/>
          <w:u w:val="single"/>
        </w:rPr>
      </w:pPr>
      <w:r w:rsidRPr="004364F0">
        <w:rPr>
          <w:rFonts w:asciiTheme="minorHAnsi" w:hAnsiTheme="minorHAnsi" w:cstheme="minorHAnsi"/>
          <w:b/>
          <w:i/>
          <w:color w:val="auto"/>
          <w:sz w:val="22"/>
          <w:szCs w:val="22"/>
          <w:u w:val="single"/>
        </w:rPr>
        <w:t>Dichiarazioni Consorzio</w:t>
      </w:r>
      <w:r w:rsidR="0070619B">
        <w:rPr>
          <w:rFonts w:asciiTheme="minorHAnsi" w:hAnsiTheme="minorHAnsi" w:cstheme="minorHAnsi"/>
          <w:b/>
          <w:i/>
          <w:color w:val="auto"/>
          <w:sz w:val="22"/>
          <w:szCs w:val="22"/>
          <w:u w:val="single"/>
        </w:rPr>
        <w:t xml:space="preserve"> stabile</w:t>
      </w:r>
      <w:r w:rsidRPr="004364F0">
        <w:rPr>
          <w:rFonts w:asciiTheme="minorHAnsi" w:hAnsiTheme="minorHAnsi" w:cstheme="minorHAnsi"/>
          <w:b/>
          <w:i/>
          <w:color w:val="auto"/>
          <w:sz w:val="22"/>
          <w:szCs w:val="22"/>
          <w:u w:val="single"/>
        </w:rPr>
        <w:t xml:space="preserve"> di cui all’art. 46 comma 1 lettera f) del Codice</w:t>
      </w:r>
    </w:p>
    <w:p w14:paraId="335D4A94" w14:textId="77777777" w:rsidR="004616C2" w:rsidRPr="004364F0" w:rsidRDefault="004616C2" w:rsidP="004616C2">
      <w:pPr>
        <w:pStyle w:val="Corpodeltesto21"/>
        <w:spacing w:before="60" w:after="60" w:line="276" w:lineRule="auto"/>
        <w:jc w:val="center"/>
        <w:rPr>
          <w:rFonts w:asciiTheme="minorHAnsi" w:hAnsiTheme="minorHAnsi" w:cstheme="minorHAnsi"/>
          <w:b/>
          <w:i/>
          <w:color w:val="auto"/>
          <w:sz w:val="22"/>
          <w:szCs w:val="22"/>
          <w:u w:val="single"/>
        </w:rPr>
      </w:pPr>
    </w:p>
    <w:p w14:paraId="1D02D12E" w14:textId="7D1CB7FA" w:rsidR="004616C2" w:rsidRPr="00295F1F" w:rsidRDefault="004616C2" w:rsidP="004616C2">
      <w:pPr>
        <w:widowControl w:val="0"/>
        <w:numPr>
          <w:ilvl w:val="0"/>
          <w:numId w:val="19"/>
        </w:numPr>
        <w:tabs>
          <w:tab w:val="left" w:pos="284"/>
        </w:tabs>
        <w:spacing w:before="60" w:after="60" w:line="276" w:lineRule="auto"/>
        <w:jc w:val="both"/>
        <w:rPr>
          <w:rFonts w:asciiTheme="minorHAnsi" w:hAnsiTheme="minorHAnsi" w:cstheme="minorHAnsi"/>
          <w:color w:val="auto"/>
          <w:sz w:val="20"/>
          <w:szCs w:val="22"/>
        </w:rPr>
      </w:pPr>
      <w:r w:rsidRPr="00295F1F">
        <w:rPr>
          <w:rFonts w:asciiTheme="minorHAnsi" w:hAnsiTheme="minorHAnsi" w:cstheme="minorHAnsi"/>
          <w:bCs/>
          <w:color w:val="auto"/>
          <w:sz w:val="20"/>
          <w:szCs w:val="22"/>
        </w:rPr>
        <w:t xml:space="preserve">che il consorzio </w:t>
      </w:r>
      <w:r w:rsidR="00023F5E" w:rsidRPr="00295F1F">
        <w:rPr>
          <w:rFonts w:asciiTheme="minorHAnsi" w:hAnsiTheme="minorHAnsi" w:cstheme="minorHAnsi"/>
          <w:bCs/>
          <w:color w:val="auto"/>
          <w:sz w:val="20"/>
          <w:szCs w:val="22"/>
        </w:rPr>
        <w:t xml:space="preserve">stabile </w:t>
      </w:r>
      <w:r w:rsidRPr="00295F1F">
        <w:rPr>
          <w:rFonts w:asciiTheme="minorHAnsi" w:hAnsiTheme="minorHAnsi" w:cstheme="minorHAnsi"/>
          <w:bCs/>
          <w:color w:val="auto"/>
          <w:sz w:val="20"/>
          <w:szCs w:val="22"/>
        </w:rPr>
        <w:t>è costituito dalle seguenti consorziate con indicazione di quelle esecutrici:</w:t>
      </w:r>
    </w:p>
    <w:p w14:paraId="101F9B25" w14:textId="77777777" w:rsidR="004616C2" w:rsidRPr="00295F1F" w:rsidRDefault="004616C2" w:rsidP="004616C2">
      <w:pPr>
        <w:widowControl w:val="0"/>
        <w:tabs>
          <w:tab w:val="left" w:pos="284"/>
        </w:tabs>
        <w:spacing w:before="60" w:after="60" w:line="276" w:lineRule="auto"/>
        <w:jc w:val="both"/>
        <w:rPr>
          <w:rFonts w:asciiTheme="minorHAnsi" w:hAnsiTheme="minorHAnsi" w:cstheme="minorHAnsi"/>
          <w:color w:val="auto"/>
          <w:sz w:val="20"/>
          <w:szCs w:val="22"/>
        </w:rPr>
      </w:pPr>
    </w:p>
    <w:tbl>
      <w:tblPr>
        <w:tblW w:w="5000" w:type="pct"/>
        <w:tblCellMar>
          <w:left w:w="93" w:type="dxa"/>
        </w:tblCellMar>
        <w:tblLook w:val="0000" w:firstRow="0" w:lastRow="0" w:firstColumn="0" w:lastColumn="0" w:noHBand="0" w:noVBand="0"/>
      </w:tblPr>
      <w:tblGrid>
        <w:gridCol w:w="4160"/>
        <w:gridCol w:w="3299"/>
        <w:gridCol w:w="2312"/>
      </w:tblGrid>
      <w:tr w:rsidR="004616C2" w:rsidRPr="00295F1F" w14:paraId="4CBCDA00" w14:textId="77777777" w:rsidTr="00C76483">
        <w:trPr>
          <w:cantSplit/>
        </w:trPr>
        <w:tc>
          <w:tcPr>
            <w:tcW w:w="2129" w:type="pct"/>
            <w:tcBorders>
              <w:top w:val="single" w:sz="4" w:space="0" w:color="00000A"/>
              <w:left w:val="single" w:sz="4" w:space="0" w:color="00000A"/>
              <w:bottom w:val="single" w:sz="4" w:space="0" w:color="00000A"/>
            </w:tcBorders>
            <w:shd w:val="clear" w:color="auto" w:fill="C2D69B" w:themeFill="accent3" w:themeFillTint="99"/>
            <w:vAlign w:val="center"/>
          </w:tcPr>
          <w:p w14:paraId="278F8E38" w14:textId="77777777" w:rsidR="004616C2" w:rsidRPr="00295F1F" w:rsidRDefault="004616C2" w:rsidP="00C76483">
            <w:pPr>
              <w:spacing w:before="60" w:after="60" w:line="276" w:lineRule="auto"/>
              <w:ind w:right="119"/>
              <w:jc w:val="both"/>
              <w:rPr>
                <w:rFonts w:asciiTheme="minorHAnsi" w:hAnsiTheme="minorHAnsi" w:cstheme="minorHAnsi"/>
                <w:b/>
                <w:sz w:val="20"/>
                <w:szCs w:val="22"/>
              </w:rPr>
            </w:pPr>
            <w:r w:rsidRPr="00295F1F">
              <w:rPr>
                <w:rFonts w:asciiTheme="minorHAnsi" w:hAnsiTheme="minorHAnsi" w:cstheme="minorHAnsi"/>
                <w:b/>
                <w:color w:val="auto"/>
                <w:sz w:val="20"/>
                <w:szCs w:val="22"/>
              </w:rPr>
              <w:t>Ragione Sociale</w:t>
            </w:r>
          </w:p>
        </w:tc>
        <w:tc>
          <w:tcPr>
            <w:tcW w:w="1688" w:type="pct"/>
            <w:tcBorders>
              <w:top w:val="single" w:sz="4" w:space="0" w:color="00000A"/>
              <w:left w:val="single" w:sz="4" w:space="0" w:color="00000A"/>
              <w:bottom w:val="single" w:sz="4" w:space="0" w:color="00000A"/>
            </w:tcBorders>
            <w:shd w:val="clear" w:color="auto" w:fill="C2D69B" w:themeFill="accent3" w:themeFillTint="99"/>
            <w:vAlign w:val="center"/>
          </w:tcPr>
          <w:p w14:paraId="494FC186" w14:textId="77777777" w:rsidR="004616C2" w:rsidRPr="00295F1F" w:rsidRDefault="004616C2" w:rsidP="00C76483">
            <w:pPr>
              <w:spacing w:before="60" w:after="60" w:line="276" w:lineRule="auto"/>
              <w:ind w:right="119"/>
              <w:jc w:val="both"/>
              <w:rPr>
                <w:rFonts w:asciiTheme="minorHAnsi" w:hAnsiTheme="minorHAnsi" w:cstheme="minorHAnsi"/>
                <w:b/>
                <w:sz w:val="20"/>
                <w:szCs w:val="22"/>
              </w:rPr>
            </w:pPr>
            <w:r w:rsidRPr="00295F1F">
              <w:rPr>
                <w:rFonts w:asciiTheme="minorHAnsi" w:hAnsiTheme="minorHAnsi" w:cstheme="minorHAnsi"/>
                <w:b/>
                <w:color w:val="auto"/>
                <w:sz w:val="20"/>
                <w:szCs w:val="22"/>
              </w:rPr>
              <w:t>C. Fiscale e P.IVA</w:t>
            </w:r>
          </w:p>
        </w:tc>
        <w:tc>
          <w:tcPr>
            <w:tcW w:w="1183" w:type="pct"/>
            <w:tcBorders>
              <w:top w:val="single" w:sz="4" w:space="0" w:color="00000A"/>
              <w:left w:val="single" w:sz="4" w:space="0" w:color="00000A"/>
              <w:bottom w:val="single" w:sz="4" w:space="0" w:color="00000A"/>
              <w:right w:val="single" w:sz="4" w:space="0" w:color="00000A"/>
            </w:tcBorders>
            <w:shd w:val="clear" w:color="auto" w:fill="C2D69B" w:themeFill="accent3" w:themeFillTint="99"/>
            <w:vAlign w:val="center"/>
          </w:tcPr>
          <w:p w14:paraId="65432FAF" w14:textId="77777777" w:rsidR="004616C2" w:rsidRPr="00295F1F" w:rsidRDefault="004616C2" w:rsidP="003B1609">
            <w:pPr>
              <w:spacing w:before="60" w:after="60" w:line="276" w:lineRule="auto"/>
              <w:ind w:right="119"/>
              <w:jc w:val="both"/>
              <w:rPr>
                <w:rFonts w:asciiTheme="minorHAnsi" w:hAnsiTheme="minorHAnsi" w:cstheme="minorHAnsi"/>
                <w:b/>
                <w:color w:val="auto"/>
                <w:sz w:val="20"/>
                <w:szCs w:val="22"/>
              </w:rPr>
            </w:pPr>
            <w:r w:rsidRPr="00295F1F">
              <w:rPr>
                <w:rFonts w:asciiTheme="minorHAnsi" w:hAnsiTheme="minorHAnsi" w:cstheme="minorHAnsi"/>
                <w:b/>
                <w:color w:val="auto"/>
                <w:sz w:val="20"/>
                <w:szCs w:val="22"/>
              </w:rPr>
              <w:t xml:space="preserve">Barrare </w:t>
            </w:r>
            <w:r w:rsidR="003B1609" w:rsidRPr="00295F1F">
              <w:rPr>
                <w:rFonts w:asciiTheme="minorHAnsi" w:hAnsiTheme="minorHAnsi" w:cstheme="minorHAnsi"/>
                <w:b/>
                <w:color w:val="auto"/>
                <w:sz w:val="20"/>
                <w:szCs w:val="22"/>
              </w:rPr>
              <w:t>consorziate</w:t>
            </w:r>
          </w:p>
          <w:p w14:paraId="13C020F4" w14:textId="77226229" w:rsidR="003B1609" w:rsidRPr="00295F1F" w:rsidRDefault="003B1609" w:rsidP="003B1609">
            <w:pPr>
              <w:spacing w:before="60" w:after="60" w:line="276" w:lineRule="auto"/>
              <w:ind w:right="119"/>
              <w:jc w:val="both"/>
              <w:rPr>
                <w:rFonts w:asciiTheme="minorHAnsi" w:hAnsiTheme="minorHAnsi" w:cstheme="minorHAnsi"/>
                <w:b/>
                <w:sz w:val="20"/>
                <w:szCs w:val="22"/>
              </w:rPr>
            </w:pPr>
            <w:r w:rsidRPr="00295F1F">
              <w:rPr>
                <w:rFonts w:asciiTheme="minorHAnsi" w:hAnsiTheme="minorHAnsi" w:cstheme="minorHAnsi"/>
                <w:b/>
                <w:color w:val="auto"/>
                <w:sz w:val="20"/>
                <w:szCs w:val="22"/>
              </w:rPr>
              <w:t>esecutrici</w:t>
            </w:r>
          </w:p>
        </w:tc>
      </w:tr>
      <w:tr w:rsidR="004616C2" w:rsidRPr="00295F1F" w14:paraId="2A410A61" w14:textId="77777777" w:rsidTr="00C76483">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04041609" w14:textId="5D894B80" w:rsidR="004616C2" w:rsidRPr="00295F1F" w:rsidRDefault="004616C2" w:rsidP="00C76483">
            <w:pPr>
              <w:snapToGrid w:val="0"/>
              <w:spacing w:before="60" w:after="60" w:line="276" w:lineRule="auto"/>
              <w:ind w:right="119"/>
              <w:jc w:val="both"/>
              <w:rPr>
                <w:rFonts w:asciiTheme="minorHAnsi" w:hAnsiTheme="minorHAnsi" w:cstheme="minorHAnsi"/>
                <w:sz w:val="20"/>
                <w:szCs w:val="22"/>
              </w:rPr>
            </w:pPr>
          </w:p>
        </w:tc>
        <w:tc>
          <w:tcPr>
            <w:tcW w:w="1688" w:type="pct"/>
            <w:tcBorders>
              <w:top w:val="single" w:sz="4" w:space="0" w:color="00000A"/>
              <w:left w:val="single" w:sz="4" w:space="0" w:color="00000A"/>
              <w:bottom w:val="single" w:sz="4" w:space="0" w:color="00000A"/>
            </w:tcBorders>
            <w:shd w:val="clear" w:color="auto" w:fill="FFFFFF"/>
            <w:vAlign w:val="center"/>
          </w:tcPr>
          <w:p w14:paraId="2BCDF731" w14:textId="77777777" w:rsidR="004616C2" w:rsidRPr="00295F1F" w:rsidRDefault="004616C2" w:rsidP="00C76483">
            <w:pPr>
              <w:snapToGrid w:val="0"/>
              <w:spacing w:before="60" w:after="60" w:line="276" w:lineRule="auto"/>
              <w:ind w:right="119"/>
              <w:jc w:val="both"/>
              <w:rPr>
                <w:rFonts w:asciiTheme="minorHAnsi" w:hAnsiTheme="minorHAnsi" w:cstheme="minorHAnsi"/>
                <w:sz w:val="20"/>
                <w:szCs w:val="22"/>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1790D4D1" w14:textId="77777777" w:rsidR="004616C2" w:rsidRPr="00295F1F" w:rsidRDefault="004616C2" w:rsidP="00C76483">
            <w:pPr>
              <w:snapToGrid w:val="0"/>
              <w:spacing w:before="60" w:after="60" w:line="276" w:lineRule="auto"/>
              <w:ind w:right="119"/>
              <w:jc w:val="both"/>
              <w:rPr>
                <w:rFonts w:asciiTheme="minorHAnsi" w:hAnsiTheme="minorHAnsi" w:cstheme="minorHAnsi"/>
                <w:sz w:val="20"/>
                <w:szCs w:val="22"/>
              </w:rPr>
            </w:pPr>
          </w:p>
        </w:tc>
      </w:tr>
      <w:tr w:rsidR="004616C2" w:rsidRPr="00295F1F" w14:paraId="28C05C96" w14:textId="77777777" w:rsidTr="00C76483">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1C37E469" w14:textId="77777777" w:rsidR="004616C2" w:rsidRPr="00295F1F" w:rsidRDefault="004616C2" w:rsidP="00C76483">
            <w:pPr>
              <w:snapToGrid w:val="0"/>
              <w:spacing w:before="60" w:after="60" w:line="276" w:lineRule="auto"/>
              <w:ind w:right="119"/>
              <w:jc w:val="both"/>
              <w:rPr>
                <w:rFonts w:asciiTheme="minorHAnsi" w:hAnsiTheme="minorHAnsi" w:cstheme="minorHAnsi"/>
                <w:sz w:val="20"/>
                <w:szCs w:val="22"/>
              </w:rPr>
            </w:pPr>
          </w:p>
        </w:tc>
        <w:tc>
          <w:tcPr>
            <w:tcW w:w="1688" w:type="pct"/>
            <w:tcBorders>
              <w:top w:val="single" w:sz="4" w:space="0" w:color="00000A"/>
              <w:left w:val="single" w:sz="4" w:space="0" w:color="00000A"/>
              <w:bottom w:val="single" w:sz="4" w:space="0" w:color="00000A"/>
            </w:tcBorders>
            <w:shd w:val="clear" w:color="auto" w:fill="FFFFFF"/>
            <w:vAlign w:val="center"/>
          </w:tcPr>
          <w:p w14:paraId="27425A53" w14:textId="77777777" w:rsidR="004616C2" w:rsidRPr="00295F1F" w:rsidRDefault="004616C2" w:rsidP="00C76483">
            <w:pPr>
              <w:snapToGrid w:val="0"/>
              <w:spacing w:before="60" w:after="60" w:line="276" w:lineRule="auto"/>
              <w:ind w:right="119"/>
              <w:jc w:val="both"/>
              <w:rPr>
                <w:rFonts w:asciiTheme="minorHAnsi" w:hAnsiTheme="minorHAnsi" w:cstheme="minorHAnsi"/>
                <w:sz w:val="20"/>
                <w:szCs w:val="22"/>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78FF540" w14:textId="77777777" w:rsidR="004616C2" w:rsidRPr="00295F1F" w:rsidRDefault="004616C2" w:rsidP="00C76483">
            <w:pPr>
              <w:snapToGrid w:val="0"/>
              <w:spacing w:before="60" w:after="60" w:line="276" w:lineRule="auto"/>
              <w:ind w:right="119"/>
              <w:jc w:val="both"/>
              <w:rPr>
                <w:rFonts w:asciiTheme="minorHAnsi" w:hAnsiTheme="minorHAnsi" w:cstheme="minorHAnsi"/>
                <w:sz w:val="20"/>
                <w:szCs w:val="22"/>
              </w:rPr>
            </w:pPr>
          </w:p>
        </w:tc>
      </w:tr>
      <w:tr w:rsidR="004616C2" w:rsidRPr="00295F1F" w14:paraId="5B6D0150" w14:textId="77777777" w:rsidTr="00C76483">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76ACB324" w14:textId="77777777" w:rsidR="004616C2" w:rsidRPr="00295F1F" w:rsidRDefault="004616C2" w:rsidP="00C76483">
            <w:pPr>
              <w:snapToGrid w:val="0"/>
              <w:spacing w:before="60" w:after="60" w:line="276" w:lineRule="auto"/>
              <w:ind w:right="119"/>
              <w:jc w:val="both"/>
              <w:rPr>
                <w:rFonts w:asciiTheme="minorHAnsi" w:hAnsiTheme="minorHAnsi" w:cstheme="minorHAnsi"/>
                <w:sz w:val="20"/>
                <w:szCs w:val="22"/>
              </w:rPr>
            </w:pPr>
          </w:p>
        </w:tc>
        <w:tc>
          <w:tcPr>
            <w:tcW w:w="1688" w:type="pct"/>
            <w:tcBorders>
              <w:top w:val="single" w:sz="4" w:space="0" w:color="00000A"/>
              <w:left w:val="single" w:sz="4" w:space="0" w:color="00000A"/>
              <w:bottom w:val="single" w:sz="4" w:space="0" w:color="00000A"/>
            </w:tcBorders>
            <w:shd w:val="clear" w:color="auto" w:fill="FFFFFF"/>
            <w:vAlign w:val="center"/>
          </w:tcPr>
          <w:p w14:paraId="5A616550" w14:textId="77777777" w:rsidR="004616C2" w:rsidRPr="00295F1F" w:rsidRDefault="004616C2" w:rsidP="00C76483">
            <w:pPr>
              <w:snapToGrid w:val="0"/>
              <w:spacing w:before="60" w:after="60" w:line="276" w:lineRule="auto"/>
              <w:ind w:right="119"/>
              <w:jc w:val="both"/>
              <w:rPr>
                <w:rFonts w:asciiTheme="minorHAnsi" w:hAnsiTheme="minorHAnsi" w:cstheme="minorHAnsi"/>
                <w:sz w:val="20"/>
                <w:szCs w:val="22"/>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5788401" w14:textId="77777777" w:rsidR="004616C2" w:rsidRPr="00295F1F" w:rsidRDefault="004616C2" w:rsidP="00C76483">
            <w:pPr>
              <w:snapToGrid w:val="0"/>
              <w:spacing w:before="60" w:after="60" w:line="276" w:lineRule="auto"/>
              <w:ind w:right="119"/>
              <w:jc w:val="both"/>
              <w:rPr>
                <w:rFonts w:asciiTheme="minorHAnsi" w:hAnsiTheme="minorHAnsi" w:cstheme="minorHAnsi"/>
                <w:sz w:val="20"/>
                <w:szCs w:val="22"/>
              </w:rPr>
            </w:pPr>
          </w:p>
        </w:tc>
      </w:tr>
      <w:tr w:rsidR="004616C2" w:rsidRPr="00295F1F" w14:paraId="22FBD2BA" w14:textId="77777777" w:rsidTr="00C76483">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7FD849ED" w14:textId="77777777" w:rsidR="004616C2" w:rsidRPr="00295F1F" w:rsidRDefault="004616C2" w:rsidP="00C76483">
            <w:pPr>
              <w:snapToGrid w:val="0"/>
              <w:spacing w:before="60" w:after="60" w:line="276" w:lineRule="auto"/>
              <w:ind w:right="119"/>
              <w:jc w:val="both"/>
              <w:rPr>
                <w:rFonts w:asciiTheme="minorHAnsi" w:hAnsiTheme="minorHAnsi" w:cstheme="minorHAnsi"/>
                <w:sz w:val="20"/>
                <w:szCs w:val="22"/>
              </w:rPr>
            </w:pPr>
          </w:p>
        </w:tc>
        <w:tc>
          <w:tcPr>
            <w:tcW w:w="1688" w:type="pct"/>
            <w:tcBorders>
              <w:top w:val="single" w:sz="4" w:space="0" w:color="00000A"/>
              <w:left w:val="single" w:sz="4" w:space="0" w:color="00000A"/>
              <w:bottom w:val="single" w:sz="4" w:space="0" w:color="00000A"/>
            </w:tcBorders>
            <w:shd w:val="clear" w:color="auto" w:fill="FFFFFF"/>
            <w:vAlign w:val="center"/>
          </w:tcPr>
          <w:p w14:paraId="27991092" w14:textId="77777777" w:rsidR="004616C2" w:rsidRPr="00295F1F" w:rsidRDefault="004616C2" w:rsidP="00C76483">
            <w:pPr>
              <w:snapToGrid w:val="0"/>
              <w:spacing w:before="60" w:after="60" w:line="276" w:lineRule="auto"/>
              <w:ind w:right="119"/>
              <w:jc w:val="both"/>
              <w:rPr>
                <w:rFonts w:asciiTheme="minorHAnsi" w:hAnsiTheme="minorHAnsi" w:cstheme="minorHAnsi"/>
                <w:sz w:val="20"/>
                <w:szCs w:val="22"/>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61D741A" w14:textId="77777777" w:rsidR="004616C2" w:rsidRPr="00295F1F" w:rsidRDefault="004616C2" w:rsidP="00C76483">
            <w:pPr>
              <w:snapToGrid w:val="0"/>
              <w:spacing w:before="60" w:after="60" w:line="276" w:lineRule="auto"/>
              <w:ind w:right="119"/>
              <w:jc w:val="both"/>
              <w:rPr>
                <w:rFonts w:asciiTheme="minorHAnsi" w:hAnsiTheme="minorHAnsi" w:cstheme="minorHAnsi"/>
                <w:sz w:val="20"/>
                <w:szCs w:val="22"/>
              </w:rPr>
            </w:pPr>
          </w:p>
        </w:tc>
      </w:tr>
      <w:tr w:rsidR="004616C2" w:rsidRPr="00295F1F" w14:paraId="35314FC0" w14:textId="77777777" w:rsidTr="00C76483">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31CFF5C6" w14:textId="77777777" w:rsidR="004616C2" w:rsidRPr="00295F1F" w:rsidRDefault="004616C2" w:rsidP="00C76483">
            <w:pPr>
              <w:snapToGrid w:val="0"/>
              <w:spacing w:before="60" w:after="60" w:line="276" w:lineRule="auto"/>
              <w:ind w:right="119"/>
              <w:jc w:val="both"/>
              <w:rPr>
                <w:rFonts w:asciiTheme="minorHAnsi" w:hAnsiTheme="minorHAnsi" w:cstheme="minorHAnsi"/>
                <w:sz w:val="20"/>
                <w:szCs w:val="22"/>
              </w:rPr>
            </w:pPr>
          </w:p>
        </w:tc>
        <w:tc>
          <w:tcPr>
            <w:tcW w:w="1688" w:type="pct"/>
            <w:tcBorders>
              <w:top w:val="single" w:sz="4" w:space="0" w:color="00000A"/>
              <w:left w:val="single" w:sz="4" w:space="0" w:color="00000A"/>
              <w:bottom w:val="single" w:sz="4" w:space="0" w:color="00000A"/>
            </w:tcBorders>
            <w:shd w:val="clear" w:color="auto" w:fill="FFFFFF"/>
            <w:vAlign w:val="center"/>
          </w:tcPr>
          <w:p w14:paraId="12147C5B" w14:textId="77777777" w:rsidR="004616C2" w:rsidRPr="00295F1F" w:rsidRDefault="004616C2" w:rsidP="00C76483">
            <w:pPr>
              <w:snapToGrid w:val="0"/>
              <w:spacing w:before="60" w:after="60" w:line="276" w:lineRule="auto"/>
              <w:ind w:right="119"/>
              <w:jc w:val="both"/>
              <w:rPr>
                <w:rFonts w:asciiTheme="minorHAnsi" w:hAnsiTheme="minorHAnsi" w:cstheme="minorHAnsi"/>
                <w:sz w:val="20"/>
                <w:szCs w:val="22"/>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6F37737" w14:textId="77777777" w:rsidR="004616C2" w:rsidRPr="00295F1F" w:rsidRDefault="004616C2" w:rsidP="00C76483">
            <w:pPr>
              <w:snapToGrid w:val="0"/>
              <w:spacing w:before="60" w:after="60" w:line="276" w:lineRule="auto"/>
              <w:ind w:right="119"/>
              <w:jc w:val="both"/>
              <w:rPr>
                <w:rFonts w:asciiTheme="minorHAnsi" w:hAnsiTheme="minorHAnsi" w:cstheme="minorHAnsi"/>
                <w:sz w:val="20"/>
                <w:szCs w:val="22"/>
              </w:rPr>
            </w:pPr>
          </w:p>
        </w:tc>
      </w:tr>
      <w:tr w:rsidR="004616C2" w:rsidRPr="00295F1F" w14:paraId="4968EC04" w14:textId="77777777" w:rsidTr="00C76483">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3FCD3943" w14:textId="77777777" w:rsidR="004616C2" w:rsidRPr="00295F1F" w:rsidRDefault="004616C2" w:rsidP="00C76483">
            <w:pPr>
              <w:snapToGrid w:val="0"/>
              <w:spacing w:before="60" w:after="60" w:line="276" w:lineRule="auto"/>
              <w:ind w:right="119"/>
              <w:jc w:val="both"/>
              <w:rPr>
                <w:rFonts w:asciiTheme="minorHAnsi" w:hAnsiTheme="minorHAnsi" w:cstheme="minorHAnsi"/>
                <w:sz w:val="20"/>
                <w:szCs w:val="22"/>
              </w:rPr>
            </w:pPr>
          </w:p>
        </w:tc>
        <w:tc>
          <w:tcPr>
            <w:tcW w:w="1688" w:type="pct"/>
            <w:tcBorders>
              <w:top w:val="single" w:sz="4" w:space="0" w:color="00000A"/>
              <w:left w:val="single" w:sz="4" w:space="0" w:color="00000A"/>
              <w:bottom w:val="single" w:sz="4" w:space="0" w:color="00000A"/>
            </w:tcBorders>
            <w:shd w:val="clear" w:color="auto" w:fill="FFFFFF"/>
            <w:vAlign w:val="center"/>
          </w:tcPr>
          <w:p w14:paraId="3F1AA83D" w14:textId="77777777" w:rsidR="004616C2" w:rsidRPr="00295F1F" w:rsidRDefault="004616C2" w:rsidP="00C76483">
            <w:pPr>
              <w:snapToGrid w:val="0"/>
              <w:spacing w:before="60" w:after="60" w:line="276" w:lineRule="auto"/>
              <w:ind w:right="119"/>
              <w:jc w:val="both"/>
              <w:rPr>
                <w:rFonts w:asciiTheme="minorHAnsi" w:hAnsiTheme="minorHAnsi" w:cstheme="minorHAnsi"/>
                <w:sz w:val="20"/>
                <w:szCs w:val="22"/>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7CB51163" w14:textId="77777777" w:rsidR="004616C2" w:rsidRPr="00295F1F" w:rsidRDefault="004616C2" w:rsidP="00C76483">
            <w:pPr>
              <w:snapToGrid w:val="0"/>
              <w:spacing w:before="60" w:after="60" w:line="276" w:lineRule="auto"/>
              <w:ind w:right="119"/>
              <w:jc w:val="both"/>
              <w:rPr>
                <w:rFonts w:asciiTheme="minorHAnsi" w:hAnsiTheme="minorHAnsi" w:cstheme="minorHAnsi"/>
                <w:sz w:val="20"/>
                <w:szCs w:val="22"/>
              </w:rPr>
            </w:pPr>
          </w:p>
        </w:tc>
      </w:tr>
    </w:tbl>
    <w:p w14:paraId="59332267" w14:textId="77777777" w:rsidR="004616C2" w:rsidRPr="00295F1F" w:rsidRDefault="004616C2" w:rsidP="004616C2">
      <w:pPr>
        <w:pStyle w:val="Paragrafoelenco1"/>
        <w:tabs>
          <w:tab w:val="left" w:pos="120"/>
        </w:tabs>
        <w:ind w:left="0"/>
        <w:jc w:val="both"/>
        <w:rPr>
          <w:rFonts w:asciiTheme="minorHAnsi" w:hAnsiTheme="minorHAnsi" w:cstheme="minorHAnsi"/>
          <w:color w:val="auto"/>
          <w:sz w:val="20"/>
          <w:szCs w:val="22"/>
        </w:rPr>
      </w:pPr>
    </w:p>
    <w:p w14:paraId="19BBB82A" w14:textId="77777777" w:rsidR="004616C2" w:rsidRPr="00295F1F" w:rsidRDefault="004616C2" w:rsidP="004616C2">
      <w:pPr>
        <w:pStyle w:val="Paragrafoelenco1"/>
        <w:tabs>
          <w:tab w:val="left" w:pos="120"/>
        </w:tabs>
        <w:ind w:left="0"/>
        <w:jc w:val="both"/>
        <w:rPr>
          <w:rFonts w:asciiTheme="minorHAnsi" w:hAnsiTheme="minorHAnsi" w:cstheme="minorHAnsi"/>
          <w:color w:val="auto"/>
          <w:sz w:val="20"/>
          <w:szCs w:val="22"/>
        </w:rPr>
      </w:pPr>
    </w:p>
    <w:p w14:paraId="4F78FA58" w14:textId="77777777" w:rsidR="004616C2" w:rsidRPr="00295F1F" w:rsidRDefault="004616C2" w:rsidP="006D732A">
      <w:pPr>
        <w:pStyle w:val="Paragrafoelenco1"/>
        <w:tabs>
          <w:tab w:val="left" w:pos="120"/>
        </w:tabs>
        <w:ind w:left="0"/>
        <w:jc w:val="both"/>
        <w:rPr>
          <w:rFonts w:asciiTheme="minorHAnsi" w:hAnsiTheme="minorHAnsi" w:cstheme="minorHAnsi"/>
          <w:color w:val="auto"/>
          <w:sz w:val="20"/>
          <w:szCs w:val="22"/>
        </w:rPr>
      </w:pPr>
    </w:p>
    <w:p w14:paraId="35921C8A" w14:textId="77777777" w:rsidR="00676700" w:rsidRPr="006D732A" w:rsidRDefault="00676700" w:rsidP="00676700">
      <w:pPr>
        <w:pStyle w:val="Paragrafoelenco1"/>
        <w:tabs>
          <w:tab w:val="left" w:pos="120"/>
        </w:tabs>
        <w:ind w:left="0"/>
        <w:jc w:val="both"/>
        <w:rPr>
          <w:rFonts w:asciiTheme="minorHAnsi" w:hAnsiTheme="minorHAnsi" w:cstheme="minorHAnsi"/>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771"/>
      </w:tblGrid>
      <w:tr w:rsidR="00676700" w:rsidRPr="006D732A" w14:paraId="385F8EB1" w14:textId="77777777" w:rsidTr="00493555">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415D9EFE" w14:textId="73C427E9" w:rsidR="00676700" w:rsidRPr="006D732A" w:rsidRDefault="00676700" w:rsidP="00493555">
            <w:pPr>
              <w:tabs>
                <w:tab w:val="left" w:pos="540"/>
              </w:tabs>
              <w:spacing w:before="60" w:after="60"/>
              <w:jc w:val="both"/>
              <w:rPr>
                <w:rFonts w:asciiTheme="minorHAnsi" w:hAnsiTheme="minorHAnsi" w:cstheme="minorHAnsi"/>
                <w:b/>
                <w:sz w:val="22"/>
                <w:szCs w:val="22"/>
                <w:u w:val="single"/>
              </w:rPr>
            </w:pPr>
            <w:r w:rsidRPr="006D732A">
              <w:rPr>
                <w:rFonts w:asciiTheme="minorHAnsi" w:hAnsiTheme="minorHAnsi" w:cstheme="minorHAnsi"/>
                <w:b/>
                <w:sz w:val="22"/>
                <w:szCs w:val="22"/>
              </w:rPr>
              <w:t>g)</w:t>
            </w:r>
            <w:r w:rsidRPr="006D732A">
              <w:rPr>
                <w:rFonts w:asciiTheme="minorHAnsi" w:hAnsiTheme="minorHAnsi" w:cstheme="minorHAnsi"/>
                <w:b/>
                <w:sz w:val="22"/>
                <w:szCs w:val="22"/>
              </w:rPr>
              <w:tab/>
              <w:t xml:space="preserve">da compilare in caso di </w:t>
            </w:r>
            <w:r w:rsidRPr="006D732A">
              <w:rPr>
                <w:rFonts w:asciiTheme="minorHAnsi" w:hAnsiTheme="minorHAnsi" w:cstheme="minorHAnsi"/>
                <w:b/>
                <w:sz w:val="22"/>
                <w:szCs w:val="22"/>
                <w:u w:val="single"/>
              </w:rPr>
              <w:t>CONSORZIATA ESECUTRICE</w:t>
            </w:r>
            <w:r w:rsidRPr="006D732A">
              <w:rPr>
                <w:rFonts w:asciiTheme="minorHAnsi" w:hAnsiTheme="minorHAnsi" w:cstheme="minorHAnsi"/>
                <w:b/>
                <w:sz w:val="22"/>
                <w:szCs w:val="22"/>
              </w:rPr>
              <w:t xml:space="preserve"> di </w:t>
            </w:r>
            <w:r w:rsidRPr="006D732A">
              <w:rPr>
                <w:rFonts w:asciiTheme="minorHAnsi" w:hAnsiTheme="minorHAnsi" w:cstheme="minorHAnsi"/>
                <w:b/>
                <w:sz w:val="22"/>
                <w:szCs w:val="22"/>
                <w:u w:val="single"/>
              </w:rPr>
              <w:t>Consorzio Stabile di cui all’art. 46, comma 1, lett. f) del D.Lgs. n. 50/2016</w:t>
            </w:r>
          </w:p>
          <w:p w14:paraId="3FA94D57" w14:textId="77777777" w:rsidR="00676700" w:rsidRPr="006D732A" w:rsidRDefault="00676700" w:rsidP="00493555">
            <w:pPr>
              <w:tabs>
                <w:tab w:val="left" w:pos="540"/>
              </w:tabs>
              <w:spacing w:before="60" w:after="60"/>
              <w:rPr>
                <w:rFonts w:asciiTheme="minorHAnsi" w:hAnsiTheme="minorHAnsi" w:cstheme="minorHAnsi"/>
                <w:b/>
                <w:sz w:val="22"/>
                <w:szCs w:val="22"/>
                <w:u w:val="single"/>
              </w:rPr>
            </w:pPr>
          </w:p>
          <w:p w14:paraId="5D08DEFE" w14:textId="77777777" w:rsidR="00676700" w:rsidRPr="006D732A" w:rsidRDefault="00676700" w:rsidP="00493555">
            <w:pPr>
              <w:tabs>
                <w:tab w:val="left" w:pos="540"/>
              </w:tabs>
              <w:spacing w:before="60" w:after="60"/>
              <w:jc w:val="both"/>
              <w:rPr>
                <w:rFonts w:asciiTheme="minorHAnsi" w:hAnsiTheme="minorHAnsi" w:cstheme="minorHAnsi"/>
                <w:b/>
                <w:sz w:val="22"/>
                <w:szCs w:val="22"/>
                <w:u w:val="single"/>
              </w:rPr>
            </w:pPr>
            <w:r w:rsidRPr="006D732A">
              <w:rPr>
                <w:rFonts w:asciiTheme="minorHAnsi" w:hAnsiTheme="minorHAnsi" w:cstheme="minorHAnsi"/>
                <w:b/>
                <w:sz w:val="22"/>
                <w:szCs w:val="22"/>
              </w:rPr>
              <w:t>Questa sezione deve essere compilata dal legale rappresentante di ognuna delle consorziate esecutrici</w:t>
            </w:r>
          </w:p>
        </w:tc>
      </w:tr>
    </w:tbl>
    <w:p w14:paraId="44F1DCAA" w14:textId="77777777" w:rsidR="00676700" w:rsidRPr="006D732A" w:rsidRDefault="00676700" w:rsidP="00676700">
      <w:pPr>
        <w:pStyle w:val="Paragrafoelenco1"/>
        <w:ind w:left="284"/>
        <w:jc w:val="both"/>
        <w:rPr>
          <w:rFonts w:asciiTheme="minorHAnsi" w:hAnsiTheme="minorHAnsi" w:cstheme="minorHAnsi"/>
          <w:sz w:val="22"/>
          <w:szCs w:val="22"/>
        </w:rPr>
      </w:pPr>
    </w:p>
    <w:p w14:paraId="0DAB40B9" w14:textId="77777777" w:rsidR="00676700" w:rsidRPr="006D732A" w:rsidRDefault="00676700" w:rsidP="00676700">
      <w:pPr>
        <w:pStyle w:val="Paragrafoelenco1"/>
        <w:ind w:left="284"/>
        <w:jc w:val="both"/>
        <w:rPr>
          <w:rFonts w:asciiTheme="minorHAnsi" w:hAnsiTheme="minorHAnsi" w:cstheme="minorHAnsi"/>
          <w:sz w:val="22"/>
          <w:szCs w:val="22"/>
        </w:rPr>
      </w:pPr>
    </w:p>
    <w:p w14:paraId="7DDEC04F" w14:textId="77777777" w:rsidR="00676700" w:rsidRPr="00295F1F" w:rsidRDefault="00676700" w:rsidP="00676700">
      <w:pPr>
        <w:pStyle w:val="Paragrafoelenco1"/>
        <w:ind w:left="284"/>
        <w:jc w:val="both"/>
        <w:rPr>
          <w:rFonts w:asciiTheme="minorHAnsi" w:hAnsiTheme="minorHAnsi" w:cstheme="minorHAnsi"/>
          <w:sz w:val="20"/>
          <w:szCs w:val="22"/>
        </w:rPr>
      </w:pPr>
    </w:p>
    <w:tbl>
      <w:tblPr>
        <w:tblW w:w="9935" w:type="dxa"/>
        <w:tblLook w:val="01E0" w:firstRow="1" w:lastRow="1" w:firstColumn="1" w:lastColumn="1" w:noHBand="0" w:noVBand="0"/>
      </w:tblPr>
      <w:tblGrid>
        <w:gridCol w:w="2456"/>
        <w:gridCol w:w="177"/>
        <w:gridCol w:w="2832"/>
        <w:gridCol w:w="1421"/>
        <w:gridCol w:w="3049"/>
      </w:tblGrid>
      <w:tr w:rsidR="00676700" w:rsidRPr="00295F1F" w14:paraId="2AC66825" w14:textId="77777777" w:rsidTr="00493555">
        <w:tc>
          <w:tcPr>
            <w:tcW w:w="2633" w:type="dxa"/>
            <w:gridSpan w:val="2"/>
            <w:tcBorders>
              <w:top w:val="single" w:sz="4" w:space="0" w:color="auto"/>
              <w:left w:val="single" w:sz="4" w:space="0" w:color="auto"/>
            </w:tcBorders>
            <w:shd w:val="clear" w:color="auto" w:fill="auto"/>
          </w:tcPr>
          <w:p w14:paraId="6584A55C" w14:textId="77777777" w:rsidR="00676700" w:rsidRPr="00295F1F" w:rsidRDefault="00676700" w:rsidP="00493555">
            <w:pPr>
              <w:tabs>
                <w:tab w:val="right" w:pos="9540"/>
              </w:tabs>
              <w:spacing w:before="80"/>
              <w:jc w:val="both"/>
              <w:rPr>
                <w:rFonts w:asciiTheme="minorHAnsi" w:hAnsiTheme="minorHAnsi" w:cstheme="minorHAnsi"/>
                <w:sz w:val="20"/>
                <w:szCs w:val="22"/>
                <w:lang w:val="de-DE"/>
              </w:rPr>
            </w:pPr>
            <w:r w:rsidRPr="00295F1F">
              <w:rPr>
                <w:rFonts w:asciiTheme="minorHAnsi" w:hAnsiTheme="minorHAnsi" w:cstheme="minorHAnsi"/>
                <w:sz w:val="20"/>
                <w:szCs w:val="22"/>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2CC8B4A2" w14:textId="77777777" w:rsidR="00676700" w:rsidRPr="00295F1F" w:rsidRDefault="00676700" w:rsidP="00493555">
            <w:pPr>
              <w:tabs>
                <w:tab w:val="right" w:pos="9540"/>
              </w:tabs>
              <w:spacing w:before="80"/>
              <w:jc w:val="both"/>
              <w:rPr>
                <w:rFonts w:asciiTheme="minorHAnsi" w:hAnsiTheme="minorHAnsi" w:cstheme="minorHAnsi"/>
                <w:b/>
                <w:sz w:val="20"/>
                <w:szCs w:val="22"/>
                <w:lang w:val="de-DE"/>
              </w:rPr>
            </w:pPr>
          </w:p>
        </w:tc>
      </w:tr>
      <w:tr w:rsidR="00676700" w:rsidRPr="00295F1F" w14:paraId="51ECD081" w14:textId="77777777" w:rsidTr="00493555">
        <w:tc>
          <w:tcPr>
            <w:tcW w:w="9935" w:type="dxa"/>
            <w:gridSpan w:val="5"/>
            <w:tcBorders>
              <w:left w:val="single" w:sz="4" w:space="0" w:color="auto"/>
              <w:right w:val="single" w:sz="4" w:space="0" w:color="auto"/>
            </w:tcBorders>
            <w:shd w:val="clear" w:color="auto" w:fill="auto"/>
          </w:tcPr>
          <w:p w14:paraId="18961D40" w14:textId="77777777" w:rsidR="00676700" w:rsidRPr="00295F1F" w:rsidRDefault="00676700" w:rsidP="00493555">
            <w:pPr>
              <w:tabs>
                <w:tab w:val="right" w:pos="9540"/>
              </w:tabs>
              <w:spacing w:before="80"/>
              <w:jc w:val="both"/>
              <w:rPr>
                <w:rFonts w:asciiTheme="minorHAnsi" w:hAnsiTheme="minorHAnsi" w:cstheme="minorHAnsi"/>
                <w:sz w:val="20"/>
                <w:szCs w:val="22"/>
              </w:rPr>
            </w:pPr>
            <w:r w:rsidRPr="00295F1F">
              <w:rPr>
                <w:rFonts w:asciiTheme="minorHAnsi" w:hAnsiTheme="minorHAnsi" w:cstheme="minorHAnsi"/>
                <w:sz w:val="20"/>
                <w:szCs w:val="22"/>
              </w:rPr>
              <w:t>iscrizione alla CCIAA di:</w:t>
            </w:r>
            <w:r w:rsidRPr="00295F1F">
              <w:rPr>
                <w:rFonts w:asciiTheme="minorHAnsi" w:hAnsiTheme="minorHAnsi" w:cstheme="minorHAnsi"/>
                <w:i/>
                <w:iCs/>
                <w:sz w:val="20"/>
                <w:szCs w:val="22"/>
              </w:rPr>
              <w:t xml:space="preserve"> (per gli stranieri registri equipollenti)</w:t>
            </w:r>
          </w:p>
        </w:tc>
      </w:tr>
      <w:tr w:rsidR="00676700" w:rsidRPr="00295F1F" w14:paraId="1509529E" w14:textId="77777777" w:rsidTr="00493555">
        <w:tc>
          <w:tcPr>
            <w:tcW w:w="9935" w:type="dxa"/>
            <w:gridSpan w:val="5"/>
            <w:tcBorders>
              <w:left w:val="single" w:sz="4" w:space="0" w:color="auto"/>
              <w:bottom w:val="dashSmallGap" w:sz="4" w:space="0" w:color="auto"/>
              <w:right w:val="single" w:sz="4" w:space="0" w:color="auto"/>
            </w:tcBorders>
            <w:shd w:val="clear" w:color="auto" w:fill="auto"/>
          </w:tcPr>
          <w:p w14:paraId="0507BDCF" w14:textId="77777777" w:rsidR="00676700" w:rsidRPr="00295F1F" w:rsidRDefault="00676700" w:rsidP="00493555">
            <w:pPr>
              <w:tabs>
                <w:tab w:val="right" w:pos="9540"/>
              </w:tabs>
              <w:spacing w:before="80"/>
              <w:jc w:val="both"/>
              <w:rPr>
                <w:rFonts w:asciiTheme="minorHAnsi" w:hAnsiTheme="minorHAnsi" w:cstheme="minorHAnsi"/>
                <w:sz w:val="20"/>
                <w:szCs w:val="22"/>
              </w:rPr>
            </w:pPr>
          </w:p>
        </w:tc>
      </w:tr>
      <w:tr w:rsidR="00676700" w:rsidRPr="00295F1F" w14:paraId="1A57533A" w14:textId="77777777" w:rsidTr="00493555">
        <w:tc>
          <w:tcPr>
            <w:tcW w:w="2633" w:type="dxa"/>
            <w:gridSpan w:val="2"/>
            <w:tcBorders>
              <w:top w:val="dashSmallGap" w:sz="4" w:space="0" w:color="auto"/>
              <w:left w:val="single" w:sz="4" w:space="0" w:color="auto"/>
            </w:tcBorders>
            <w:shd w:val="clear" w:color="auto" w:fill="auto"/>
          </w:tcPr>
          <w:p w14:paraId="21B33584" w14:textId="77777777" w:rsidR="00676700" w:rsidRPr="00295F1F" w:rsidRDefault="00676700" w:rsidP="00493555">
            <w:pPr>
              <w:tabs>
                <w:tab w:val="right" w:pos="9540"/>
              </w:tabs>
              <w:spacing w:before="80"/>
              <w:jc w:val="both"/>
              <w:rPr>
                <w:rFonts w:asciiTheme="minorHAnsi" w:hAnsiTheme="minorHAnsi" w:cstheme="minorHAnsi"/>
                <w:sz w:val="20"/>
                <w:szCs w:val="22"/>
                <w:lang w:val="de-DE"/>
              </w:rPr>
            </w:pPr>
            <w:r w:rsidRPr="00295F1F">
              <w:rPr>
                <w:rFonts w:asciiTheme="minorHAnsi" w:hAnsiTheme="minorHAnsi" w:cstheme="minorHAnsi"/>
                <w:sz w:val="20"/>
                <w:szCs w:val="22"/>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7318D2AE" w14:textId="77777777" w:rsidR="00676700" w:rsidRPr="00295F1F" w:rsidRDefault="00676700" w:rsidP="00493555">
            <w:pPr>
              <w:tabs>
                <w:tab w:val="right" w:pos="9540"/>
              </w:tabs>
              <w:spacing w:before="80"/>
              <w:jc w:val="both"/>
              <w:rPr>
                <w:rFonts w:asciiTheme="minorHAnsi" w:hAnsiTheme="minorHAnsi" w:cstheme="minorHAnsi"/>
                <w:sz w:val="20"/>
                <w:szCs w:val="22"/>
                <w:lang w:val="de-DE"/>
              </w:rPr>
            </w:pPr>
          </w:p>
        </w:tc>
      </w:tr>
      <w:tr w:rsidR="00676700" w:rsidRPr="00295F1F" w14:paraId="6130943B" w14:textId="77777777" w:rsidTr="00493555">
        <w:tc>
          <w:tcPr>
            <w:tcW w:w="2633" w:type="dxa"/>
            <w:gridSpan w:val="2"/>
            <w:tcBorders>
              <w:left w:val="single" w:sz="4" w:space="0" w:color="auto"/>
            </w:tcBorders>
            <w:shd w:val="clear" w:color="auto" w:fill="auto"/>
          </w:tcPr>
          <w:p w14:paraId="23208ED8" w14:textId="77777777" w:rsidR="00676700" w:rsidRPr="00295F1F" w:rsidRDefault="00676700" w:rsidP="00493555">
            <w:pPr>
              <w:tabs>
                <w:tab w:val="right" w:pos="9540"/>
              </w:tabs>
              <w:spacing w:before="80"/>
              <w:jc w:val="both"/>
              <w:rPr>
                <w:rFonts w:asciiTheme="minorHAnsi" w:hAnsiTheme="minorHAnsi" w:cstheme="minorHAnsi"/>
                <w:sz w:val="20"/>
                <w:szCs w:val="22"/>
                <w:lang w:val="de-DE"/>
              </w:rPr>
            </w:pPr>
            <w:r w:rsidRPr="00295F1F">
              <w:rPr>
                <w:rFonts w:asciiTheme="minorHAnsi" w:hAnsiTheme="minorHAnsi" w:cstheme="minorHAnsi"/>
                <w:sz w:val="20"/>
                <w:szCs w:val="22"/>
              </w:rPr>
              <w:t>forma giuridica</w:t>
            </w:r>
            <w:r w:rsidRPr="00295F1F">
              <w:rPr>
                <w:rFonts w:asciiTheme="minorHAnsi" w:hAnsiTheme="minorHAnsi" w:cstheme="minorHAnsi"/>
                <w:sz w:val="20"/>
                <w:szCs w:val="22"/>
                <w:lang w:val="de-DE"/>
              </w:rPr>
              <w:t>:</w:t>
            </w:r>
          </w:p>
        </w:tc>
        <w:tc>
          <w:tcPr>
            <w:tcW w:w="2832" w:type="dxa"/>
            <w:tcBorders>
              <w:bottom w:val="dashSmallGap" w:sz="4" w:space="0" w:color="auto"/>
            </w:tcBorders>
            <w:shd w:val="clear" w:color="auto" w:fill="auto"/>
          </w:tcPr>
          <w:p w14:paraId="3314C5D8" w14:textId="77777777" w:rsidR="00676700" w:rsidRPr="00295F1F" w:rsidRDefault="00676700" w:rsidP="00493555">
            <w:pPr>
              <w:tabs>
                <w:tab w:val="right" w:pos="9540"/>
              </w:tabs>
              <w:spacing w:before="80"/>
              <w:jc w:val="both"/>
              <w:rPr>
                <w:rFonts w:asciiTheme="minorHAnsi" w:hAnsiTheme="minorHAnsi" w:cstheme="minorHAnsi"/>
                <w:sz w:val="20"/>
                <w:szCs w:val="22"/>
                <w:lang w:val="de-DE"/>
              </w:rPr>
            </w:pPr>
          </w:p>
        </w:tc>
        <w:tc>
          <w:tcPr>
            <w:tcW w:w="1421" w:type="dxa"/>
            <w:tcBorders>
              <w:top w:val="dashSmallGap" w:sz="4" w:space="0" w:color="auto"/>
            </w:tcBorders>
            <w:shd w:val="clear" w:color="auto" w:fill="auto"/>
          </w:tcPr>
          <w:p w14:paraId="3EF6ACFC" w14:textId="77777777" w:rsidR="00676700" w:rsidRPr="00295F1F" w:rsidRDefault="00676700" w:rsidP="00493555">
            <w:pPr>
              <w:tabs>
                <w:tab w:val="right" w:pos="9540"/>
              </w:tabs>
              <w:spacing w:before="80"/>
              <w:jc w:val="right"/>
              <w:rPr>
                <w:rFonts w:asciiTheme="minorHAnsi" w:hAnsiTheme="minorHAnsi" w:cstheme="minorHAnsi"/>
                <w:sz w:val="20"/>
                <w:szCs w:val="22"/>
                <w:lang w:val="de-DE"/>
              </w:rPr>
            </w:pPr>
            <w:r w:rsidRPr="00295F1F">
              <w:rPr>
                <w:rFonts w:asciiTheme="minorHAnsi" w:hAnsiTheme="minorHAnsi" w:cstheme="minorHAnsi"/>
                <w:sz w:val="20"/>
                <w:szCs w:val="22"/>
              </w:rPr>
              <w:t>sede legale</w:t>
            </w:r>
            <w:r w:rsidRPr="00295F1F">
              <w:rPr>
                <w:rFonts w:asciiTheme="minorHAnsi" w:hAnsiTheme="minorHAnsi" w:cstheme="minorHAnsi"/>
                <w:sz w:val="20"/>
                <w:szCs w:val="22"/>
                <w:lang w:val="de-DE"/>
              </w:rPr>
              <w:t>:</w:t>
            </w:r>
          </w:p>
        </w:tc>
        <w:tc>
          <w:tcPr>
            <w:tcW w:w="3049" w:type="dxa"/>
            <w:tcBorders>
              <w:top w:val="dashSmallGap" w:sz="4" w:space="0" w:color="auto"/>
              <w:left w:val="nil"/>
              <w:bottom w:val="dashSmallGap" w:sz="4" w:space="0" w:color="auto"/>
              <w:right w:val="single" w:sz="4" w:space="0" w:color="auto"/>
            </w:tcBorders>
            <w:shd w:val="clear" w:color="auto" w:fill="auto"/>
          </w:tcPr>
          <w:p w14:paraId="18571E42" w14:textId="77777777" w:rsidR="00676700" w:rsidRPr="00295F1F" w:rsidRDefault="00676700" w:rsidP="00493555">
            <w:pPr>
              <w:tabs>
                <w:tab w:val="right" w:pos="9540"/>
              </w:tabs>
              <w:spacing w:before="80"/>
              <w:jc w:val="both"/>
              <w:rPr>
                <w:rFonts w:asciiTheme="minorHAnsi" w:hAnsiTheme="minorHAnsi" w:cstheme="minorHAnsi"/>
                <w:sz w:val="20"/>
                <w:szCs w:val="22"/>
                <w:lang w:val="de-DE"/>
              </w:rPr>
            </w:pPr>
          </w:p>
        </w:tc>
      </w:tr>
      <w:tr w:rsidR="00676700" w:rsidRPr="006D732A" w14:paraId="5F5D8C81" w14:textId="77777777" w:rsidTr="00493555">
        <w:trPr>
          <w:cantSplit/>
          <w:trHeight w:hRule="exact" w:val="113"/>
        </w:trPr>
        <w:tc>
          <w:tcPr>
            <w:tcW w:w="2456" w:type="dxa"/>
            <w:tcBorders>
              <w:left w:val="single" w:sz="4" w:space="0" w:color="auto"/>
              <w:bottom w:val="single" w:sz="4" w:space="0" w:color="auto"/>
            </w:tcBorders>
            <w:shd w:val="clear" w:color="auto" w:fill="auto"/>
          </w:tcPr>
          <w:p w14:paraId="1FB37580" w14:textId="77777777" w:rsidR="00676700" w:rsidRPr="006D732A" w:rsidRDefault="00676700" w:rsidP="00493555">
            <w:pPr>
              <w:tabs>
                <w:tab w:val="right" w:pos="9540"/>
              </w:tabs>
              <w:spacing w:before="80" w:after="80" w:line="120" w:lineRule="auto"/>
              <w:jc w:val="both"/>
              <w:rPr>
                <w:rFonts w:asciiTheme="minorHAnsi" w:hAnsiTheme="minorHAnsi" w:cstheme="minorHAnsi"/>
                <w:sz w:val="22"/>
                <w:szCs w:val="22"/>
              </w:rPr>
            </w:pPr>
          </w:p>
        </w:tc>
        <w:tc>
          <w:tcPr>
            <w:tcW w:w="7479" w:type="dxa"/>
            <w:gridSpan w:val="4"/>
            <w:tcBorders>
              <w:top w:val="dashSmallGap" w:sz="4" w:space="0" w:color="auto"/>
              <w:bottom w:val="single" w:sz="4" w:space="0" w:color="auto"/>
              <w:right w:val="single" w:sz="4" w:space="0" w:color="auto"/>
            </w:tcBorders>
            <w:shd w:val="clear" w:color="auto" w:fill="auto"/>
          </w:tcPr>
          <w:p w14:paraId="42AF6FB7" w14:textId="77777777" w:rsidR="00676700" w:rsidRPr="006D732A" w:rsidRDefault="00676700" w:rsidP="00493555">
            <w:pPr>
              <w:tabs>
                <w:tab w:val="right" w:pos="9540"/>
              </w:tabs>
              <w:spacing w:before="80" w:after="80" w:line="120" w:lineRule="auto"/>
              <w:jc w:val="both"/>
              <w:rPr>
                <w:rFonts w:asciiTheme="minorHAnsi" w:hAnsiTheme="minorHAnsi" w:cstheme="minorHAnsi"/>
                <w:sz w:val="22"/>
                <w:szCs w:val="22"/>
              </w:rPr>
            </w:pPr>
          </w:p>
        </w:tc>
      </w:tr>
    </w:tbl>
    <w:p w14:paraId="04007E68" w14:textId="77777777" w:rsidR="00295F1F" w:rsidRDefault="00295F1F" w:rsidP="00676700">
      <w:pPr>
        <w:ind w:left="284"/>
        <w:jc w:val="center"/>
        <w:rPr>
          <w:rFonts w:asciiTheme="minorHAnsi" w:hAnsiTheme="minorHAnsi" w:cstheme="minorHAnsi"/>
          <w:b/>
          <w:sz w:val="22"/>
          <w:szCs w:val="22"/>
        </w:rPr>
      </w:pPr>
    </w:p>
    <w:p w14:paraId="21FDFFF9" w14:textId="77777777" w:rsidR="00295F1F" w:rsidRDefault="00295F1F" w:rsidP="00676700">
      <w:pPr>
        <w:ind w:left="284"/>
        <w:jc w:val="center"/>
        <w:rPr>
          <w:rFonts w:asciiTheme="minorHAnsi" w:hAnsiTheme="minorHAnsi" w:cstheme="minorHAnsi"/>
          <w:b/>
          <w:sz w:val="22"/>
          <w:szCs w:val="22"/>
        </w:rPr>
      </w:pPr>
    </w:p>
    <w:p w14:paraId="2851C308" w14:textId="77777777" w:rsidR="00295F1F" w:rsidRPr="006D732A" w:rsidRDefault="00295F1F" w:rsidP="00676700">
      <w:pPr>
        <w:ind w:left="284"/>
        <w:jc w:val="center"/>
        <w:rPr>
          <w:rFonts w:asciiTheme="minorHAnsi" w:hAnsiTheme="minorHAnsi" w:cstheme="minorHAnsi"/>
          <w:b/>
          <w:sz w:val="22"/>
          <w:szCs w:val="22"/>
        </w:rPr>
      </w:pPr>
    </w:p>
    <w:p w14:paraId="3A3E9C8C" w14:textId="77777777" w:rsidR="00676700" w:rsidRPr="006D732A" w:rsidRDefault="00676700" w:rsidP="00676700">
      <w:pPr>
        <w:ind w:left="284"/>
        <w:jc w:val="center"/>
        <w:rPr>
          <w:rFonts w:asciiTheme="minorHAnsi" w:hAnsiTheme="minorHAnsi" w:cstheme="minorHAnsi"/>
          <w:i/>
          <w:sz w:val="22"/>
          <w:szCs w:val="22"/>
        </w:rPr>
      </w:pPr>
      <w:r w:rsidRPr="006D732A">
        <w:rPr>
          <w:rFonts w:asciiTheme="minorHAnsi" w:hAnsiTheme="minorHAnsi" w:cstheme="minorHAnsi"/>
          <w:b/>
          <w:sz w:val="22"/>
          <w:szCs w:val="22"/>
        </w:rPr>
        <w:t>&gt;&gt;&gt;&gt;&gt; ----------------- PARTE TERZA ----------------- &lt;&lt;&lt;&lt;</w:t>
      </w:r>
    </w:p>
    <w:p w14:paraId="0F086CEC" w14:textId="77777777" w:rsidR="00676700" w:rsidRPr="003D14BB" w:rsidRDefault="00676700" w:rsidP="00676700">
      <w:pPr>
        <w:pStyle w:val="Titolo3"/>
        <w:tabs>
          <w:tab w:val="clear" w:pos="0"/>
          <w:tab w:val="num" w:pos="284"/>
        </w:tabs>
        <w:spacing w:line="240" w:lineRule="auto"/>
        <w:ind w:left="284" w:firstLine="0"/>
        <w:rPr>
          <w:rFonts w:asciiTheme="minorHAnsi" w:hAnsiTheme="minorHAnsi" w:cstheme="minorHAnsi"/>
          <w:b w:val="0"/>
          <w:i/>
          <w:color w:val="auto"/>
          <w:sz w:val="20"/>
          <w:szCs w:val="22"/>
        </w:rPr>
      </w:pPr>
      <w:r w:rsidRPr="003D14BB">
        <w:rPr>
          <w:rFonts w:asciiTheme="minorHAnsi" w:hAnsiTheme="minorHAnsi" w:cstheme="minorHAnsi"/>
          <w:b w:val="0"/>
          <w:i/>
          <w:color w:val="auto"/>
          <w:sz w:val="20"/>
          <w:szCs w:val="22"/>
        </w:rPr>
        <w:t>[da compilare solo per società di professionisti, società di ingegneria, consorzi art. 46, co. 1 lettera f) e loro consorziate esecutrici, società tra professionisti (v. art. 10 L. 183/2011 e D.M. n. 34/2013)]</w:t>
      </w:r>
    </w:p>
    <w:p w14:paraId="514746D7" w14:textId="77777777" w:rsidR="00676700" w:rsidRPr="00295F1F" w:rsidRDefault="00676700" w:rsidP="00676700">
      <w:pPr>
        <w:pStyle w:val="Corpotesto"/>
        <w:rPr>
          <w:rFonts w:asciiTheme="minorHAnsi" w:hAnsiTheme="minorHAnsi" w:cstheme="minorHAnsi"/>
          <w:sz w:val="20"/>
        </w:rPr>
      </w:pPr>
    </w:p>
    <w:p w14:paraId="36758D48" w14:textId="77777777" w:rsidR="00676700" w:rsidRPr="00295F1F" w:rsidRDefault="00676700" w:rsidP="00676700">
      <w:pPr>
        <w:pStyle w:val="Paragrafoelenco1"/>
        <w:tabs>
          <w:tab w:val="left" w:pos="120"/>
        </w:tabs>
        <w:ind w:left="0"/>
        <w:jc w:val="both"/>
        <w:rPr>
          <w:rFonts w:asciiTheme="minorHAnsi" w:hAnsiTheme="minorHAnsi" w:cstheme="minorHAnsi"/>
          <w:color w:val="auto"/>
          <w:sz w:val="20"/>
        </w:rPr>
      </w:pPr>
    </w:p>
    <w:p w14:paraId="56B9E191" w14:textId="6BFCF02E" w:rsidR="00676700" w:rsidRPr="00295F1F" w:rsidRDefault="006D732A" w:rsidP="00295F1F">
      <w:pPr>
        <w:pStyle w:val="Paragrafoelenco1"/>
        <w:numPr>
          <w:ilvl w:val="0"/>
          <w:numId w:val="2"/>
        </w:numPr>
        <w:jc w:val="both"/>
        <w:rPr>
          <w:rFonts w:asciiTheme="minorHAnsi" w:hAnsiTheme="minorHAnsi" w:cstheme="minorHAnsi"/>
          <w:b/>
          <w:sz w:val="20"/>
        </w:rPr>
      </w:pPr>
      <w:r w:rsidRPr="00295F1F">
        <w:rPr>
          <w:rFonts w:asciiTheme="minorHAnsi" w:hAnsiTheme="minorHAnsi" w:cstheme="minorHAnsi"/>
          <w:b/>
          <w:sz w:val="20"/>
        </w:rPr>
        <w:t xml:space="preserve">Dichiarazione sui </w:t>
      </w:r>
      <w:r w:rsidR="00676700" w:rsidRPr="00295F1F">
        <w:rPr>
          <w:rFonts w:asciiTheme="minorHAnsi" w:hAnsiTheme="minorHAnsi" w:cstheme="minorHAnsi"/>
          <w:b/>
          <w:sz w:val="20"/>
        </w:rPr>
        <w:t>soggetti di cui all’art. 80, comma 3 del Codice.</w:t>
      </w:r>
    </w:p>
    <w:p w14:paraId="340F4C6C" w14:textId="77777777" w:rsidR="00676700" w:rsidRPr="00295F1F" w:rsidRDefault="00676700" w:rsidP="00676700">
      <w:pPr>
        <w:pStyle w:val="Paragrafoelenco1"/>
        <w:ind w:left="284"/>
        <w:jc w:val="both"/>
        <w:rPr>
          <w:rFonts w:asciiTheme="minorHAnsi" w:hAnsiTheme="minorHAnsi" w:cstheme="minorHAnsi"/>
          <w:color w:val="auto"/>
          <w:sz w:val="20"/>
        </w:rPr>
      </w:pPr>
    </w:p>
    <w:p w14:paraId="49F38F6B" w14:textId="2E8DE480" w:rsidR="00676700" w:rsidRPr="00295F1F" w:rsidRDefault="00676700" w:rsidP="004A677B">
      <w:pPr>
        <w:pStyle w:val="Paragrafoelenco1"/>
        <w:numPr>
          <w:ilvl w:val="0"/>
          <w:numId w:val="8"/>
        </w:numPr>
        <w:spacing w:line="360" w:lineRule="auto"/>
        <w:ind w:left="644"/>
        <w:jc w:val="both"/>
        <w:rPr>
          <w:rFonts w:asciiTheme="minorHAnsi" w:hAnsiTheme="minorHAnsi" w:cstheme="minorHAnsi"/>
          <w:color w:val="auto"/>
          <w:sz w:val="20"/>
        </w:rPr>
      </w:pPr>
      <w:r w:rsidRPr="00295F1F">
        <w:rPr>
          <w:rFonts w:asciiTheme="minorHAnsi" w:hAnsiTheme="minorHAnsi" w:cstheme="minorHAnsi"/>
          <w:color w:val="auto"/>
          <w:sz w:val="20"/>
        </w:rPr>
        <w:lastRenderedPageBreak/>
        <w:t>che i dati identificativi dei soggetti di cui all’art. 80, comma 3 del Codice sono (</w:t>
      </w:r>
      <w:r w:rsidRPr="00295F1F">
        <w:rPr>
          <w:rFonts w:asciiTheme="minorHAnsi" w:hAnsiTheme="minorHAnsi" w:cstheme="minorHAnsi"/>
          <w:i/>
          <w:color w:val="auto"/>
          <w:sz w:val="20"/>
          <w:u w:val="single"/>
        </w:rPr>
        <w:t>per l’individuazione dei soggetti da dichiarare cfr. atti dell’ANAC tra cui il Comunicato del Presidente ANAC dell’08/11/2017</w:t>
      </w:r>
      <w:r w:rsidRPr="00295F1F">
        <w:rPr>
          <w:rFonts w:asciiTheme="minorHAnsi" w:hAnsiTheme="minorHAnsi" w:cstheme="minorHAnsi"/>
          <w:color w:val="auto"/>
          <w:sz w:val="20"/>
        </w:rPr>
        <w:t>):</w:t>
      </w:r>
    </w:p>
    <w:p w14:paraId="1FD1E0F4" w14:textId="77777777" w:rsidR="00676700" w:rsidRPr="00295F1F" w:rsidRDefault="00676700" w:rsidP="00676700">
      <w:pPr>
        <w:pStyle w:val="Paragrafoelenco1"/>
        <w:ind w:left="0"/>
        <w:jc w:val="both"/>
        <w:rPr>
          <w:rFonts w:asciiTheme="minorHAnsi" w:hAnsiTheme="minorHAnsi" w:cstheme="minorHAnsi"/>
          <w:color w:val="auto"/>
          <w:sz w:val="20"/>
        </w:rPr>
      </w:pPr>
    </w:p>
    <w:p w14:paraId="51AFA564" w14:textId="77777777" w:rsidR="00676700" w:rsidRPr="00295F1F" w:rsidRDefault="00676700" w:rsidP="00676700">
      <w:pPr>
        <w:pStyle w:val="Paragrafoelenco1"/>
        <w:ind w:left="0"/>
        <w:jc w:val="both"/>
        <w:rPr>
          <w:rFonts w:asciiTheme="minorHAnsi" w:hAnsiTheme="minorHAnsi" w:cstheme="minorHAnsi"/>
          <w:color w:val="aut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52"/>
        <w:gridCol w:w="3133"/>
        <w:gridCol w:w="7"/>
        <w:gridCol w:w="2376"/>
        <w:gridCol w:w="1360"/>
        <w:gridCol w:w="1143"/>
      </w:tblGrid>
      <w:tr w:rsidR="00676700" w:rsidRPr="00295F1F" w14:paraId="0B9E33A3" w14:textId="77777777" w:rsidTr="00493555">
        <w:trPr>
          <w:trHeight w:val="397"/>
        </w:trPr>
        <w:tc>
          <w:tcPr>
            <w:tcW w:w="5000" w:type="pct"/>
            <w:gridSpan w:val="6"/>
            <w:shd w:val="clear" w:color="auto" w:fill="F2F2F2" w:themeFill="background1" w:themeFillShade="F2"/>
            <w:vAlign w:val="center"/>
          </w:tcPr>
          <w:p w14:paraId="5A68C25F" w14:textId="77777777" w:rsidR="00676700" w:rsidRPr="00295F1F" w:rsidRDefault="00676700" w:rsidP="00493555">
            <w:pPr>
              <w:rPr>
                <w:rFonts w:asciiTheme="minorHAnsi" w:hAnsiTheme="minorHAnsi" w:cstheme="minorHAnsi"/>
                <w:b/>
                <w:sz w:val="20"/>
              </w:rPr>
            </w:pPr>
            <w:r w:rsidRPr="00295F1F">
              <w:rPr>
                <w:rFonts w:asciiTheme="minorHAnsi" w:hAnsiTheme="minorHAnsi" w:cstheme="minorHAnsi"/>
                <w:b/>
                <w:sz w:val="20"/>
              </w:rPr>
              <w:t>Soggetti muniti di poteri di legale rappresentanza, di controllo, di vigilanza, di direzione</w:t>
            </w:r>
          </w:p>
          <w:p w14:paraId="7FF59691" w14:textId="77777777" w:rsidR="00676700" w:rsidRPr="00295F1F" w:rsidRDefault="00676700" w:rsidP="00493555">
            <w:pPr>
              <w:jc w:val="both"/>
              <w:rPr>
                <w:rFonts w:asciiTheme="minorHAnsi" w:hAnsiTheme="minorHAnsi" w:cstheme="minorHAnsi"/>
                <w:b/>
                <w:sz w:val="20"/>
              </w:rPr>
            </w:pPr>
            <w:r w:rsidRPr="00295F1F">
              <w:rPr>
                <w:rFonts w:asciiTheme="minorHAnsi" w:hAnsiTheme="minorHAnsi" w:cstheme="minorHAnsi"/>
                <w:b/>
                <w:bCs/>
                <w:color w:val="FF0000"/>
                <w:sz w:val="20"/>
              </w:rPr>
              <w:t xml:space="preserve">(Ripetere il numero di volte necessario anche con riferimento ai cessati </w:t>
            </w:r>
            <w:r w:rsidRPr="00295F1F">
              <w:rPr>
                <w:rFonts w:asciiTheme="minorHAnsi" w:hAnsiTheme="minorHAnsi" w:cstheme="minorHAnsi"/>
                <w:b/>
                <w:color w:val="FF0000"/>
                <w:sz w:val="20"/>
              </w:rPr>
              <w:t>dalla carica nell’anno antecedente la data di pubblicazione del bando di gara</w:t>
            </w:r>
            <w:r w:rsidRPr="00295F1F">
              <w:rPr>
                <w:rFonts w:asciiTheme="minorHAnsi" w:hAnsiTheme="minorHAnsi" w:cstheme="minorHAnsi"/>
                <w:b/>
                <w:bCs/>
                <w:color w:val="FF0000"/>
                <w:sz w:val="20"/>
              </w:rPr>
              <w:t>)</w:t>
            </w:r>
          </w:p>
        </w:tc>
      </w:tr>
      <w:tr w:rsidR="00676700" w:rsidRPr="00295F1F" w14:paraId="55374518" w14:textId="77777777" w:rsidTr="00493555">
        <w:trPr>
          <w:trHeight w:val="397"/>
        </w:trPr>
        <w:tc>
          <w:tcPr>
            <w:tcW w:w="897" w:type="pct"/>
            <w:shd w:val="clear" w:color="auto" w:fill="F2F2F2" w:themeFill="background1" w:themeFillShade="F2"/>
            <w:vAlign w:val="center"/>
          </w:tcPr>
          <w:p w14:paraId="4F2FAA8A" w14:textId="77777777" w:rsidR="00676700" w:rsidRPr="00295F1F" w:rsidRDefault="00676700" w:rsidP="00493555">
            <w:pPr>
              <w:rPr>
                <w:rFonts w:asciiTheme="minorHAnsi" w:hAnsiTheme="minorHAnsi" w:cstheme="minorHAnsi"/>
                <w:b/>
                <w:sz w:val="20"/>
              </w:rPr>
            </w:pPr>
            <w:r w:rsidRPr="00295F1F">
              <w:rPr>
                <w:rFonts w:asciiTheme="minorHAnsi" w:hAnsiTheme="minorHAnsi" w:cstheme="minorHAnsi"/>
                <w:b/>
                <w:sz w:val="20"/>
              </w:rPr>
              <w:t>Nome e cognome</w:t>
            </w:r>
          </w:p>
        </w:tc>
        <w:tc>
          <w:tcPr>
            <w:tcW w:w="2822" w:type="pct"/>
            <w:gridSpan w:val="3"/>
            <w:vAlign w:val="center"/>
          </w:tcPr>
          <w:p w14:paraId="72AE3E0E" w14:textId="77777777" w:rsidR="00676700" w:rsidRPr="00295F1F" w:rsidRDefault="00676700" w:rsidP="00493555">
            <w:pPr>
              <w:rPr>
                <w:rFonts w:asciiTheme="minorHAnsi" w:hAnsiTheme="minorHAnsi" w:cstheme="minorHAnsi"/>
                <w:b/>
                <w:sz w:val="20"/>
              </w:rPr>
            </w:pPr>
          </w:p>
        </w:tc>
        <w:tc>
          <w:tcPr>
            <w:tcW w:w="696" w:type="pct"/>
            <w:vAlign w:val="center"/>
          </w:tcPr>
          <w:p w14:paraId="218F9BB2" w14:textId="77777777" w:rsidR="00676700" w:rsidRPr="00295F1F" w:rsidRDefault="00676700" w:rsidP="00493555">
            <w:pP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in carica</w:t>
            </w:r>
          </w:p>
        </w:tc>
        <w:tc>
          <w:tcPr>
            <w:tcW w:w="586" w:type="pct"/>
            <w:vAlign w:val="center"/>
          </w:tcPr>
          <w:p w14:paraId="1D54B1D7" w14:textId="77777777" w:rsidR="00676700" w:rsidRPr="00295F1F" w:rsidRDefault="00676700" w:rsidP="00493555">
            <w:pPr>
              <w:rPr>
                <w:rFonts w:asciiTheme="minorHAnsi" w:hAnsiTheme="minorHAnsi" w:cstheme="minorHAnsi"/>
                <w:b/>
                <w:sz w:val="20"/>
              </w:rPr>
            </w:pPr>
          </w:p>
        </w:tc>
      </w:tr>
      <w:tr w:rsidR="00676700" w:rsidRPr="00295F1F" w14:paraId="6A0D105F" w14:textId="77777777" w:rsidTr="00493555">
        <w:trPr>
          <w:trHeight w:val="397"/>
        </w:trPr>
        <w:tc>
          <w:tcPr>
            <w:tcW w:w="2503" w:type="pct"/>
            <w:gridSpan w:val="3"/>
            <w:shd w:val="clear" w:color="auto" w:fill="F2F2F2" w:themeFill="background1" w:themeFillShade="F2"/>
            <w:vAlign w:val="center"/>
          </w:tcPr>
          <w:p w14:paraId="44628834" w14:textId="77777777" w:rsidR="00676700" w:rsidRPr="00295F1F" w:rsidRDefault="00676700" w:rsidP="00493555">
            <w:pPr>
              <w:rPr>
                <w:rFonts w:asciiTheme="minorHAnsi" w:hAnsiTheme="minorHAnsi" w:cstheme="minorHAnsi"/>
                <w:sz w:val="20"/>
              </w:rPr>
            </w:pPr>
            <w:r w:rsidRPr="00295F1F">
              <w:rPr>
                <w:rFonts w:asciiTheme="minorHAnsi" w:hAnsiTheme="minorHAnsi" w:cstheme="minorHAnsi"/>
                <w:sz w:val="20"/>
              </w:rPr>
              <w:t>Codice fiscale (o, in alternativa) data e luogo di nascita</w:t>
            </w:r>
          </w:p>
        </w:tc>
        <w:tc>
          <w:tcPr>
            <w:tcW w:w="2497" w:type="pct"/>
            <w:gridSpan w:val="3"/>
            <w:vAlign w:val="center"/>
          </w:tcPr>
          <w:p w14:paraId="13100E9B" w14:textId="77777777" w:rsidR="00676700" w:rsidRPr="00295F1F" w:rsidRDefault="00676700" w:rsidP="00493555">
            <w:pPr>
              <w:rPr>
                <w:rFonts w:asciiTheme="minorHAnsi" w:hAnsiTheme="minorHAnsi" w:cstheme="minorHAnsi"/>
                <w:sz w:val="20"/>
              </w:rPr>
            </w:pPr>
          </w:p>
        </w:tc>
      </w:tr>
      <w:tr w:rsidR="00676700" w:rsidRPr="00295F1F" w14:paraId="4822F897" w14:textId="77777777" w:rsidTr="00493555">
        <w:trPr>
          <w:trHeight w:val="397"/>
        </w:trPr>
        <w:tc>
          <w:tcPr>
            <w:tcW w:w="2503" w:type="pct"/>
            <w:gridSpan w:val="3"/>
            <w:shd w:val="clear" w:color="auto" w:fill="F2F2F2" w:themeFill="background1" w:themeFillShade="F2"/>
            <w:vAlign w:val="center"/>
          </w:tcPr>
          <w:p w14:paraId="1239F1F8" w14:textId="77777777" w:rsidR="00676700" w:rsidRPr="00295F1F" w:rsidRDefault="00676700" w:rsidP="00493555">
            <w:pPr>
              <w:rPr>
                <w:rFonts w:asciiTheme="minorHAnsi" w:hAnsiTheme="minorHAnsi" w:cstheme="minorHAnsi"/>
                <w:sz w:val="20"/>
              </w:rPr>
            </w:pPr>
            <w:r w:rsidRPr="00295F1F">
              <w:rPr>
                <w:rFonts w:asciiTheme="minorHAnsi" w:hAnsiTheme="minorHAnsi" w:cstheme="minorHAnsi"/>
                <w:sz w:val="20"/>
              </w:rPr>
              <w:t>Posizione o Titolo ad agire (condizione giuridica)</w:t>
            </w:r>
          </w:p>
        </w:tc>
        <w:tc>
          <w:tcPr>
            <w:tcW w:w="2497" w:type="pct"/>
            <w:gridSpan w:val="3"/>
            <w:vAlign w:val="center"/>
          </w:tcPr>
          <w:p w14:paraId="54046852" w14:textId="77777777" w:rsidR="00676700" w:rsidRPr="00295F1F" w:rsidRDefault="00676700" w:rsidP="00493555">
            <w:pPr>
              <w:rPr>
                <w:rFonts w:asciiTheme="minorHAnsi" w:hAnsiTheme="minorHAnsi" w:cstheme="minorHAnsi"/>
                <w:sz w:val="20"/>
              </w:rPr>
            </w:pPr>
          </w:p>
        </w:tc>
      </w:tr>
      <w:tr w:rsidR="00676700" w:rsidRPr="00295F1F" w14:paraId="41FB5816" w14:textId="77777777" w:rsidTr="00493555">
        <w:trPr>
          <w:trHeight w:val="397"/>
        </w:trPr>
        <w:tc>
          <w:tcPr>
            <w:tcW w:w="897" w:type="pct"/>
            <w:shd w:val="clear" w:color="auto" w:fill="F2F2F2" w:themeFill="background1" w:themeFillShade="F2"/>
            <w:vAlign w:val="center"/>
          </w:tcPr>
          <w:p w14:paraId="00A79ACA" w14:textId="77777777" w:rsidR="00676700" w:rsidRPr="00295F1F" w:rsidRDefault="00676700" w:rsidP="00493555">
            <w:pPr>
              <w:rPr>
                <w:rFonts w:asciiTheme="minorHAnsi" w:hAnsiTheme="minorHAnsi" w:cstheme="minorHAnsi"/>
                <w:b/>
                <w:sz w:val="20"/>
              </w:rPr>
            </w:pPr>
            <w:r w:rsidRPr="00295F1F">
              <w:rPr>
                <w:rFonts w:asciiTheme="minorHAnsi" w:hAnsiTheme="minorHAnsi" w:cstheme="minorHAnsi"/>
                <w:b/>
                <w:sz w:val="20"/>
              </w:rPr>
              <w:t>Nome e cognome</w:t>
            </w:r>
          </w:p>
        </w:tc>
        <w:tc>
          <w:tcPr>
            <w:tcW w:w="2822" w:type="pct"/>
            <w:gridSpan w:val="3"/>
            <w:vAlign w:val="center"/>
          </w:tcPr>
          <w:p w14:paraId="38E9FA5F" w14:textId="77777777" w:rsidR="00676700" w:rsidRPr="00295F1F" w:rsidRDefault="00676700" w:rsidP="00493555">
            <w:pPr>
              <w:rPr>
                <w:rFonts w:asciiTheme="minorHAnsi" w:hAnsiTheme="minorHAnsi" w:cstheme="minorHAnsi"/>
                <w:b/>
                <w:sz w:val="20"/>
              </w:rPr>
            </w:pPr>
          </w:p>
        </w:tc>
        <w:tc>
          <w:tcPr>
            <w:tcW w:w="696" w:type="pct"/>
            <w:vAlign w:val="center"/>
          </w:tcPr>
          <w:p w14:paraId="0336D0D4" w14:textId="77777777" w:rsidR="00676700" w:rsidRPr="00295F1F" w:rsidRDefault="00676700" w:rsidP="00493555">
            <w:pP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in carica</w:t>
            </w:r>
          </w:p>
        </w:tc>
        <w:tc>
          <w:tcPr>
            <w:tcW w:w="586" w:type="pct"/>
            <w:vAlign w:val="center"/>
          </w:tcPr>
          <w:p w14:paraId="68F60A70" w14:textId="77777777" w:rsidR="00676700" w:rsidRPr="00295F1F" w:rsidRDefault="00676700" w:rsidP="00493555">
            <w:pP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cessato</w:t>
            </w:r>
          </w:p>
        </w:tc>
      </w:tr>
      <w:tr w:rsidR="00676700" w:rsidRPr="00295F1F" w14:paraId="5822CB97" w14:textId="77777777" w:rsidTr="00493555">
        <w:trPr>
          <w:trHeight w:val="397"/>
        </w:trPr>
        <w:tc>
          <w:tcPr>
            <w:tcW w:w="2503" w:type="pct"/>
            <w:gridSpan w:val="3"/>
            <w:shd w:val="clear" w:color="auto" w:fill="F2F2F2" w:themeFill="background1" w:themeFillShade="F2"/>
            <w:vAlign w:val="center"/>
          </w:tcPr>
          <w:p w14:paraId="626F15F6" w14:textId="77777777" w:rsidR="00676700" w:rsidRPr="00295F1F" w:rsidRDefault="00676700" w:rsidP="00493555">
            <w:pPr>
              <w:rPr>
                <w:rFonts w:asciiTheme="minorHAnsi" w:hAnsiTheme="minorHAnsi" w:cstheme="minorHAnsi"/>
                <w:sz w:val="20"/>
              </w:rPr>
            </w:pPr>
            <w:r w:rsidRPr="00295F1F">
              <w:rPr>
                <w:rFonts w:asciiTheme="minorHAnsi" w:hAnsiTheme="minorHAnsi" w:cstheme="minorHAnsi"/>
                <w:sz w:val="20"/>
              </w:rPr>
              <w:t>Codice fiscale (o, in alternativa) data e luogo di nascita</w:t>
            </w:r>
          </w:p>
        </w:tc>
        <w:tc>
          <w:tcPr>
            <w:tcW w:w="2497" w:type="pct"/>
            <w:gridSpan w:val="3"/>
            <w:vAlign w:val="center"/>
          </w:tcPr>
          <w:p w14:paraId="5AAA73A1" w14:textId="77777777" w:rsidR="00676700" w:rsidRPr="00295F1F" w:rsidRDefault="00676700" w:rsidP="00493555">
            <w:pPr>
              <w:rPr>
                <w:rFonts w:asciiTheme="minorHAnsi" w:hAnsiTheme="minorHAnsi" w:cstheme="minorHAnsi"/>
                <w:sz w:val="20"/>
              </w:rPr>
            </w:pPr>
          </w:p>
        </w:tc>
      </w:tr>
      <w:tr w:rsidR="00676700" w:rsidRPr="00295F1F" w14:paraId="41F78E05" w14:textId="77777777" w:rsidTr="00493555">
        <w:trPr>
          <w:trHeight w:val="397"/>
        </w:trPr>
        <w:tc>
          <w:tcPr>
            <w:tcW w:w="2503" w:type="pct"/>
            <w:gridSpan w:val="3"/>
            <w:shd w:val="clear" w:color="auto" w:fill="F2F2F2" w:themeFill="background1" w:themeFillShade="F2"/>
            <w:vAlign w:val="center"/>
          </w:tcPr>
          <w:p w14:paraId="49E95378" w14:textId="77777777" w:rsidR="00676700" w:rsidRPr="00295F1F" w:rsidRDefault="00676700" w:rsidP="00493555">
            <w:pPr>
              <w:rPr>
                <w:rFonts w:asciiTheme="minorHAnsi" w:hAnsiTheme="minorHAnsi" w:cstheme="minorHAnsi"/>
                <w:sz w:val="20"/>
              </w:rPr>
            </w:pPr>
            <w:r w:rsidRPr="00295F1F">
              <w:rPr>
                <w:rFonts w:asciiTheme="minorHAnsi" w:hAnsiTheme="minorHAnsi" w:cstheme="minorHAnsi"/>
                <w:sz w:val="20"/>
              </w:rPr>
              <w:t>Posizione o Titolo ad agire (condizione giuridica)</w:t>
            </w:r>
          </w:p>
        </w:tc>
        <w:tc>
          <w:tcPr>
            <w:tcW w:w="2497" w:type="pct"/>
            <w:gridSpan w:val="3"/>
            <w:vAlign w:val="center"/>
          </w:tcPr>
          <w:p w14:paraId="173406DA" w14:textId="77777777" w:rsidR="00676700" w:rsidRPr="00295F1F" w:rsidRDefault="00676700" w:rsidP="00493555">
            <w:pPr>
              <w:rPr>
                <w:rFonts w:asciiTheme="minorHAnsi" w:hAnsiTheme="minorHAnsi" w:cstheme="minorHAnsi"/>
                <w:sz w:val="20"/>
              </w:rPr>
            </w:pPr>
          </w:p>
        </w:tc>
      </w:tr>
      <w:tr w:rsidR="00676700" w:rsidRPr="00295F1F" w14:paraId="1AF5F44D" w14:textId="77777777" w:rsidTr="00493555">
        <w:trPr>
          <w:trHeight w:val="397"/>
        </w:trPr>
        <w:tc>
          <w:tcPr>
            <w:tcW w:w="897" w:type="pct"/>
            <w:shd w:val="clear" w:color="auto" w:fill="F2F2F2" w:themeFill="background1" w:themeFillShade="F2"/>
            <w:vAlign w:val="center"/>
          </w:tcPr>
          <w:p w14:paraId="511031D4" w14:textId="77777777" w:rsidR="00676700" w:rsidRPr="00295F1F" w:rsidRDefault="00676700" w:rsidP="00493555">
            <w:pPr>
              <w:rPr>
                <w:rFonts w:asciiTheme="minorHAnsi" w:hAnsiTheme="minorHAnsi" w:cstheme="minorHAnsi"/>
                <w:b/>
                <w:sz w:val="20"/>
              </w:rPr>
            </w:pPr>
            <w:r w:rsidRPr="00295F1F">
              <w:rPr>
                <w:rFonts w:asciiTheme="minorHAnsi" w:hAnsiTheme="minorHAnsi" w:cstheme="minorHAnsi"/>
                <w:b/>
                <w:sz w:val="20"/>
              </w:rPr>
              <w:t>Nome e cognome</w:t>
            </w:r>
          </w:p>
        </w:tc>
        <w:tc>
          <w:tcPr>
            <w:tcW w:w="2822" w:type="pct"/>
            <w:gridSpan w:val="3"/>
            <w:vAlign w:val="center"/>
          </w:tcPr>
          <w:p w14:paraId="75546DF3" w14:textId="77777777" w:rsidR="00676700" w:rsidRPr="00295F1F" w:rsidRDefault="00676700" w:rsidP="00493555">
            <w:pPr>
              <w:rPr>
                <w:rFonts w:asciiTheme="minorHAnsi" w:hAnsiTheme="minorHAnsi" w:cstheme="minorHAnsi"/>
                <w:b/>
                <w:sz w:val="20"/>
              </w:rPr>
            </w:pPr>
          </w:p>
        </w:tc>
        <w:tc>
          <w:tcPr>
            <w:tcW w:w="696" w:type="pct"/>
            <w:vAlign w:val="center"/>
          </w:tcPr>
          <w:p w14:paraId="430AFE9C" w14:textId="77777777" w:rsidR="00676700" w:rsidRPr="00295F1F" w:rsidRDefault="00676700" w:rsidP="00493555">
            <w:pP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in carica</w:t>
            </w:r>
          </w:p>
        </w:tc>
        <w:tc>
          <w:tcPr>
            <w:tcW w:w="586" w:type="pct"/>
            <w:vAlign w:val="center"/>
          </w:tcPr>
          <w:p w14:paraId="17D67FEA" w14:textId="77777777" w:rsidR="00676700" w:rsidRPr="00295F1F" w:rsidRDefault="00676700" w:rsidP="00493555">
            <w:pP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cessato</w:t>
            </w:r>
          </w:p>
        </w:tc>
      </w:tr>
      <w:tr w:rsidR="00676700" w:rsidRPr="00295F1F" w14:paraId="490133B2" w14:textId="77777777" w:rsidTr="00493555">
        <w:trPr>
          <w:trHeight w:val="397"/>
        </w:trPr>
        <w:tc>
          <w:tcPr>
            <w:tcW w:w="2503" w:type="pct"/>
            <w:gridSpan w:val="3"/>
            <w:shd w:val="clear" w:color="auto" w:fill="F2F2F2" w:themeFill="background1" w:themeFillShade="F2"/>
            <w:vAlign w:val="center"/>
          </w:tcPr>
          <w:p w14:paraId="68A9DB9A" w14:textId="77777777" w:rsidR="00676700" w:rsidRPr="00295F1F" w:rsidRDefault="00676700" w:rsidP="00493555">
            <w:pPr>
              <w:rPr>
                <w:rFonts w:asciiTheme="minorHAnsi" w:hAnsiTheme="minorHAnsi" w:cstheme="minorHAnsi"/>
                <w:sz w:val="20"/>
              </w:rPr>
            </w:pPr>
            <w:r w:rsidRPr="00295F1F">
              <w:rPr>
                <w:rFonts w:asciiTheme="minorHAnsi" w:hAnsiTheme="minorHAnsi" w:cstheme="minorHAnsi"/>
                <w:sz w:val="20"/>
              </w:rPr>
              <w:t>Codice fiscale (o, in alternativa) data e luogo di nascita</w:t>
            </w:r>
          </w:p>
        </w:tc>
        <w:tc>
          <w:tcPr>
            <w:tcW w:w="2497" w:type="pct"/>
            <w:gridSpan w:val="3"/>
            <w:vAlign w:val="center"/>
          </w:tcPr>
          <w:p w14:paraId="575A9489" w14:textId="77777777" w:rsidR="00676700" w:rsidRPr="00295F1F" w:rsidRDefault="00676700" w:rsidP="00493555">
            <w:pPr>
              <w:rPr>
                <w:rFonts w:asciiTheme="minorHAnsi" w:hAnsiTheme="minorHAnsi" w:cstheme="minorHAnsi"/>
                <w:sz w:val="20"/>
              </w:rPr>
            </w:pPr>
          </w:p>
        </w:tc>
      </w:tr>
      <w:tr w:rsidR="00676700" w:rsidRPr="00295F1F" w14:paraId="6433BDC4" w14:textId="77777777" w:rsidTr="00493555">
        <w:trPr>
          <w:trHeight w:val="397"/>
        </w:trPr>
        <w:tc>
          <w:tcPr>
            <w:tcW w:w="2503" w:type="pct"/>
            <w:gridSpan w:val="3"/>
            <w:shd w:val="clear" w:color="auto" w:fill="F2F2F2" w:themeFill="background1" w:themeFillShade="F2"/>
            <w:vAlign w:val="center"/>
          </w:tcPr>
          <w:p w14:paraId="4E290B08" w14:textId="77777777" w:rsidR="00676700" w:rsidRPr="00295F1F" w:rsidRDefault="00676700" w:rsidP="00493555">
            <w:pPr>
              <w:rPr>
                <w:rFonts w:asciiTheme="minorHAnsi" w:hAnsiTheme="minorHAnsi" w:cstheme="minorHAnsi"/>
                <w:sz w:val="20"/>
              </w:rPr>
            </w:pPr>
            <w:r w:rsidRPr="00295F1F">
              <w:rPr>
                <w:rFonts w:asciiTheme="minorHAnsi" w:hAnsiTheme="minorHAnsi" w:cstheme="minorHAnsi"/>
                <w:sz w:val="20"/>
              </w:rPr>
              <w:t>Posizione o Titolo ad agire (condizione giuridica)</w:t>
            </w:r>
          </w:p>
        </w:tc>
        <w:tc>
          <w:tcPr>
            <w:tcW w:w="2497" w:type="pct"/>
            <w:gridSpan w:val="3"/>
            <w:vAlign w:val="center"/>
          </w:tcPr>
          <w:p w14:paraId="179903CE" w14:textId="77777777" w:rsidR="00676700" w:rsidRPr="00295F1F" w:rsidRDefault="00676700" w:rsidP="00493555">
            <w:pPr>
              <w:rPr>
                <w:rFonts w:asciiTheme="minorHAnsi" w:hAnsiTheme="minorHAnsi" w:cstheme="minorHAnsi"/>
                <w:sz w:val="20"/>
              </w:rPr>
            </w:pPr>
          </w:p>
        </w:tc>
      </w:tr>
      <w:tr w:rsidR="00676700" w:rsidRPr="00295F1F" w14:paraId="2AF3CD87" w14:textId="77777777" w:rsidTr="00493555">
        <w:trPr>
          <w:trHeight w:val="397"/>
        </w:trPr>
        <w:tc>
          <w:tcPr>
            <w:tcW w:w="897" w:type="pct"/>
            <w:shd w:val="clear" w:color="auto" w:fill="F2F2F2" w:themeFill="background1" w:themeFillShade="F2"/>
            <w:vAlign w:val="center"/>
          </w:tcPr>
          <w:p w14:paraId="3003F06E" w14:textId="77777777" w:rsidR="00676700" w:rsidRPr="00295F1F" w:rsidRDefault="00676700" w:rsidP="00493555">
            <w:pPr>
              <w:rPr>
                <w:rFonts w:asciiTheme="minorHAnsi" w:hAnsiTheme="minorHAnsi" w:cstheme="minorHAnsi"/>
                <w:b/>
                <w:sz w:val="20"/>
              </w:rPr>
            </w:pPr>
            <w:r w:rsidRPr="00295F1F">
              <w:rPr>
                <w:rFonts w:asciiTheme="minorHAnsi" w:hAnsiTheme="minorHAnsi" w:cstheme="minorHAnsi"/>
                <w:b/>
                <w:sz w:val="20"/>
              </w:rPr>
              <w:t>Nome e cognome</w:t>
            </w:r>
          </w:p>
        </w:tc>
        <w:tc>
          <w:tcPr>
            <w:tcW w:w="2822" w:type="pct"/>
            <w:gridSpan w:val="3"/>
            <w:vAlign w:val="center"/>
          </w:tcPr>
          <w:p w14:paraId="222B78D7" w14:textId="77777777" w:rsidR="00676700" w:rsidRPr="00295F1F" w:rsidRDefault="00676700" w:rsidP="00493555">
            <w:pPr>
              <w:rPr>
                <w:rFonts w:asciiTheme="minorHAnsi" w:hAnsiTheme="minorHAnsi" w:cstheme="minorHAnsi"/>
                <w:b/>
                <w:sz w:val="20"/>
              </w:rPr>
            </w:pPr>
          </w:p>
        </w:tc>
        <w:tc>
          <w:tcPr>
            <w:tcW w:w="696" w:type="pct"/>
            <w:vAlign w:val="center"/>
          </w:tcPr>
          <w:p w14:paraId="78C79184" w14:textId="77777777" w:rsidR="00676700" w:rsidRPr="00295F1F" w:rsidRDefault="00676700" w:rsidP="00493555">
            <w:pP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in carica</w:t>
            </w:r>
          </w:p>
        </w:tc>
        <w:tc>
          <w:tcPr>
            <w:tcW w:w="586" w:type="pct"/>
            <w:vAlign w:val="center"/>
          </w:tcPr>
          <w:p w14:paraId="1B2664C0" w14:textId="77777777" w:rsidR="00676700" w:rsidRPr="00295F1F" w:rsidRDefault="00676700" w:rsidP="00493555">
            <w:pPr>
              <w:rPr>
                <w:rFonts w:asciiTheme="minorHAnsi" w:hAnsiTheme="minorHAnsi" w:cstheme="minorHAnsi"/>
                <w:b/>
                <w:sz w:val="20"/>
              </w:rPr>
            </w:pPr>
            <w:r w:rsidRPr="00295F1F">
              <w:rPr>
                <w:rFonts w:ascii="Segoe UI Symbol" w:eastAsia="MS Gothic" w:hAnsi="Segoe UI Symbol" w:cs="Segoe UI Symbol"/>
                <w:b/>
                <w:sz w:val="20"/>
              </w:rPr>
              <w:t>☐</w:t>
            </w:r>
            <w:r w:rsidRPr="00295F1F">
              <w:rPr>
                <w:rFonts w:asciiTheme="minorHAnsi" w:hAnsiTheme="minorHAnsi" w:cstheme="minorHAnsi"/>
                <w:b/>
                <w:sz w:val="20"/>
              </w:rPr>
              <w:t xml:space="preserve"> cessato</w:t>
            </w:r>
          </w:p>
        </w:tc>
      </w:tr>
      <w:tr w:rsidR="00676700" w:rsidRPr="00295F1F" w14:paraId="1144CE8C" w14:textId="77777777" w:rsidTr="00493555">
        <w:trPr>
          <w:trHeight w:val="397"/>
        </w:trPr>
        <w:tc>
          <w:tcPr>
            <w:tcW w:w="2503" w:type="pct"/>
            <w:gridSpan w:val="3"/>
            <w:shd w:val="clear" w:color="auto" w:fill="F2F2F2" w:themeFill="background1" w:themeFillShade="F2"/>
            <w:vAlign w:val="center"/>
          </w:tcPr>
          <w:p w14:paraId="66207B39" w14:textId="77777777" w:rsidR="00676700" w:rsidRPr="00295F1F" w:rsidRDefault="00676700" w:rsidP="00493555">
            <w:pPr>
              <w:rPr>
                <w:rFonts w:asciiTheme="minorHAnsi" w:hAnsiTheme="minorHAnsi" w:cstheme="minorHAnsi"/>
                <w:sz w:val="20"/>
              </w:rPr>
            </w:pPr>
            <w:r w:rsidRPr="00295F1F">
              <w:rPr>
                <w:rFonts w:asciiTheme="minorHAnsi" w:hAnsiTheme="minorHAnsi" w:cstheme="minorHAnsi"/>
                <w:sz w:val="20"/>
              </w:rPr>
              <w:t>Codice fiscale (o, in alternativa) data e luogo di nascita</w:t>
            </w:r>
          </w:p>
        </w:tc>
        <w:tc>
          <w:tcPr>
            <w:tcW w:w="2497" w:type="pct"/>
            <w:gridSpan w:val="3"/>
            <w:vAlign w:val="center"/>
          </w:tcPr>
          <w:p w14:paraId="072428FB" w14:textId="77777777" w:rsidR="00676700" w:rsidRPr="00295F1F" w:rsidRDefault="00676700" w:rsidP="00493555">
            <w:pPr>
              <w:rPr>
                <w:rFonts w:asciiTheme="minorHAnsi" w:hAnsiTheme="minorHAnsi" w:cstheme="minorHAnsi"/>
                <w:sz w:val="20"/>
              </w:rPr>
            </w:pPr>
          </w:p>
        </w:tc>
      </w:tr>
      <w:tr w:rsidR="00676700" w:rsidRPr="00295F1F" w14:paraId="37D63387" w14:textId="77777777" w:rsidTr="00493555">
        <w:trPr>
          <w:trHeight w:val="397"/>
        </w:trPr>
        <w:tc>
          <w:tcPr>
            <w:tcW w:w="2503" w:type="pct"/>
            <w:gridSpan w:val="3"/>
            <w:shd w:val="clear" w:color="auto" w:fill="F2F2F2" w:themeFill="background1" w:themeFillShade="F2"/>
            <w:vAlign w:val="center"/>
          </w:tcPr>
          <w:p w14:paraId="17B48E87" w14:textId="77777777" w:rsidR="00676700" w:rsidRPr="00295F1F" w:rsidRDefault="00676700" w:rsidP="00493555">
            <w:pPr>
              <w:rPr>
                <w:rFonts w:asciiTheme="minorHAnsi" w:hAnsiTheme="minorHAnsi" w:cstheme="minorHAnsi"/>
                <w:sz w:val="20"/>
              </w:rPr>
            </w:pPr>
            <w:r w:rsidRPr="00295F1F">
              <w:rPr>
                <w:rFonts w:asciiTheme="minorHAnsi" w:hAnsiTheme="minorHAnsi" w:cstheme="minorHAnsi"/>
                <w:sz w:val="20"/>
              </w:rPr>
              <w:t>Posizione o Titolo ad agire (condizione giuridica)</w:t>
            </w:r>
          </w:p>
        </w:tc>
        <w:tc>
          <w:tcPr>
            <w:tcW w:w="2497" w:type="pct"/>
            <w:gridSpan w:val="3"/>
            <w:vAlign w:val="center"/>
          </w:tcPr>
          <w:p w14:paraId="04CC9754" w14:textId="77777777" w:rsidR="00676700" w:rsidRPr="00295F1F" w:rsidRDefault="00676700" w:rsidP="00493555">
            <w:pPr>
              <w:rPr>
                <w:rFonts w:asciiTheme="minorHAnsi" w:hAnsiTheme="minorHAnsi" w:cstheme="minorHAnsi"/>
                <w:sz w:val="20"/>
              </w:rPr>
            </w:pPr>
          </w:p>
        </w:tc>
      </w:tr>
      <w:tr w:rsidR="00676700" w:rsidRPr="00295F1F" w14:paraId="1F712BE6" w14:textId="77777777" w:rsidTr="00493555">
        <w:trPr>
          <w:trHeight w:val="397"/>
        </w:trPr>
        <w:tc>
          <w:tcPr>
            <w:tcW w:w="5000" w:type="pct"/>
            <w:gridSpan w:val="6"/>
            <w:shd w:val="clear" w:color="auto" w:fill="F2F2F2" w:themeFill="background1" w:themeFillShade="F2"/>
            <w:vAlign w:val="center"/>
          </w:tcPr>
          <w:p w14:paraId="2F839CDB" w14:textId="77777777" w:rsidR="00676700" w:rsidRPr="00295F1F" w:rsidRDefault="00676700" w:rsidP="00493555">
            <w:pPr>
              <w:rPr>
                <w:rFonts w:asciiTheme="minorHAnsi" w:hAnsiTheme="minorHAnsi" w:cstheme="minorHAnsi"/>
                <w:b/>
                <w:i/>
                <w:sz w:val="20"/>
              </w:rPr>
            </w:pPr>
            <w:r w:rsidRPr="00295F1F">
              <w:rPr>
                <w:rFonts w:asciiTheme="minorHAnsi" w:hAnsiTheme="minorHAnsi" w:cstheme="minorHAnsi"/>
                <w:b/>
                <w:i/>
                <w:sz w:val="20"/>
              </w:rPr>
              <w:t>Individuazione delle persone fisiche oggetto della dichiarazione (possibili abbreviazioni della posizione o titolo ad agire):</w:t>
            </w:r>
          </w:p>
          <w:p w14:paraId="67255D17" w14:textId="77777777" w:rsidR="00676700" w:rsidRPr="00295F1F" w:rsidRDefault="00676700" w:rsidP="00493555">
            <w:pPr>
              <w:rPr>
                <w:rFonts w:asciiTheme="minorHAnsi" w:hAnsiTheme="minorHAnsi" w:cstheme="minorHAnsi"/>
                <w:b/>
                <w:i/>
                <w:sz w:val="20"/>
              </w:rPr>
            </w:pPr>
          </w:p>
        </w:tc>
      </w:tr>
      <w:tr w:rsidR="00676700" w:rsidRPr="00295F1F" w14:paraId="512A3C59" w14:textId="77777777" w:rsidTr="00493555">
        <w:trPr>
          <w:trHeight w:val="397"/>
        </w:trPr>
        <w:tc>
          <w:tcPr>
            <w:tcW w:w="2500" w:type="pct"/>
            <w:gridSpan w:val="2"/>
            <w:shd w:val="clear" w:color="auto" w:fill="F2F2F2" w:themeFill="background1" w:themeFillShade="F2"/>
            <w:vAlign w:val="center"/>
          </w:tcPr>
          <w:p w14:paraId="53ADE9A6" w14:textId="77777777" w:rsidR="00676700" w:rsidRPr="00295F1F" w:rsidRDefault="00676700" w:rsidP="00493555">
            <w:pPr>
              <w:ind w:left="398" w:hanging="398"/>
              <w:rPr>
                <w:rFonts w:asciiTheme="minorHAnsi" w:hAnsiTheme="minorHAnsi" w:cstheme="minorHAnsi"/>
                <w:b/>
                <w:i/>
                <w:kern w:val="20"/>
                <w:sz w:val="20"/>
              </w:rPr>
            </w:pPr>
            <w:r w:rsidRPr="00295F1F">
              <w:rPr>
                <w:rFonts w:asciiTheme="minorHAnsi" w:hAnsiTheme="minorHAnsi" w:cstheme="minorHAnsi"/>
                <w:b/>
                <w:i/>
                <w:kern w:val="20"/>
                <w:sz w:val="20"/>
              </w:rPr>
              <w:t xml:space="preserve">AP </w:t>
            </w:r>
            <w:r w:rsidRPr="00295F1F">
              <w:rPr>
                <w:rFonts w:asciiTheme="minorHAnsi" w:hAnsiTheme="minorHAnsi" w:cstheme="minorHAnsi"/>
                <w:b/>
                <w:i/>
                <w:kern w:val="20"/>
                <w:sz w:val="20"/>
              </w:rPr>
              <w:tab/>
              <w:t xml:space="preserve">= Associato in associazione professionale (studio associato); </w:t>
            </w:r>
          </w:p>
          <w:p w14:paraId="51E97000" w14:textId="77777777" w:rsidR="00676700" w:rsidRPr="00295F1F" w:rsidRDefault="00676700" w:rsidP="00493555">
            <w:pPr>
              <w:ind w:left="398" w:hanging="398"/>
              <w:rPr>
                <w:rFonts w:asciiTheme="minorHAnsi" w:hAnsiTheme="minorHAnsi" w:cstheme="minorHAnsi"/>
                <w:b/>
                <w:i/>
                <w:spacing w:val="-4"/>
                <w:sz w:val="20"/>
              </w:rPr>
            </w:pPr>
            <w:r w:rsidRPr="00295F1F">
              <w:rPr>
                <w:rFonts w:asciiTheme="minorHAnsi" w:hAnsiTheme="minorHAnsi" w:cstheme="minorHAnsi"/>
                <w:b/>
                <w:i/>
                <w:sz w:val="20"/>
              </w:rPr>
              <w:t>SP</w:t>
            </w:r>
            <w:r w:rsidRPr="00295F1F">
              <w:rPr>
                <w:rFonts w:asciiTheme="minorHAnsi" w:hAnsiTheme="minorHAnsi" w:cstheme="minorHAnsi"/>
                <w:b/>
                <w:i/>
                <w:sz w:val="20"/>
              </w:rPr>
              <w:tab/>
              <w:t>= socio di società tra o di professionisti</w:t>
            </w:r>
          </w:p>
          <w:p w14:paraId="037AA305" w14:textId="77777777" w:rsidR="00676700" w:rsidRPr="00295F1F" w:rsidRDefault="00676700" w:rsidP="00493555">
            <w:pPr>
              <w:ind w:left="398" w:hanging="398"/>
              <w:rPr>
                <w:rFonts w:asciiTheme="minorHAnsi" w:hAnsiTheme="minorHAnsi" w:cstheme="minorHAnsi"/>
                <w:b/>
                <w:i/>
                <w:spacing w:val="-4"/>
                <w:sz w:val="20"/>
              </w:rPr>
            </w:pPr>
            <w:r w:rsidRPr="00295F1F">
              <w:rPr>
                <w:rFonts w:asciiTheme="minorHAnsi" w:hAnsiTheme="minorHAnsi" w:cstheme="minorHAnsi"/>
                <w:b/>
                <w:i/>
                <w:spacing w:val="-4"/>
                <w:sz w:val="20"/>
              </w:rPr>
              <w:t>SA</w:t>
            </w:r>
            <w:r w:rsidRPr="00295F1F">
              <w:rPr>
                <w:rFonts w:asciiTheme="minorHAnsi" w:hAnsiTheme="minorHAnsi" w:cstheme="minorHAnsi"/>
                <w:b/>
                <w:i/>
                <w:spacing w:val="-4"/>
                <w:sz w:val="20"/>
              </w:rPr>
              <w:tab/>
              <w:t>= Socio accomandatario di s</w:t>
            </w:r>
            <w:r w:rsidRPr="00295F1F">
              <w:rPr>
                <w:rFonts w:asciiTheme="minorHAnsi" w:hAnsiTheme="minorHAnsi" w:cstheme="minorHAnsi"/>
                <w:b/>
                <w:i/>
                <w:spacing w:val="-8"/>
                <w:sz w:val="20"/>
              </w:rPr>
              <w:t>ocietà in accomandita semplice</w:t>
            </w:r>
          </w:p>
          <w:p w14:paraId="12CCA354" w14:textId="77777777" w:rsidR="00676700" w:rsidRPr="00295F1F" w:rsidRDefault="00676700" w:rsidP="00493555">
            <w:pPr>
              <w:ind w:left="398" w:hanging="398"/>
              <w:rPr>
                <w:rFonts w:asciiTheme="minorHAnsi" w:hAnsiTheme="minorHAnsi" w:cstheme="minorHAnsi"/>
                <w:b/>
                <w:i/>
                <w:spacing w:val="-4"/>
                <w:sz w:val="20"/>
              </w:rPr>
            </w:pPr>
            <w:r w:rsidRPr="00295F1F">
              <w:rPr>
                <w:rFonts w:asciiTheme="minorHAnsi" w:hAnsiTheme="minorHAnsi" w:cstheme="minorHAnsi"/>
                <w:b/>
                <w:i/>
                <w:spacing w:val="-4"/>
                <w:sz w:val="20"/>
              </w:rPr>
              <w:t>AA</w:t>
            </w:r>
            <w:r w:rsidRPr="00295F1F">
              <w:rPr>
                <w:rFonts w:asciiTheme="minorHAnsi" w:hAnsiTheme="minorHAnsi" w:cstheme="minorHAnsi"/>
                <w:b/>
                <w:i/>
                <w:spacing w:val="-4"/>
                <w:sz w:val="20"/>
              </w:rPr>
              <w:tab/>
              <w:t>= Amministratore unico / Amministratore delegato</w:t>
            </w:r>
          </w:p>
          <w:p w14:paraId="4FA27CF2" w14:textId="77777777" w:rsidR="00676700" w:rsidRPr="00295F1F" w:rsidRDefault="00676700" w:rsidP="00493555">
            <w:pPr>
              <w:ind w:left="398" w:hanging="398"/>
              <w:rPr>
                <w:rFonts w:asciiTheme="minorHAnsi" w:hAnsiTheme="minorHAnsi" w:cstheme="minorHAnsi"/>
                <w:b/>
                <w:i/>
                <w:spacing w:val="-4"/>
                <w:sz w:val="20"/>
              </w:rPr>
            </w:pPr>
            <w:r w:rsidRPr="00295F1F">
              <w:rPr>
                <w:rFonts w:asciiTheme="minorHAnsi" w:hAnsiTheme="minorHAnsi" w:cstheme="minorHAnsi"/>
                <w:b/>
                <w:i/>
                <w:spacing w:val="-4"/>
                <w:sz w:val="20"/>
              </w:rPr>
              <w:t>PC</w:t>
            </w:r>
            <w:r w:rsidRPr="00295F1F">
              <w:rPr>
                <w:rFonts w:asciiTheme="minorHAnsi" w:hAnsiTheme="minorHAnsi" w:cstheme="minorHAnsi"/>
                <w:b/>
                <w:i/>
                <w:spacing w:val="-4"/>
                <w:sz w:val="20"/>
              </w:rPr>
              <w:tab/>
              <w:t>= Presidente del C.d.A.</w:t>
            </w:r>
          </w:p>
          <w:p w14:paraId="27A028EE" w14:textId="77777777" w:rsidR="00676700" w:rsidRPr="00295F1F" w:rsidRDefault="00676700" w:rsidP="00493555">
            <w:pPr>
              <w:ind w:left="398" w:hanging="398"/>
              <w:rPr>
                <w:rFonts w:asciiTheme="minorHAnsi" w:hAnsiTheme="minorHAnsi" w:cstheme="minorHAnsi"/>
                <w:b/>
                <w:i/>
                <w:spacing w:val="-4"/>
                <w:sz w:val="20"/>
              </w:rPr>
            </w:pPr>
            <w:r w:rsidRPr="00295F1F">
              <w:rPr>
                <w:rFonts w:asciiTheme="minorHAnsi" w:hAnsiTheme="minorHAnsi" w:cstheme="minorHAnsi"/>
                <w:b/>
                <w:i/>
                <w:spacing w:val="-4"/>
                <w:sz w:val="20"/>
              </w:rPr>
              <w:t>MC</w:t>
            </w:r>
            <w:r w:rsidRPr="00295F1F">
              <w:rPr>
                <w:rFonts w:asciiTheme="minorHAnsi" w:hAnsiTheme="minorHAnsi" w:cstheme="minorHAnsi"/>
                <w:b/>
                <w:i/>
                <w:spacing w:val="-4"/>
                <w:sz w:val="20"/>
              </w:rPr>
              <w:tab/>
              <w:t>=membri del C.d.A. cui sia stata conferita la legale rappresentanza</w:t>
            </w:r>
          </w:p>
          <w:p w14:paraId="464F0435" w14:textId="77777777" w:rsidR="00676700" w:rsidRPr="00295F1F" w:rsidRDefault="00676700" w:rsidP="00493555">
            <w:pPr>
              <w:ind w:left="398" w:hanging="398"/>
              <w:rPr>
                <w:rFonts w:asciiTheme="minorHAnsi" w:hAnsiTheme="minorHAnsi" w:cstheme="minorHAnsi"/>
                <w:b/>
                <w:i/>
                <w:spacing w:val="-4"/>
                <w:sz w:val="20"/>
              </w:rPr>
            </w:pPr>
            <w:r w:rsidRPr="00295F1F">
              <w:rPr>
                <w:rFonts w:asciiTheme="minorHAnsi" w:hAnsiTheme="minorHAnsi" w:cstheme="minorHAnsi"/>
                <w:b/>
                <w:i/>
                <w:spacing w:val="-4"/>
                <w:sz w:val="20"/>
              </w:rPr>
              <w:t>CD</w:t>
            </w:r>
            <w:r w:rsidRPr="00295F1F">
              <w:rPr>
                <w:rFonts w:asciiTheme="minorHAnsi" w:hAnsiTheme="minorHAnsi" w:cstheme="minorHAnsi"/>
                <w:b/>
                <w:i/>
                <w:spacing w:val="-4"/>
                <w:sz w:val="20"/>
              </w:rPr>
              <w:tab/>
              <w:t>= Consigliere delegato</w:t>
            </w:r>
          </w:p>
          <w:p w14:paraId="6061459C" w14:textId="77777777" w:rsidR="00676700" w:rsidRPr="00295F1F" w:rsidRDefault="00676700" w:rsidP="00493555">
            <w:pPr>
              <w:ind w:left="398" w:hanging="398"/>
              <w:rPr>
                <w:rFonts w:asciiTheme="minorHAnsi" w:hAnsiTheme="minorHAnsi" w:cstheme="minorHAnsi"/>
                <w:b/>
                <w:i/>
                <w:spacing w:val="-4"/>
                <w:sz w:val="20"/>
              </w:rPr>
            </w:pPr>
            <w:r w:rsidRPr="00295F1F">
              <w:rPr>
                <w:rFonts w:asciiTheme="minorHAnsi" w:hAnsiTheme="minorHAnsi" w:cstheme="minorHAnsi"/>
                <w:b/>
                <w:i/>
                <w:spacing w:val="-4"/>
                <w:sz w:val="20"/>
              </w:rPr>
              <w:t>CG</w:t>
            </w:r>
            <w:r w:rsidRPr="00295F1F">
              <w:rPr>
                <w:rFonts w:asciiTheme="minorHAnsi" w:hAnsiTheme="minorHAnsi" w:cstheme="minorHAnsi"/>
                <w:b/>
                <w:i/>
                <w:spacing w:val="-4"/>
                <w:sz w:val="20"/>
              </w:rPr>
              <w:tab/>
              <w:t>= Membro del Consiglio di Gestione</w:t>
            </w:r>
          </w:p>
          <w:p w14:paraId="0EB86224" w14:textId="77777777" w:rsidR="00676700" w:rsidRPr="00295F1F" w:rsidRDefault="00676700" w:rsidP="00493555">
            <w:pPr>
              <w:ind w:left="398" w:hanging="398"/>
              <w:rPr>
                <w:rFonts w:asciiTheme="minorHAnsi" w:hAnsiTheme="minorHAnsi" w:cstheme="minorHAnsi"/>
                <w:b/>
                <w:i/>
                <w:spacing w:val="-4"/>
                <w:sz w:val="20"/>
              </w:rPr>
            </w:pPr>
            <w:r w:rsidRPr="00295F1F">
              <w:rPr>
                <w:rFonts w:asciiTheme="minorHAnsi" w:hAnsiTheme="minorHAnsi" w:cstheme="minorHAnsi"/>
                <w:b/>
                <w:i/>
                <w:spacing w:val="-4"/>
                <w:sz w:val="20"/>
              </w:rPr>
              <w:t>CC</w:t>
            </w:r>
            <w:r w:rsidRPr="00295F1F">
              <w:rPr>
                <w:rFonts w:asciiTheme="minorHAnsi" w:hAnsiTheme="minorHAnsi" w:cstheme="minorHAnsi"/>
                <w:b/>
                <w:i/>
                <w:spacing w:val="-4"/>
                <w:sz w:val="20"/>
              </w:rPr>
              <w:tab/>
              <w:t>= Membro del Comitato di controllo sulla Gestione</w:t>
            </w:r>
          </w:p>
          <w:p w14:paraId="5299CB34" w14:textId="77777777" w:rsidR="00676700" w:rsidRPr="00295F1F" w:rsidRDefault="00676700" w:rsidP="00493555">
            <w:pPr>
              <w:ind w:left="398" w:hanging="398"/>
              <w:rPr>
                <w:rFonts w:asciiTheme="minorHAnsi" w:hAnsiTheme="minorHAnsi" w:cstheme="minorHAnsi"/>
                <w:b/>
                <w:i/>
                <w:spacing w:val="-4"/>
                <w:sz w:val="20"/>
              </w:rPr>
            </w:pPr>
            <w:r w:rsidRPr="00295F1F">
              <w:rPr>
                <w:rFonts w:asciiTheme="minorHAnsi" w:hAnsiTheme="minorHAnsi" w:cstheme="minorHAnsi"/>
                <w:b/>
                <w:i/>
                <w:spacing w:val="-4"/>
                <w:sz w:val="20"/>
              </w:rPr>
              <w:t>SU</w:t>
            </w:r>
            <w:r w:rsidRPr="00295F1F">
              <w:rPr>
                <w:rFonts w:asciiTheme="minorHAnsi" w:hAnsiTheme="minorHAnsi" w:cstheme="minorHAnsi"/>
                <w:b/>
                <w:i/>
                <w:spacing w:val="-4"/>
                <w:sz w:val="20"/>
              </w:rPr>
              <w:tab/>
              <w:t xml:space="preserve">= Socio unico </w:t>
            </w:r>
          </w:p>
          <w:p w14:paraId="711578B5" w14:textId="77777777" w:rsidR="00676700" w:rsidRPr="00295F1F" w:rsidRDefault="00676700" w:rsidP="00493555">
            <w:pPr>
              <w:ind w:left="398" w:hanging="398"/>
              <w:rPr>
                <w:rFonts w:asciiTheme="minorHAnsi" w:hAnsiTheme="minorHAnsi" w:cstheme="minorHAnsi"/>
                <w:b/>
                <w:i/>
                <w:spacing w:val="-4"/>
                <w:sz w:val="20"/>
              </w:rPr>
            </w:pPr>
            <w:r w:rsidRPr="00295F1F">
              <w:rPr>
                <w:rFonts w:asciiTheme="minorHAnsi" w:hAnsiTheme="minorHAnsi" w:cstheme="minorHAnsi"/>
                <w:b/>
                <w:i/>
                <w:spacing w:val="-4"/>
                <w:sz w:val="20"/>
              </w:rPr>
              <w:t>SM</w:t>
            </w:r>
            <w:r w:rsidRPr="00295F1F">
              <w:rPr>
                <w:rFonts w:asciiTheme="minorHAnsi" w:hAnsiTheme="minorHAnsi" w:cstheme="minorHAnsi"/>
                <w:b/>
                <w:i/>
                <w:spacing w:val="-4"/>
                <w:sz w:val="20"/>
              </w:rPr>
              <w:tab/>
              <w:t>= Socio di maggioranza (società numero soci ≤ 4)</w:t>
            </w:r>
          </w:p>
        </w:tc>
        <w:tc>
          <w:tcPr>
            <w:tcW w:w="2500" w:type="pct"/>
            <w:gridSpan w:val="4"/>
            <w:shd w:val="clear" w:color="auto" w:fill="F2F2F2" w:themeFill="background1" w:themeFillShade="F2"/>
            <w:vAlign w:val="center"/>
          </w:tcPr>
          <w:p w14:paraId="5FC4AA65" w14:textId="77777777" w:rsidR="00676700" w:rsidRPr="00295F1F" w:rsidRDefault="00676700" w:rsidP="00493555">
            <w:pPr>
              <w:ind w:left="405" w:hanging="405"/>
              <w:rPr>
                <w:rFonts w:asciiTheme="minorHAnsi" w:hAnsiTheme="minorHAnsi" w:cstheme="minorHAnsi"/>
                <w:b/>
                <w:i/>
                <w:sz w:val="20"/>
              </w:rPr>
            </w:pPr>
            <w:r w:rsidRPr="00295F1F">
              <w:rPr>
                <w:rFonts w:asciiTheme="minorHAnsi" w:hAnsiTheme="minorHAnsi" w:cstheme="minorHAnsi"/>
                <w:b/>
                <w:i/>
                <w:sz w:val="20"/>
              </w:rPr>
              <w:t xml:space="preserve">PR </w:t>
            </w:r>
            <w:r w:rsidRPr="00295F1F">
              <w:rPr>
                <w:rFonts w:asciiTheme="minorHAnsi" w:hAnsiTheme="minorHAnsi" w:cstheme="minorHAnsi"/>
                <w:b/>
                <w:i/>
                <w:sz w:val="20"/>
              </w:rPr>
              <w:tab/>
              <w:t>= Procuratore con poteri adeguati al contratto</w:t>
            </w:r>
          </w:p>
          <w:p w14:paraId="16C9BB3D" w14:textId="77777777" w:rsidR="00676700" w:rsidRPr="00295F1F" w:rsidRDefault="00676700" w:rsidP="00493555">
            <w:pPr>
              <w:ind w:left="405" w:hanging="405"/>
              <w:rPr>
                <w:rFonts w:asciiTheme="minorHAnsi" w:hAnsiTheme="minorHAnsi" w:cstheme="minorHAnsi"/>
                <w:b/>
                <w:i/>
                <w:sz w:val="20"/>
              </w:rPr>
            </w:pPr>
            <w:r w:rsidRPr="00295F1F">
              <w:rPr>
                <w:rFonts w:asciiTheme="minorHAnsi" w:hAnsiTheme="minorHAnsi" w:cstheme="minorHAnsi"/>
                <w:b/>
                <w:i/>
                <w:sz w:val="20"/>
              </w:rPr>
              <w:t xml:space="preserve">IN </w:t>
            </w:r>
            <w:r w:rsidRPr="00295F1F">
              <w:rPr>
                <w:rFonts w:asciiTheme="minorHAnsi" w:hAnsiTheme="minorHAnsi" w:cstheme="minorHAnsi"/>
                <w:b/>
                <w:i/>
                <w:sz w:val="20"/>
              </w:rPr>
              <w:tab/>
              <w:t>= Institore con poteri adeguati al contratto</w:t>
            </w:r>
          </w:p>
          <w:p w14:paraId="5420BEC4" w14:textId="77777777" w:rsidR="00676700" w:rsidRPr="00295F1F" w:rsidRDefault="00676700" w:rsidP="00493555">
            <w:pPr>
              <w:ind w:left="405" w:hanging="405"/>
              <w:rPr>
                <w:rFonts w:asciiTheme="minorHAnsi" w:hAnsiTheme="minorHAnsi" w:cstheme="minorHAnsi"/>
                <w:b/>
                <w:i/>
                <w:sz w:val="20"/>
              </w:rPr>
            </w:pPr>
            <w:r w:rsidRPr="00295F1F">
              <w:rPr>
                <w:rFonts w:asciiTheme="minorHAnsi" w:hAnsiTheme="minorHAnsi" w:cstheme="minorHAnsi"/>
                <w:b/>
                <w:i/>
                <w:sz w:val="20"/>
              </w:rPr>
              <w:t>SN</w:t>
            </w:r>
            <w:r w:rsidRPr="00295F1F">
              <w:rPr>
                <w:rFonts w:asciiTheme="minorHAnsi" w:hAnsiTheme="minorHAnsi" w:cstheme="minorHAnsi"/>
                <w:b/>
                <w:i/>
                <w:sz w:val="20"/>
              </w:rPr>
              <w:tab/>
              <w:t>= Sindaco / membro del Collegio sindacale</w:t>
            </w:r>
          </w:p>
          <w:p w14:paraId="07435A78" w14:textId="77777777" w:rsidR="00676700" w:rsidRPr="00295F1F" w:rsidRDefault="00676700" w:rsidP="00493555">
            <w:pPr>
              <w:ind w:left="405" w:hanging="405"/>
              <w:rPr>
                <w:rFonts w:asciiTheme="minorHAnsi" w:hAnsiTheme="minorHAnsi" w:cstheme="minorHAnsi"/>
                <w:b/>
                <w:i/>
                <w:sz w:val="20"/>
              </w:rPr>
            </w:pPr>
            <w:r w:rsidRPr="00295F1F">
              <w:rPr>
                <w:rFonts w:asciiTheme="minorHAnsi" w:hAnsiTheme="minorHAnsi" w:cstheme="minorHAnsi"/>
                <w:b/>
                <w:i/>
                <w:sz w:val="20"/>
              </w:rPr>
              <w:t>CV</w:t>
            </w:r>
            <w:r w:rsidRPr="00295F1F">
              <w:rPr>
                <w:rFonts w:asciiTheme="minorHAnsi" w:hAnsiTheme="minorHAnsi" w:cstheme="minorHAnsi"/>
                <w:b/>
                <w:i/>
                <w:sz w:val="20"/>
              </w:rPr>
              <w:tab/>
              <w:t>= Membro del Consiglio di Vigilanza</w:t>
            </w:r>
          </w:p>
          <w:p w14:paraId="3DF26B56" w14:textId="77777777" w:rsidR="00676700" w:rsidRPr="00295F1F" w:rsidRDefault="00676700" w:rsidP="00493555">
            <w:pPr>
              <w:ind w:left="405" w:hanging="405"/>
              <w:rPr>
                <w:rFonts w:asciiTheme="minorHAnsi" w:hAnsiTheme="minorHAnsi" w:cstheme="minorHAnsi"/>
                <w:b/>
                <w:i/>
                <w:sz w:val="20"/>
              </w:rPr>
            </w:pPr>
            <w:r w:rsidRPr="00295F1F">
              <w:rPr>
                <w:rFonts w:asciiTheme="minorHAnsi" w:hAnsiTheme="minorHAnsi" w:cstheme="minorHAnsi"/>
                <w:b/>
                <w:i/>
                <w:sz w:val="20"/>
              </w:rPr>
              <w:t>OV</w:t>
            </w:r>
            <w:r w:rsidRPr="00295F1F">
              <w:rPr>
                <w:rFonts w:asciiTheme="minorHAnsi" w:hAnsiTheme="minorHAnsi" w:cstheme="minorHAnsi"/>
                <w:b/>
                <w:i/>
                <w:sz w:val="20"/>
              </w:rPr>
              <w:tab/>
              <w:t xml:space="preserve">= </w:t>
            </w:r>
            <w:r w:rsidRPr="00295F1F">
              <w:rPr>
                <w:rFonts w:asciiTheme="minorHAnsi" w:hAnsiTheme="minorHAnsi" w:cstheme="minorHAnsi"/>
                <w:b/>
                <w:i/>
                <w:spacing w:val="-6"/>
                <w:sz w:val="20"/>
              </w:rPr>
              <w:t>Membro dell’Organismo di Vigilanza (d.lgs. n. 231/2001)</w:t>
            </w:r>
          </w:p>
          <w:p w14:paraId="180C8F7F" w14:textId="77777777" w:rsidR="00676700" w:rsidRPr="00295F1F" w:rsidRDefault="00676700" w:rsidP="00493555">
            <w:pPr>
              <w:ind w:left="405" w:hanging="405"/>
              <w:rPr>
                <w:rFonts w:asciiTheme="minorHAnsi" w:hAnsiTheme="minorHAnsi" w:cstheme="minorHAnsi"/>
                <w:b/>
                <w:i/>
                <w:sz w:val="20"/>
              </w:rPr>
            </w:pPr>
            <w:r w:rsidRPr="00295F1F">
              <w:rPr>
                <w:rFonts w:asciiTheme="minorHAnsi" w:hAnsiTheme="minorHAnsi" w:cstheme="minorHAnsi"/>
                <w:b/>
                <w:i/>
                <w:sz w:val="20"/>
              </w:rPr>
              <w:t>D.T.</w:t>
            </w:r>
            <w:r w:rsidRPr="00295F1F">
              <w:rPr>
                <w:rFonts w:asciiTheme="minorHAnsi" w:hAnsiTheme="minorHAnsi" w:cstheme="minorHAnsi"/>
                <w:b/>
                <w:i/>
                <w:sz w:val="20"/>
              </w:rPr>
              <w:tab/>
              <w:t>= Direttore tecnico della società di ingegneria</w:t>
            </w:r>
          </w:p>
          <w:p w14:paraId="34E9B907" w14:textId="77777777" w:rsidR="00676700" w:rsidRPr="00295F1F" w:rsidRDefault="00676700" w:rsidP="00493555">
            <w:pPr>
              <w:ind w:left="3" w:hanging="3"/>
              <w:jc w:val="both"/>
              <w:rPr>
                <w:rFonts w:asciiTheme="minorHAnsi" w:hAnsiTheme="minorHAnsi" w:cstheme="minorHAnsi"/>
                <w:b/>
                <w:i/>
                <w:sz w:val="20"/>
              </w:rPr>
            </w:pPr>
            <w:r w:rsidRPr="00295F1F">
              <w:rPr>
                <w:rFonts w:asciiTheme="minorHAnsi" w:hAnsiTheme="minorHAnsi" w:cstheme="minorHAnsi"/>
                <w:b/>
                <w:i/>
                <w:sz w:val="20"/>
              </w:rPr>
              <w:t>DG = Direttore generale con poteri adeguati al contratto)</w:t>
            </w:r>
          </w:p>
          <w:p w14:paraId="056C1CBC" w14:textId="77777777" w:rsidR="00676700" w:rsidRPr="00295F1F" w:rsidRDefault="00676700" w:rsidP="00493555">
            <w:pPr>
              <w:ind w:left="3" w:hanging="3"/>
              <w:jc w:val="both"/>
              <w:rPr>
                <w:rFonts w:asciiTheme="minorHAnsi" w:hAnsiTheme="minorHAnsi" w:cstheme="minorHAnsi"/>
                <w:b/>
                <w:i/>
                <w:sz w:val="20"/>
              </w:rPr>
            </w:pPr>
            <w:r w:rsidRPr="00295F1F">
              <w:rPr>
                <w:rFonts w:asciiTheme="minorHAnsi" w:hAnsiTheme="minorHAnsi" w:cstheme="minorHAnsi"/>
                <w:b/>
                <w:i/>
                <w:sz w:val="20"/>
              </w:rPr>
              <w:t>LQ = Liquidatore</w:t>
            </w:r>
          </w:p>
          <w:p w14:paraId="1F970DF3" w14:textId="77777777" w:rsidR="00676700" w:rsidRPr="00295F1F" w:rsidRDefault="00676700" w:rsidP="00493555">
            <w:pPr>
              <w:ind w:left="3" w:hanging="3"/>
              <w:jc w:val="both"/>
              <w:rPr>
                <w:rFonts w:asciiTheme="minorHAnsi" w:hAnsiTheme="minorHAnsi" w:cstheme="minorHAnsi"/>
                <w:b/>
                <w:i/>
                <w:sz w:val="20"/>
              </w:rPr>
            </w:pPr>
            <w:r w:rsidRPr="00295F1F">
              <w:rPr>
                <w:rFonts w:asciiTheme="minorHAnsi" w:hAnsiTheme="minorHAnsi" w:cstheme="minorHAnsi"/>
                <w:b/>
                <w:i/>
                <w:sz w:val="20"/>
              </w:rPr>
              <w:t>CG = Custode Giudiziario</w:t>
            </w:r>
          </w:p>
          <w:p w14:paraId="00FED8DB" w14:textId="77777777" w:rsidR="00676700" w:rsidRPr="00295F1F" w:rsidRDefault="00676700" w:rsidP="00493555">
            <w:pPr>
              <w:ind w:left="3" w:hanging="3"/>
              <w:jc w:val="both"/>
              <w:rPr>
                <w:rFonts w:asciiTheme="minorHAnsi" w:hAnsiTheme="minorHAnsi" w:cstheme="minorHAnsi"/>
                <w:b/>
                <w:i/>
                <w:sz w:val="20"/>
              </w:rPr>
            </w:pPr>
          </w:p>
          <w:p w14:paraId="4BD1F82A" w14:textId="77777777" w:rsidR="00676700" w:rsidRPr="00295F1F" w:rsidRDefault="00676700" w:rsidP="00493555">
            <w:pPr>
              <w:ind w:left="3" w:hanging="3"/>
              <w:jc w:val="both"/>
              <w:rPr>
                <w:rFonts w:asciiTheme="minorHAnsi" w:hAnsiTheme="minorHAnsi" w:cstheme="minorHAnsi"/>
                <w:b/>
                <w:i/>
                <w:sz w:val="20"/>
              </w:rPr>
            </w:pPr>
            <w:r w:rsidRPr="00295F1F">
              <w:rPr>
                <w:rFonts w:asciiTheme="minorHAnsi" w:hAnsiTheme="minorHAnsi" w:cstheme="minorHAnsi"/>
                <w:b/>
                <w:i/>
                <w:sz w:val="20"/>
              </w:rPr>
              <w:t>(altro: indicare cariche o poteri non previsti in elenco)</w:t>
            </w:r>
          </w:p>
        </w:tc>
      </w:tr>
    </w:tbl>
    <w:p w14:paraId="0475FBA0" w14:textId="47E2818B" w:rsidR="001831FC" w:rsidRDefault="001831FC" w:rsidP="00676700">
      <w:pPr>
        <w:ind w:left="284"/>
        <w:jc w:val="center"/>
        <w:rPr>
          <w:rFonts w:asciiTheme="minorHAnsi" w:hAnsiTheme="minorHAnsi" w:cstheme="minorHAnsi"/>
          <w:b/>
          <w:sz w:val="22"/>
          <w:szCs w:val="22"/>
        </w:rPr>
      </w:pPr>
    </w:p>
    <w:p w14:paraId="57907C0C" w14:textId="3898D189" w:rsidR="001831FC" w:rsidRDefault="001831FC" w:rsidP="00676700">
      <w:pPr>
        <w:ind w:left="284"/>
        <w:jc w:val="center"/>
        <w:rPr>
          <w:rFonts w:asciiTheme="minorHAnsi" w:hAnsiTheme="minorHAnsi" w:cstheme="minorHAnsi"/>
          <w:b/>
          <w:sz w:val="22"/>
          <w:szCs w:val="22"/>
        </w:rPr>
      </w:pPr>
    </w:p>
    <w:p w14:paraId="5782B5D0" w14:textId="77777777" w:rsidR="002511DC" w:rsidRDefault="002511DC" w:rsidP="00C36AA1">
      <w:pPr>
        <w:rPr>
          <w:rFonts w:asciiTheme="minorHAnsi" w:hAnsiTheme="minorHAnsi" w:cstheme="minorHAnsi"/>
          <w:b/>
          <w:color w:val="auto"/>
          <w:sz w:val="20"/>
        </w:rPr>
      </w:pPr>
    </w:p>
    <w:p w14:paraId="1421A0FF" w14:textId="77777777" w:rsidR="002511DC" w:rsidRDefault="002511DC" w:rsidP="00C36AA1">
      <w:pPr>
        <w:rPr>
          <w:rFonts w:asciiTheme="minorHAnsi" w:hAnsiTheme="minorHAnsi" w:cstheme="minorHAnsi"/>
          <w:b/>
          <w:color w:val="auto"/>
          <w:sz w:val="20"/>
        </w:rPr>
        <w:sectPr w:rsidR="002511DC" w:rsidSect="00DD31D1">
          <w:footerReference w:type="default" r:id="rId8"/>
          <w:pgSz w:w="11906" w:h="16838"/>
          <w:pgMar w:top="993" w:right="991" w:bottom="1134" w:left="1134" w:header="708" w:footer="708" w:gutter="0"/>
          <w:cols w:space="708"/>
          <w:docGrid w:linePitch="360"/>
        </w:sectPr>
      </w:pPr>
    </w:p>
    <w:p w14:paraId="23ECBB3D" w14:textId="77777777" w:rsidR="002511DC" w:rsidRPr="00295F1F" w:rsidRDefault="002511DC" w:rsidP="002511DC">
      <w:pPr>
        <w:ind w:left="284"/>
        <w:jc w:val="center"/>
        <w:rPr>
          <w:rFonts w:asciiTheme="minorHAnsi" w:hAnsiTheme="minorHAnsi" w:cstheme="minorHAnsi"/>
          <w:i/>
          <w:szCs w:val="22"/>
        </w:rPr>
      </w:pPr>
      <w:r w:rsidRPr="00295F1F">
        <w:rPr>
          <w:rFonts w:asciiTheme="minorHAnsi" w:hAnsiTheme="minorHAnsi" w:cstheme="minorHAnsi"/>
          <w:b/>
          <w:szCs w:val="22"/>
        </w:rPr>
        <w:lastRenderedPageBreak/>
        <w:t>&gt;&gt;&gt;&gt;&gt; ----------------- PARTE QUARTA----------------- &lt;&lt;&lt;&lt;</w:t>
      </w:r>
    </w:p>
    <w:p w14:paraId="4BD7D71F" w14:textId="77777777" w:rsidR="002511DC" w:rsidRPr="00295F1F" w:rsidRDefault="002511DC" w:rsidP="002511DC">
      <w:pPr>
        <w:ind w:left="284"/>
        <w:jc w:val="center"/>
        <w:rPr>
          <w:rFonts w:asciiTheme="minorHAnsi" w:hAnsiTheme="minorHAnsi" w:cstheme="minorHAnsi"/>
          <w:b/>
          <w:szCs w:val="22"/>
        </w:rPr>
      </w:pPr>
    </w:p>
    <w:p w14:paraId="08CD8F9D" w14:textId="6FE57CE8" w:rsidR="002511DC" w:rsidRPr="00295F1F" w:rsidRDefault="00AA735E" w:rsidP="002511DC">
      <w:pPr>
        <w:ind w:left="284"/>
        <w:jc w:val="center"/>
        <w:rPr>
          <w:rFonts w:asciiTheme="minorHAnsi" w:hAnsiTheme="minorHAnsi" w:cstheme="minorHAnsi"/>
          <w:b/>
          <w:i/>
          <w:szCs w:val="22"/>
        </w:rPr>
      </w:pPr>
      <w:r w:rsidRPr="00295F1F">
        <w:rPr>
          <w:rFonts w:asciiTheme="minorHAnsi" w:hAnsiTheme="minorHAnsi" w:cstheme="minorHAnsi"/>
          <w:b/>
          <w:i/>
          <w:szCs w:val="22"/>
        </w:rPr>
        <w:t>(da compilare</w:t>
      </w:r>
      <w:r w:rsidR="002511DC" w:rsidRPr="00295F1F">
        <w:rPr>
          <w:rFonts w:asciiTheme="minorHAnsi" w:hAnsiTheme="minorHAnsi" w:cstheme="minorHAnsi"/>
          <w:b/>
          <w:i/>
          <w:szCs w:val="22"/>
        </w:rPr>
        <w:t xml:space="preserve"> a cura di raggruppamenti temporanei di professionisti)</w:t>
      </w:r>
    </w:p>
    <w:p w14:paraId="510B3BF9" w14:textId="77777777" w:rsidR="002511DC" w:rsidRDefault="002511DC" w:rsidP="002511DC">
      <w:pPr>
        <w:ind w:left="284"/>
        <w:jc w:val="center"/>
        <w:rPr>
          <w:rFonts w:asciiTheme="minorHAnsi" w:hAnsiTheme="minorHAnsi" w:cstheme="minorHAnsi"/>
          <w:b/>
          <w:sz w:val="22"/>
          <w:szCs w:val="22"/>
        </w:rPr>
      </w:pPr>
    </w:p>
    <w:p w14:paraId="7C8223F3" w14:textId="77777777" w:rsidR="002511DC" w:rsidRDefault="002511DC" w:rsidP="002511DC">
      <w:pPr>
        <w:rPr>
          <w:rFonts w:asciiTheme="minorHAnsi" w:hAnsiTheme="minorHAnsi" w:cstheme="minorHAnsi"/>
          <w:b/>
          <w:color w:val="auto"/>
          <w:sz w:val="20"/>
        </w:rPr>
      </w:pPr>
    </w:p>
    <w:p w14:paraId="27AA0D53" w14:textId="77777777" w:rsidR="002511DC" w:rsidRDefault="002511DC" w:rsidP="002511DC">
      <w:pPr>
        <w:pStyle w:val="Paragrafoelenco1"/>
        <w:numPr>
          <w:ilvl w:val="0"/>
          <w:numId w:val="2"/>
        </w:numPr>
        <w:tabs>
          <w:tab w:val="clear" w:pos="-114"/>
          <w:tab w:val="num" w:pos="170"/>
        </w:tabs>
        <w:ind w:left="568" w:hanging="284"/>
        <w:jc w:val="both"/>
        <w:rPr>
          <w:rFonts w:asciiTheme="minorHAnsi" w:hAnsiTheme="minorHAnsi" w:cstheme="minorHAnsi"/>
          <w:b/>
          <w:color w:val="auto"/>
        </w:rPr>
      </w:pPr>
      <w:r w:rsidRPr="00295F1F">
        <w:rPr>
          <w:rFonts w:asciiTheme="minorHAnsi" w:hAnsiTheme="minorHAnsi" w:cstheme="minorHAnsi"/>
          <w:b/>
          <w:color w:val="auto"/>
        </w:rPr>
        <w:t>DICHIARA le seguenti quote percentuali di esecuzione della progettazione/servizi con caratteristiche trasversali:</w:t>
      </w:r>
    </w:p>
    <w:p w14:paraId="7FEA290E" w14:textId="77777777" w:rsidR="00331BD3" w:rsidRDefault="00331BD3" w:rsidP="00331BD3">
      <w:pPr>
        <w:pStyle w:val="Paragrafoelenco1"/>
        <w:jc w:val="both"/>
        <w:rPr>
          <w:rFonts w:asciiTheme="minorHAnsi" w:hAnsiTheme="minorHAnsi" w:cstheme="minorHAnsi"/>
          <w:b/>
          <w:color w:val="auto"/>
        </w:rPr>
      </w:pPr>
    </w:p>
    <w:p w14:paraId="05FCE844" w14:textId="77777777" w:rsidR="00331BD3" w:rsidRDefault="00331BD3" w:rsidP="00331BD3">
      <w:pPr>
        <w:jc w:val="both"/>
        <w:rPr>
          <w:rFonts w:asciiTheme="minorHAnsi" w:hAnsiTheme="minorHAnsi" w:cstheme="minorHAnsi"/>
          <w:b/>
          <w:color w:val="auto"/>
          <w:sz w:val="20"/>
        </w:rPr>
      </w:pPr>
      <w:r>
        <w:rPr>
          <w:rFonts w:asciiTheme="minorHAnsi" w:hAnsiTheme="minorHAnsi" w:cstheme="minorHAnsi"/>
          <w:b/>
          <w:color w:val="auto"/>
          <w:sz w:val="20"/>
        </w:rPr>
        <w:t>N.B.:  Verificare attentamente che i dati di seguito inseriti siano coerenti con quanto dichiarato dal concorrente nell’allegato 1_A</w:t>
      </w:r>
    </w:p>
    <w:p w14:paraId="5535EE7A" w14:textId="77777777" w:rsidR="00331BD3" w:rsidRDefault="00331BD3" w:rsidP="00331BD3">
      <w:pPr>
        <w:pStyle w:val="Paragrafoelenco1"/>
        <w:jc w:val="both"/>
        <w:rPr>
          <w:rFonts w:asciiTheme="minorHAnsi" w:hAnsiTheme="minorHAnsi" w:cstheme="minorHAnsi"/>
          <w:b/>
          <w:color w:val="auto"/>
        </w:rPr>
      </w:pPr>
    </w:p>
    <w:p w14:paraId="110AA9D8" w14:textId="77777777" w:rsidR="00331BD3" w:rsidRPr="00295F1F" w:rsidRDefault="00331BD3" w:rsidP="00331BD3">
      <w:pPr>
        <w:pStyle w:val="Paragrafoelenco1"/>
        <w:jc w:val="both"/>
        <w:rPr>
          <w:rFonts w:asciiTheme="minorHAnsi" w:hAnsiTheme="minorHAnsi" w:cstheme="minorHAnsi"/>
          <w:b/>
          <w:color w:val="auto"/>
        </w:rPr>
      </w:pPr>
    </w:p>
    <w:tbl>
      <w:tblPr>
        <w:tblpPr w:leftFromText="142" w:rightFromText="142" w:vertAnchor="text" w:horzAnchor="margin" w:tblpY="1"/>
        <w:tblOverlap w:val="never"/>
        <w:tblW w:w="5000"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1775"/>
        <w:gridCol w:w="1317"/>
        <w:gridCol w:w="1303"/>
        <w:gridCol w:w="1303"/>
        <w:gridCol w:w="1414"/>
        <w:gridCol w:w="1679"/>
        <w:gridCol w:w="1323"/>
        <w:gridCol w:w="1444"/>
        <w:gridCol w:w="1573"/>
        <w:gridCol w:w="1570"/>
      </w:tblGrid>
      <w:tr w:rsidR="00331BD3" w:rsidRPr="009B302A" w14:paraId="2E559714" w14:textId="77777777" w:rsidTr="00331BD3">
        <w:trPr>
          <w:cantSplit/>
          <w:trHeight w:val="540"/>
        </w:trPr>
        <w:tc>
          <w:tcPr>
            <w:tcW w:w="5000" w:type="pct"/>
            <w:gridSpan w:val="10"/>
            <w:shd w:val="clear" w:color="auto" w:fill="FFFFFF" w:themeFill="background1"/>
            <w:vAlign w:val="center"/>
          </w:tcPr>
          <w:p w14:paraId="638988E5" w14:textId="77777777" w:rsidR="00331BD3" w:rsidRPr="00447771" w:rsidRDefault="00331BD3" w:rsidP="00331BD3">
            <w:pPr>
              <w:keepNext/>
              <w:jc w:val="center"/>
              <w:rPr>
                <w:rFonts w:asciiTheme="minorHAnsi" w:hAnsiTheme="minorHAnsi" w:cstheme="minorHAnsi"/>
                <w:b/>
                <w:color w:val="auto"/>
                <w:sz w:val="20"/>
                <w:szCs w:val="18"/>
              </w:rPr>
            </w:pPr>
            <w:r w:rsidRPr="00017160">
              <w:rPr>
                <w:rFonts w:asciiTheme="minorHAnsi" w:hAnsiTheme="minorHAnsi" w:cstheme="minorHAnsi"/>
                <w:b/>
                <w:color w:val="auto"/>
                <w:sz w:val="20"/>
              </w:rPr>
              <w:t xml:space="preserve">QUOTE </w:t>
            </w:r>
            <w:r>
              <w:rPr>
                <w:rFonts w:asciiTheme="minorHAnsi" w:hAnsiTheme="minorHAnsi" w:cstheme="minorHAnsi"/>
                <w:b/>
                <w:color w:val="auto"/>
                <w:sz w:val="20"/>
              </w:rPr>
              <w:t xml:space="preserve">% </w:t>
            </w:r>
            <w:r w:rsidRPr="00017160">
              <w:rPr>
                <w:rFonts w:asciiTheme="minorHAnsi" w:hAnsiTheme="minorHAnsi" w:cstheme="minorHAnsi"/>
                <w:b/>
                <w:color w:val="auto"/>
                <w:sz w:val="20"/>
              </w:rPr>
              <w:t>DI ESECUZIONE</w:t>
            </w:r>
            <w:r>
              <w:rPr>
                <w:rFonts w:asciiTheme="minorHAnsi" w:hAnsiTheme="minorHAnsi" w:cstheme="minorHAnsi"/>
                <w:b/>
                <w:color w:val="auto"/>
                <w:sz w:val="20"/>
              </w:rPr>
              <w:t xml:space="preserve"> </w:t>
            </w:r>
            <w:r w:rsidRPr="0081372B">
              <w:rPr>
                <w:rFonts w:asciiTheme="minorHAnsi" w:hAnsiTheme="minorHAnsi" w:cstheme="minorHAnsi"/>
                <w:b/>
                <w:color w:val="auto"/>
                <w:sz w:val="20"/>
              </w:rPr>
              <w:t xml:space="preserve">PROFESSIONISTI INDICATI </w:t>
            </w:r>
            <w:r>
              <w:rPr>
                <w:rFonts w:asciiTheme="minorHAnsi" w:hAnsiTheme="minorHAnsi" w:cstheme="minorHAnsi"/>
                <w:b/>
                <w:color w:val="auto"/>
                <w:sz w:val="20"/>
              </w:rPr>
              <w:t xml:space="preserve">CHE </w:t>
            </w:r>
            <w:r w:rsidRPr="0081372B">
              <w:rPr>
                <w:rFonts w:asciiTheme="minorHAnsi" w:hAnsiTheme="minorHAnsi" w:cstheme="minorHAnsi"/>
                <w:b/>
                <w:color w:val="auto"/>
                <w:sz w:val="20"/>
              </w:rPr>
              <w:t>INTENDANO FORMARE TRA LORO UN COSTITUENDO R.T.P.</w:t>
            </w:r>
          </w:p>
        </w:tc>
      </w:tr>
      <w:tr w:rsidR="00331BD3" w:rsidRPr="009B302A" w14:paraId="02107A02" w14:textId="77777777" w:rsidTr="00331BD3">
        <w:trPr>
          <w:cantSplit/>
          <w:trHeight w:val="540"/>
        </w:trPr>
        <w:tc>
          <w:tcPr>
            <w:tcW w:w="604" w:type="pct"/>
            <w:vMerge w:val="restart"/>
            <w:shd w:val="clear" w:color="auto" w:fill="FFFFFF"/>
            <w:vAlign w:val="center"/>
          </w:tcPr>
          <w:p w14:paraId="2491A499" w14:textId="77777777" w:rsidR="00331BD3" w:rsidRPr="009B302A" w:rsidRDefault="00331BD3" w:rsidP="00331BD3">
            <w:pPr>
              <w:keepNext/>
              <w:jc w:val="center"/>
              <w:rPr>
                <w:rFonts w:asciiTheme="minorHAnsi" w:hAnsiTheme="minorHAnsi" w:cstheme="minorHAnsi"/>
                <w:b/>
                <w:color w:val="auto"/>
                <w:sz w:val="18"/>
                <w:szCs w:val="18"/>
              </w:rPr>
            </w:pPr>
            <w:r w:rsidRPr="009B302A">
              <w:rPr>
                <w:rFonts w:asciiTheme="minorHAnsi" w:hAnsiTheme="minorHAnsi" w:cstheme="minorHAnsi"/>
                <w:b/>
                <w:color w:val="auto"/>
                <w:sz w:val="18"/>
                <w:szCs w:val="18"/>
              </w:rPr>
              <w:t xml:space="preserve">Denominazione </w:t>
            </w:r>
          </w:p>
        </w:tc>
        <w:tc>
          <w:tcPr>
            <w:tcW w:w="448" w:type="pct"/>
            <w:vMerge w:val="restart"/>
            <w:shd w:val="clear" w:color="auto" w:fill="D9D9D9" w:themeFill="background1" w:themeFillShade="D9"/>
            <w:vAlign w:val="center"/>
          </w:tcPr>
          <w:p w14:paraId="02643C41" w14:textId="77777777" w:rsidR="00331BD3" w:rsidRPr="007F5734" w:rsidRDefault="00331BD3" w:rsidP="00331BD3">
            <w:pPr>
              <w:keepNext/>
              <w:jc w:val="center"/>
              <w:rPr>
                <w:rFonts w:asciiTheme="minorHAnsi" w:hAnsiTheme="minorHAnsi" w:cstheme="minorHAnsi"/>
                <w:b/>
                <w:color w:val="auto"/>
                <w:sz w:val="18"/>
                <w:szCs w:val="16"/>
              </w:rPr>
            </w:pPr>
            <w:r w:rsidRPr="007F5734">
              <w:rPr>
                <w:rFonts w:asciiTheme="minorHAnsi" w:hAnsiTheme="minorHAnsi" w:cstheme="minorHAnsi"/>
                <w:b/>
                <w:color w:val="auto"/>
                <w:sz w:val="18"/>
                <w:szCs w:val="16"/>
              </w:rPr>
              <w:t xml:space="preserve">CAT. </w:t>
            </w:r>
          </w:p>
          <w:p w14:paraId="5A6845B4" w14:textId="77777777" w:rsidR="00331BD3" w:rsidRPr="007F5734" w:rsidRDefault="00331BD3" w:rsidP="00331BD3">
            <w:pPr>
              <w:keepNext/>
              <w:jc w:val="center"/>
              <w:rPr>
                <w:rFonts w:asciiTheme="minorHAnsi" w:hAnsiTheme="minorHAnsi" w:cstheme="minorHAnsi"/>
                <w:b/>
                <w:color w:val="auto"/>
                <w:sz w:val="18"/>
                <w:szCs w:val="16"/>
              </w:rPr>
            </w:pPr>
            <w:r>
              <w:rPr>
                <w:rFonts w:asciiTheme="minorHAnsi" w:hAnsiTheme="minorHAnsi" w:cstheme="minorHAnsi"/>
                <w:b/>
                <w:color w:val="auto"/>
                <w:sz w:val="18"/>
                <w:szCs w:val="16"/>
              </w:rPr>
              <w:t>___</w:t>
            </w:r>
          </w:p>
        </w:tc>
        <w:tc>
          <w:tcPr>
            <w:tcW w:w="443" w:type="pct"/>
            <w:vMerge w:val="restart"/>
            <w:shd w:val="clear" w:color="auto" w:fill="D9D9D9" w:themeFill="background1" w:themeFillShade="D9"/>
            <w:vAlign w:val="center"/>
          </w:tcPr>
          <w:p w14:paraId="6D46FE28" w14:textId="77777777" w:rsidR="00331BD3" w:rsidRPr="007F5734" w:rsidRDefault="00331BD3" w:rsidP="00331BD3">
            <w:pPr>
              <w:keepNext/>
              <w:jc w:val="center"/>
              <w:rPr>
                <w:rFonts w:asciiTheme="minorHAnsi" w:hAnsiTheme="minorHAnsi" w:cstheme="minorHAnsi"/>
                <w:b/>
                <w:color w:val="auto"/>
                <w:sz w:val="18"/>
                <w:szCs w:val="16"/>
              </w:rPr>
            </w:pPr>
            <w:r w:rsidRPr="007F5734">
              <w:rPr>
                <w:rFonts w:asciiTheme="minorHAnsi" w:hAnsiTheme="minorHAnsi" w:cstheme="minorHAnsi"/>
                <w:b/>
                <w:color w:val="auto"/>
                <w:sz w:val="18"/>
                <w:szCs w:val="16"/>
              </w:rPr>
              <w:t xml:space="preserve">CAT. </w:t>
            </w:r>
          </w:p>
          <w:p w14:paraId="5791275C" w14:textId="77777777" w:rsidR="00331BD3" w:rsidRPr="007F5734" w:rsidRDefault="00331BD3" w:rsidP="00331BD3">
            <w:pPr>
              <w:keepNext/>
              <w:jc w:val="center"/>
              <w:rPr>
                <w:rFonts w:asciiTheme="minorHAnsi" w:hAnsiTheme="minorHAnsi" w:cstheme="minorHAnsi"/>
                <w:b/>
                <w:color w:val="auto"/>
                <w:sz w:val="18"/>
                <w:szCs w:val="16"/>
              </w:rPr>
            </w:pPr>
            <w:r>
              <w:rPr>
                <w:rFonts w:asciiTheme="minorHAnsi" w:hAnsiTheme="minorHAnsi" w:cstheme="minorHAnsi"/>
                <w:b/>
                <w:color w:val="auto"/>
                <w:sz w:val="18"/>
                <w:szCs w:val="16"/>
              </w:rPr>
              <w:t>___</w:t>
            </w:r>
          </w:p>
        </w:tc>
        <w:tc>
          <w:tcPr>
            <w:tcW w:w="443" w:type="pct"/>
            <w:vMerge w:val="restart"/>
            <w:shd w:val="clear" w:color="auto" w:fill="D9D9D9" w:themeFill="background1" w:themeFillShade="D9"/>
            <w:vAlign w:val="center"/>
          </w:tcPr>
          <w:p w14:paraId="769FE4BD" w14:textId="77777777" w:rsidR="00331BD3" w:rsidRPr="007F5734" w:rsidRDefault="00331BD3" w:rsidP="00331BD3">
            <w:pPr>
              <w:keepNext/>
              <w:jc w:val="center"/>
              <w:rPr>
                <w:rFonts w:asciiTheme="minorHAnsi" w:hAnsiTheme="minorHAnsi" w:cstheme="minorHAnsi"/>
                <w:b/>
                <w:color w:val="auto"/>
                <w:sz w:val="18"/>
                <w:szCs w:val="16"/>
              </w:rPr>
            </w:pPr>
            <w:r w:rsidRPr="007F5734">
              <w:rPr>
                <w:rFonts w:asciiTheme="minorHAnsi" w:hAnsiTheme="minorHAnsi" w:cstheme="minorHAnsi"/>
                <w:b/>
                <w:color w:val="auto"/>
                <w:sz w:val="18"/>
                <w:szCs w:val="16"/>
              </w:rPr>
              <w:t xml:space="preserve">CAT. </w:t>
            </w:r>
          </w:p>
          <w:p w14:paraId="6F170B36" w14:textId="77777777" w:rsidR="00331BD3" w:rsidRPr="007F5734" w:rsidRDefault="00331BD3" w:rsidP="00331BD3">
            <w:pPr>
              <w:keepNext/>
              <w:jc w:val="center"/>
              <w:rPr>
                <w:rFonts w:asciiTheme="minorHAnsi" w:hAnsiTheme="minorHAnsi" w:cstheme="minorHAnsi"/>
                <w:b/>
                <w:color w:val="auto"/>
                <w:sz w:val="18"/>
                <w:szCs w:val="16"/>
              </w:rPr>
            </w:pPr>
            <w:r>
              <w:rPr>
                <w:rFonts w:asciiTheme="minorHAnsi" w:hAnsiTheme="minorHAnsi" w:cstheme="minorHAnsi"/>
                <w:b/>
                <w:color w:val="auto"/>
                <w:sz w:val="18"/>
                <w:szCs w:val="16"/>
              </w:rPr>
              <w:t>___</w:t>
            </w:r>
          </w:p>
        </w:tc>
        <w:tc>
          <w:tcPr>
            <w:tcW w:w="481" w:type="pct"/>
            <w:vMerge w:val="restart"/>
            <w:shd w:val="clear" w:color="auto" w:fill="D9D9D9" w:themeFill="background1" w:themeFillShade="D9"/>
            <w:vAlign w:val="center"/>
          </w:tcPr>
          <w:p w14:paraId="62160DD4" w14:textId="77777777" w:rsidR="00331BD3" w:rsidRPr="007F5734" w:rsidRDefault="00331BD3" w:rsidP="00331BD3">
            <w:pPr>
              <w:keepNext/>
              <w:jc w:val="center"/>
              <w:rPr>
                <w:rFonts w:asciiTheme="minorHAnsi" w:hAnsiTheme="minorHAnsi" w:cstheme="minorHAnsi"/>
                <w:b/>
                <w:color w:val="auto"/>
                <w:sz w:val="18"/>
                <w:szCs w:val="16"/>
              </w:rPr>
            </w:pPr>
            <w:r w:rsidRPr="007F5734">
              <w:rPr>
                <w:rFonts w:asciiTheme="minorHAnsi" w:hAnsiTheme="minorHAnsi" w:cstheme="minorHAnsi"/>
                <w:b/>
                <w:color w:val="auto"/>
                <w:sz w:val="18"/>
                <w:szCs w:val="16"/>
              </w:rPr>
              <w:t xml:space="preserve">CAT. </w:t>
            </w:r>
          </w:p>
          <w:p w14:paraId="031D578F" w14:textId="77777777" w:rsidR="00331BD3" w:rsidRPr="007F5734" w:rsidRDefault="00331BD3" w:rsidP="00331BD3">
            <w:pPr>
              <w:keepNext/>
              <w:jc w:val="center"/>
              <w:rPr>
                <w:rFonts w:asciiTheme="minorHAnsi" w:hAnsiTheme="minorHAnsi" w:cstheme="minorHAnsi"/>
                <w:b/>
                <w:color w:val="auto"/>
                <w:sz w:val="18"/>
                <w:szCs w:val="16"/>
              </w:rPr>
            </w:pPr>
            <w:r>
              <w:rPr>
                <w:rFonts w:asciiTheme="minorHAnsi" w:hAnsiTheme="minorHAnsi" w:cstheme="minorHAnsi"/>
                <w:b/>
                <w:color w:val="auto"/>
                <w:sz w:val="18"/>
                <w:szCs w:val="16"/>
              </w:rPr>
              <w:t>___</w:t>
            </w:r>
          </w:p>
        </w:tc>
        <w:tc>
          <w:tcPr>
            <w:tcW w:w="571" w:type="pct"/>
            <w:vMerge w:val="restart"/>
            <w:shd w:val="clear" w:color="auto" w:fill="D9D9D9" w:themeFill="background1" w:themeFillShade="D9"/>
            <w:vAlign w:val="center"/>
          </w:tcPr>
          <w:p w14:paraId="17B4BEC0" w14:textId="77777777" w:rsidR="00331BD3" w:rsidRPr="007F5734" w:rsidRDefault="00331BD3" w:rsidP="00331BD3">
            <w:pPr>
              <w:keepNext/>
              <w:jc w:val="center"/>
              <w:rPr>
                <w:rFonts w:asciiTheme="minorHAnsi" w:hAnsiTheme="minorHAnsi" w:cstheme="minorHAnsi"/>
                <w:b/>
                <w:color w:val="auto"/>
                <w:sz w:val="18"/>
                <w:szCs w:val="16"/>
              </w:rPr>
            </w:pPr>
            <w:r w:rsidRPr="007F5734">
              <w:rPr>
                <w:rFonts w:asciiTheme="minorHAnsi" w:hAnsiTheme="minorHAnsi" w:cstheme="minorHAnsi"/>
                <w:b/>
                <w:color w:val="auto"/>
                <w:sz w:val="18"/>
                <w:szCs w:val="16"/>
              </w:rPr>
              <w:t xml:space="preserve">CAT. </w:t>
            </w:r>
          </w:p>
          <w:p w14:paraId="0C068F44" w14:textId="77777777" w:rsidR="00331BD3" w:rsidRPr="007F5734" w:rsidRDefault="00331BD3" w:rsidP="00331BD3">
            <w:pPr>
              <w:keepNext/>
              <w:jc w:val="center"/>
              <w:rPr>
                <w:rFonts w:asciiTheme="minorHAnsi" w:hAnsiTheme="minorHAnsi" w:cstheme="minorHAnsi"/>
                <w:b/>
                <w:color w:val="auto"/>
                <w:sz w:val="18"/>
                <w:szCs w:val="16"/>
              </w:rPr>
            </w:pPr>
            <w:r>
              <w:rPr>
                <w:rFonts w:asciiTheme="minorHAnsi" w:hAnsiTheme="minorHAnsi" w:cstheme="minorHAnsi"/>
                <w:b/>
                <w:color w:val="auto"/>
                <w:sz w:val="18"/>
                <w:szCs w:val="16"/>
              </w:rPr>
              <w:t>___</w:t>
            </w:r>
          </w:p>
        </w:tc>
        <w:tc>
          <w:tcPr>
            <w:tcW w:w="450" w:type="pct"/>
            <w:vMerge w:val="restart"/>
            <w:shd w:val="clear" w:color="auto" w:fill="D9D9D9" w:themeFill="background1" w:themeFillShade="D9"/>
            <w:vAlign w:val="center"/>
          </w:tcPr>
          <w:p w14:paraId="72B2E111" w14:textId="77777777" w:rsidR="00331BD3" w:rsidRPr="007F5734" w:rsidRDefault="00331BD3" w:rsidP="00331BD3">
            <w:pPr>
              <w:keepNext/>
              <w:jc w:val="center"/>
              <w:rPr>
                <w:rFonts w:asciiTheme="minorHAnsi" w:hAnsiTheme="minorHAnsi" w:cstheme="minorHAnsi"/>
                <w:b/>
                <w:color w:val="auto"/>
                <w:sz w:val="18"/>
                <w:szCs w:val="16"/>
              </w:rPr>
            </w:pPr>
            <w:r w:rsidRPr="007F5734">
              <w:rPr>
                <w:rFonts w:asciiTheme="minorHAnsi" w:hAnsiTheme="minorHAnsi" w:cstheme="minorHAnsi"/>
                <w:b/>
                <w:color w:val="auto"/>
                <w:sz w:val="18"/>
                <w:szCs w:val="16"/>
              </w:rPr>
              <w:t xml:space="preserve">CAT. </w:t>
            </w:r>
          </w:p>
          <w:p w14:paraId="53714050" w14:textId="77777777" w:rsidR="00331BD3" w:rsidRPr="007F5734" w:rsidRDefault="00331BD3" w:rsidP="00331BD3">
            <w:pPr>
              <w:keepNext/>
              <w:jc w:val="center"/>
              <w:rPr>
                <w:rFonts w:asciiTheme="minorHAnsi" w:hAnsiTheme="minorHAnsi" w:cstheme="minorHAnsi"/>
                <w:b/>
                <w:color w:val="auto"/>
                <w:sz w:val="18"/>
                <w:szCs w:val="16"/>
              </w:rPr>
            </w:pPr>
            <w:r>
              <w:rPr>
                <w:rFonts w:asciiTheme="minorHAnsi" w:hAnsiTheme="minorHAnsi" w:cstheme="minorHAnsi"/>
                <w:b/>
                <w:color w:val="auto"/>
                <w:sz w:val="18"/>
                <w:szCs w:val="16"/>
              </w:rPr>
              <w:t>___</w:t>
            </w:r>
          </w:p>
        </w:tc>
        <w:tc>
          <w:tcPr>
            <w:tcW w:w="1560" w:type="pct"/>
            <w:gridSpan w:val="3"/>
            <w:shd w:val="clear" w:color="auto" w:fill="B8CCE4" w:themeFill="accent1" w:themeFillTint="66"/>
            <w:vAlign w:val="center"/>
          </w:tcPr>
          <w:p w14:paraId="3ABD0FB6" w14:textId="77777777" w:rsidR="00331BD3" w:rsidRPr="009B302A" w:rsidRDefault="00331BD3" w:rsidP="00331BD3">
            <w:pPr>
              <w:keepNext/>
              <w:jc w:val="center"/>
              <w:rPr>
                <w:rFonts w:asciiTheme="minorHAnsi" w:hAnsiTheme="minorHAnsi" w:cstheme="minorHAnsi"/>
                <w:b/>
                <w:color w:val="auto"/>
                <w:sz w:val="16"/>
                <w:szCs w:val="16"/>
              </w:rPr>
            </w:pPr>
            <w:r w:rsidRPr="009B302A">
              <w:rPr>
                <w:rFonts w:asciiTheme="minorHAnsi" w:hAnsiTheme="minorHAnsi" w:cstheme="minorHAnsi"/>
                <w:b/>
                <w:color w:val="auto"/>
                <w:sz w:val="18"/>
                <w:szCs w:val="18"/>
              </w:rPr>
              <w:t>Prestazioni di servizi con caratteristiche trasversali (cioè riferibili a più categorie):</w:t>
            </w:r>
          </w:p>
        </w:tc>
      </w:tr>
      <w:tr w:rsidR="00331BD3" w:rsidRPr="009B302A" w14:paraId="35247D0B" w14:textId="77777777" w:rsidTr="00331BD3">
        <w:trPr>
          <w:cantSplit/>
          <w:trHeight w:val="540"/>
        </w:trPr>
        <w:tc>
          <w:tcPr>
            <w:tcW w:w="604" w:type="pct"/>
            <w:vMerge/>
            <w:shd w:val="clear" w:color="auto" w:fill="FFFFFF"/>
            <w:vAlign w:val="center"/>
          </w:tcPr>
          <w:p w14:paraId="4D255DBE" w14:textId="77777777" w:rsidR="00331BD3" w:rsidRPr="009B302A" w:rsidRDefault="00331BD3" w:rsidP="00331BD3">
            <w:pPr>
              <w:keepNext/>
              <w:jc w:val="center"/>
              <w:rPr>
                <w:rFonts w:asciiTheme="minorHAnsi" w:hAnsiTheme="minorHAnsi" w:cstheme="minorHAnsi"/>
                <w:b/>
                <w:color w:val="auto"/>
                <w:sz w:val="18"/>
                <w:szCs w:val="18"/>
              </w:rPr>
            </w:pPr>
          </w:p>
        </w:tc>
        <w:tc>
          <w:tcPr>
            <w:tcW w:w="448" w:type="pct"/>
            <w:vMerge/>
            <w:shd w:val="clear" w:color="auto" w:fill="D9D9D9" w:themeFill="background1" w:themeFillShade="D9"/>
            <w:vAlign w:val="center"/>
          </w:tcPr>
          <w:p w14:paraId="2D8A12A6" w14:textId="77777777" w:rsidR="00331BD3" w:rsidRPr="009B302A" w:rsidRDefault="00331BD3" w:rsidP="00331BD3">
            <w:pPr>
              <w:keepNext/>
              <w:jc w:val="center"/>
              <w:rPr>
                <w:rFonts w:asciiTheme="minorHAnsi" w:hAnsiTheme="minorHAnsi" w:cstheme="minorHAnsi"/>
                <w:b/>
                <w:color w:val="auto"/>
                <w:sz w:val="18"/>
                <w:szCs w:val="18"/>
              </w:rPr>
            </w:pPr>
          </w:p>
        </w:tc>
        <w:tc>
          <w:tcPr>
            <w:tcW w:w="443" w:type="pct"/>
            <w:vMerge/>
            <w:shd w:val="clear" w:color="auto" w:fill="D9D9D9" w:themeFill="background1" w:themeFillShade="D9"/>
            <w:vAlign w:val="center"/>
          </w:tcPr>
          <w:p w14:paraId="24FA45DE" w14:textId="77777777" w:rsidR="00331BD3" w:rsidRPr="009B302A" w:rsidRDefault="00331BD3" w:rsidP="00331BD3">
            <w:pPr>
              <w:keepNext/>
              <w:jc w:val="center"/>
              <w:rPr>
                <w:rFonts w:asciiTheme="minorHAnsi" w:hAnsiTheme="minorHAnsi" w:cstheme="minorHAnsi"/>
                <w:b/>
                <w:color w:val="auto"/>
                <w:sz w:val="18"/>
                <w:szCs w:val="18"/>
              </w:rPr>
            </w:pPr>
          </w:p>
        </w:tc>
        <w:tc>
          <w:tcPr>
            <w:tcW w:w="443" w:type="pct"/>
            <w:vMerge/>
            <w:shd w:val="clear" w:color="auto" w:fill="D9D9D9" w:themeFill="background1" w:themeFillShade="D9"/>
            <w:vAlign w:val="center"/>
          </w:tcPr>
          <w:p w14:paraId="30572E24" w14:textId="77777777" w:rsidR="00331BD3" w:rsidRPr="009B302A" w:rsidRDefault="00331BD3" w:rsidP="00331BD3">
            <w:pPr>
              <w:keepNext/>
              <w:jc w:val="center"/>
              <w:rPr>
                <w:rFonts w:asciiTheme="minorHAnsi" w:hAnsiTheme="minorHAnsi" w:cstheme="minorHAnsi"/>
                <w:b/>
                <w:color w:val="auto"/>
                <w:sz w:val="18"/>
                <w:szCs w:val="18"/>
              </w:rPr>
            </w:pPr>
          </w:p>
        </w:tc>
        <w:tc>
          <w:tcPr>
            <w:tcW w:w="481" w:type="pct"/>
            <w:vMerge/>
            <w:shd w:val="clear" w:color="auto" w:fill="D9D9D9" w:themeFill="background1" w:themeFillShade="D9"/>
            <w:vAlign w:val="center"/>
          </w:tcPr>
          <w:p w14:paraId="1B91E26A" w14:textId="77777777" w:rsidR="00331BD3" w:rsidRPr="00C62678" w:rsidRDefault="00331BD3" w:rsidP="00331BD3">
            <w:pPr>
              <w:keepNext/>
              <w:jc w:val="center"/>
              <w:rPr>
                <w:rFonts w:asciiTheme="minorHAnsi" w:hAnsiTheme="minorHAnsi" w:cstheme="minorHAnsi"/>
                <w:b/>
                <w:color w:val="auto"/>
                <w:sz w:val="16"/>
                <w:szCs w:val="16"/>
              </w:rPr>
            </w:pPr>
          </w:p>
        </w:tc>
        <w:tc>
          <w:tcPr>
            <w:tcW w:w="571" w:type="pct"/>
            <w:vMerge/>
            <w:shd w:val="clear" w:color="auto" w:fill="D9D9D9" w:themeFill="background1" w:themeFillShade="D9"/>
            <w:vAlign w:val="center"/>
          </w:tcPr>
          <w:p w14:paraId="46A7ACFD" w14:textId="77777777" w:rsidR="00331BD3" w:rsidRPr="009B302A" w:rsidRDefault="00331BD3" w:rsidP="00331BD3">
            <w:pPr>
              <w:keepNext/>
              <w:jc w:val="center"/>
              <w:rPr>
                <w:rFonts w:asciiTheme="minorHAnsi" w:hAnsiTheme="minorHAnsi" w:cstheme="minorHAnsi"/>
                <w:b/>
                <w:color w:val="auto"/>
                <w:sz w:val="18"/>
                <w:szCs w:val="18"/>
              </w:rPr>
            </w:pPr>
          </w:p>
        </w:tc>
        <w:tc>
          <w:tcPr>
            <w:tcW w:w="450" w:type="pct"/>
            <w:vMerge/>
            <w:shd w:val="clear" w:color="auto" w:fill="D9D9D9" w:themeFill="background1" w:themeFillShade="D9"/>
            <w:vAlign w:val="center"/>
          </w:tcPr>
          <w:p w14:paraId="29A42D65" w14:textId="77777777" w:rsidR="00331BD3" w:rsidRPr="009B302A" w:rsidRDefault="00331BD3" w:rsidP="00331BD3">
            <w:pPr>
              <w:keepNext/>
              <w:jc w:val="center"/>
              <w:rPr>
                <w:rFonts w:asciiTheme="minorHAnsi" w:hAnsiTheme="minorHAnsi" w:cstheme="minorHAnsi"/>
                <w:b/>
                <w:color w:val="auto"/>
                <w:sz w:val="18"/>
                <w:szCs w:val="18"/>
              </w:rPr>
            </w:pPr>
          </w:p>
        </w:tc>
        <w:tc>
          <w:tcPr>
            <w:tcW w:w="491" w:type="pct"/>
            <w:shd w:val="clear" w:color="auto" w:fill="B8CCE4" w:themeFill="accent1" w:themeFillTint="66"/>
            <w:vAlign w:val="center"/>
          </w:tcPr>
          <w:p w14:paraId="1A6E3A1C" w14:textId="77777777" w:rsidR="00331BD3" w:rsidRPr="009B302A" w:rsidRDefault="00331BD3" w:rsidP="00331BD3">
            <w:pPr>
              <w:keepNext/>
              <w:jc w:val="center"/>
              <w:rPr>
                <w:rFonts w:asciiTheme="minorHAnsi" w:hAnsiTheme="minorHAnsi" w:cstheme="minorHAnsi"/>
                <w:b/>
                <w:color w:val="auto"/>
                <w:sz w:val="18"/>
                <w:szCs w:val="18"/>
              </w:rPr>
            </w:pPr>
            <w:r w:rsidRPr="009B302A">
              <w:rPr>
                <w:rFonts w:asciiTheme="minorHAnsi" w:hAnsiTheme="minorHAnsi" w:cstheme="minorHAnsi"/>
                <w:b/>
                <w:color w:val="auto"/>
                <w:sz w:val="18"/>
                <w:szCs w:val="18"/>
              </w:rPr>
              <w:t>Coordinamento sicurezza in fase di progettazione</w:t>
            </w:r>
          </w:p>
        </w:tc>
        <w:tc>
          <w:tcPr>
            <w:tcW w:w="535" w:type="pct"/>
            <w:shd w:val="clear" w:color="auto" w:fill="B8CCE4" w:themeFill="accent1" w:themeFillTint="66"/>
            <w:vAlign w:val="center"/>
          </w:tcPr>
          <w:p w14:paraId="11B8036A" w14:textId="77777777" w:rsidR="00331BD3" w:rsidRPr="009B302A" w:rsidRDefault="00331BD3" w:rsidP="00331BD3">
            <w:pPr>
              <w:keepNext/>
              <w:jc w:val="center"/>
              <w:rPr>
                <w:rFonts w:asciiTheme="minorHAnsi" w:hAnsiTheme="minorHAnsi" w:cstheme="minorHAnsi"/>
                <w:b/>
                <w:color w:val="auto"/>
                <w:sz w:val="18"/>
                <w:szCs w:val="18"/>
              </w:rPr>
            </w:pPr>
            <w:r w:rsidRPr="009B302A">
              <w:rPr>
                <w:rFonts w:asciiTheme="minorHAnsi" w:hAnsiTheme="minorHAnsi" w:cstheme="minorHAnsi"/>
                <w:b/>
                <w:color w:val="auto"/>
                <w:sz w:val="18"/>
                <w:szCs w:val="18"/>
              </w:rPr>
              <w:t>Intervento in materia Antincendio</w:t>
            </w:r>
          </w:p>
        </w:tc>
        <w:tc>
          <w:tcPr>
            <w:tcW w:w="534" w:type="pct"/>
            <w:shd w:val="clear" w:color="auto" w:fill="B8CCE4" w:themeFill="accent1" w:themeFillTint="66"/>
            <w:vAlign w:val="center"/>
          </w:tcPr>
          <w:p w14:paraId="5B67B8AC" w14:textId="77777777" w:rsidR="00331BD3" w:rsidRPr="00D34555" w:rsidRDefault="00331BD3" w:rsidP="00331BD3">
            <w:pPr>
              <w:keepNext/>
              <w:jc w:val="center"/>
              <w:rPr>
                <w:rFonts w:asciiTheme="minorHAnsi" w:hAnsiTheme="minorHAnsi" w:cstheme="minorHAnsi"/>
                <w:b/>
                <w:color w:val="auto"/>
                <w:sz w:val="20"/>
              </w:rPr>
            </w:pPr>
            <w:r w:rsidRPr="009B302A">
              <w:rPr>
                <w:rFonts w:asciiTheme="minorHAnsi" w:hAnsiTheme="minorHAnsi" w:cstheme="minorHAnsi"/>
                <w:b/>
                <w:color w:val="auto"/>
                <w:sz w:val="18"/>
                <w:szCs w:val="18"/>
              </w:rPr>
              <w:t>Intervento in materia di Acustica</w:t>
            </w:r>
          </w:p>
        </w:tc>
      </w:tr>
      <w:tr w:rsidR="00331BD3" w:rsidRPr="009B302A" w14:paraId="34B251EA" w14:textId="77777777" w:rsidTr="00331BD3">
        <w:trPr>
          <w:cantSplit/>
          <w:trHeight w:val="409"/>
        </w:trPr>
        <w:tc>
          <w:tcPr>
            <w:tcW w:w="604" w:type="pct"/>
            <w:shd w:val="clear" w:color="auto" w:fill="FFFFFF"/>
            <w:vAlign w:val="center"/>
          </w:tcPr>
          <w:p w14:paraId="53DDF1AD" w14:textId="77777777" w:rsidR="00331BD3" w:rsidRPr="009B302A" w:rsidRDefault="00331BD3" w:rsidP="00331BD3">
            <w:pPr>
              <w:keepNext/>
              <w:jc w:val="center"/>
              <w:rPr>
                <w:rFonts w:asciiTheme="minorHAnsi" w:hAnsiTheme="minorHAnsi" w:cstheme="minorHAnsi"/>
                <w:b/>
                <w:color w:val="auto"/>
                <w:sz w:val="18"/>
                <w:szCs w:val="18"/>
              </w:rPr>
            </w:pPr>
            <w:r w:rsidRPr="009B302A">
              <w:rPr>
                <w:rFonts w:asciiTheme="minorHAnsi" w:hAnsiTheme="minorHAnsi" w:cstheme="minorHAnsi"/>
                <w:b/>
                <w:color w:val="auto"/>
                <w:sz w:val="18"/>
                <w:szCs w:val="18"/>
              </w:rPr>
              <w:t xml:space="preserve"> […………………]</w:t>
            </w:r>
          </w:p>
        </w:tc>
        <w:tc>
          <w:tcPr>
            <w:tcW w:w="448" w:type="pct"/>
            <w:shd w:val="clear" w:color="auto" w:fill="FFFFFF"/>
            <w:vAlign w:val="center"/>
          </w:tcPr>
          <w:p w14:paraId="048D5C28"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583529892"/>
                <w:placeholder>
                  <w:docPart w:val="F7AEE89A692C407BBEEE9173507F64F1"/>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43" w:type="pct"/>
            <w:shd w:val="clear" w:color="auto" w:fill="auto"/>
            <w:vAlign w:val="center"/>
          </w:tcPr>
          <w:p w14:paraId="3E1529FF"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836729338"/>
                <w:placeholder>
                  <w:docPart w:val="E9217CCC802F48D7A25ED0CC5697E129"/>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43" w:type="pct"/>
            <w:vAlign w:val="center"/>
          </w:tcPr>
          <w:p w14:paraId="4CF8EFB5"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370888277"/>
                <w:placeholder>
                  <w:docPart w:val="51B675B2E0374F64B93AD11B3B6F89A2"/>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81" w:type="pct"/>
            <w:vAlign w:val="center"/>
          </w:tcPr>
          <w:p w14:paraId="0510C4F4" w14:textId="77777777" w:rsidR="00331BD3" w:rsidRPr="00C62678" w:rsidRDefault="00C76483" w:rsidP="00331BD3">
            <w:pPr>
              <w:keepNext/>
              <w:jc w:val="center"/>
              <w:rPr>
                <w:rFonts w:asciiTheme="minorHAnsi" w:hAnsiTheme="minorHAnsi" w:cstheme="minorHAnsi"/>
                <w:b/>
                <w:color w:val="auto"/>
                <w:sz w:val="16"/>
                <w:szCs w:val="16"/>
              </w:rPr>
            </w:pPr>
            <w:sdt>
              <w:sdtPr>
                <w:rPr>
                  <w:rFonts w:asciiTheme="minorHAnsi" w:hAnsiTheme="minorHAnsi" w:cstheme="minorHAnsi"/>
                  <w:color w:val="auto"/>
                  <w:sz w:val="18"/>
                  <w:szCs w:val="18"/>
                </w:rPr>
                <w:id w:val="-1735927660"/>
                <w:placeholder>
                  <w:docPart w:val="3D40EED7A9384466BFB3DA1287EE3634"/>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571" w:type="pct"/>
            <w:shd w:val="clear" w:color="auto" w:fill="auto"/>
            <w:vAlign w:val="center"/>
          </w:tcPr>
          <w:p w14:paraId="6F608214"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032004699"/>
                <w:placeholder>
                  <w:docPart w:val="2B7D27205237482D8A51D48CC759F8A0"/>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50" w:type="pct"/>
            <w:shd w:val="clear" w:color="auto" w:fill="auto"/>
            <w:vAlign w:val="center"/>
          </w:tcPr>
          <w:p w14:paraId="646B375E" w14:textId="77777777" w:rsidR="00331BD3" w:rsidRPr="009B302A" w:rsidRDefault="00C76483" w:rsidP="00331BD3">
            <w:pPr>
              <w:keepNext/>
              <w:jc w:val="center"/>
              <w:rPr>
                <w:rFonts w:asciiTheme="minorHAnsi" w:hAnsiTheme="minorHAnsi" w:cstheme="minorHAnsi"/>
                <w:strike/>
                <w:color w:val="auto"/>
                <w:sz w:val="18"/>
                <w:szCs w:val="18"/>
              </w:rPr>
            </w:pPr>
            <w:sdt>
              <w:sdtPr>
                <w:rPr>
                  <w:rFonts w:asciiTheme="minorHAnsi" w:hAnsiTheme="minorHAnsi" w:cstheme="minorHAnsi"/>
                  <w:color w:val="auto"/>
                  <w:sz w:val="18"/>
                  <w:szCs w:val="18"/>
                </w:rPr>
                <w:id w:val="-232399230"/>
                <w:placeholder>
                  <w:docPart w:val="EE464D7F9AD74A9196F1B2FBC83D9E0B"/>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91" w:type="pct"/>
            <w:vAlign w:val="center"/>
          </w:tcPr>
          <w:p w14:paraId="003805F7"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807622809"/>
                <w:placeholder>
                  <w:docPart w:val="88E6962D733C4904847C6DBAA2764592"/>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535" w:type="pct"/>
            <w:vAlign w:val="center"/>
          </w:tcPr>
          <w:p w14:paraId="00498F07"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095987758"/>
                <w:placeholder>
                  <w:docPart w:val="7D55BD25F80A447AB097C93A93DA68A3"/>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534" w:type="pct"/>
            <w:vAlign w:val="center"/>
          </w:tcPr>
          <w:p w14:paraId="2100BF29"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96715197"/>
                <w:placeholder>
                  <w:docPart w:val="359696FB4B3A46C4840DE97EDA88034A"/>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r>
      <w:tr w:rsidR="00331BD3" w:rsidRPr="009B302A" w14:paraId="4EF50B15" w14:textId="77777777" w:rsidTr="00331BD3">
        <w:trPr>
          <w:cantSplit/>
          <w:trHeight w:val="409"/>
        </w:trPr>
        <w:tc>
          <w:tcPr>
            <w:tcW w:w="604" w:type="pct"/>
            <w:shd w:val="clear" w:color="auto" w:fill="FFFFFF"/>
            <w:vAlign w:val="center"/>
          </w:tcPr>
          <w:p w14:paraId="37FD3D83" w14:textId="77777777" w:rsidR="00331BD3" w:rsidRPr="009B302A" w:rsidRDefault="00331BD3" w:rsidP="00331BD3">
            <w:pPr>
              <w:keepNext/>
              <w:jc w:val="center"/>
              <w:rPr>
                <w:rFonts w:asciiTheme="minorHAnsi" w:hAnsiTheme="minorHAnsi" w:cstheme="minorHAnsi"/>
                <w:b/>
                <w:color w:val="auto"/>
                <w:sz w:val="18"/>
                <w:szCs w:val="18"/>
              </w:rPr>
            </w:pPr>
            <w:r w:rsidRPr="009B302A">
              <w:rPr>
                <w:rFonts w:asciiTheme="minorHAnsi" w:hAnsiTheme="minorHAnsi" w:cstheme="minorHAnsi"/>
                <w:b/>
                <w:color w:val="auto"/>
                <w:sz w:val="18"/>
                <w:szCs w:val="18"/>
              </w:rPr>
              <w:t xml:space="preserve"> […………………]</w:t>
            </w:r>
          </w:p>
        </w:tc>
        <w:tc>
          <w:tcPr>
            <w:tcW w:w="448" w:type="pct"/>
            <w:shd w:val="clear" w:color="auto" w:fill="FFFFFF"/>
            <w:vAlign w:val="center"/>
          </w:tcPr>
          <w:p w14:paraId="092D8EF7"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545901310"/>
                <w:placeholder>
                  <w:docPart w:val="AE7BD600DF594152A70865C9D2797C17"/>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43" w:type="pct"/>
            <w:shd w:val="clear" w:color="auto" w:fill="auto"/>
            <w:vAlign w:val="center"/>
          </w:tcPr>
          <w:p w14:paraId="33D256B9"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742467350"/>
                <w:placeholder>
                  <w:docPart w:val="11757F8E519C483C9E11DC907FFAAA4A"/>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43" w:type="pct"/>
            <w:vAlign w:val="center"/>
          </w:tcPr>
          <w:p w14:paraId="2755CB81"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915659698"/>
                <w:placeholder>
                  <w:docPart w:val="2B6208942C314E67BBEA765F813DABC8"/>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81" w:type="pct"/>
            <w:vAlign w:val="center"/>
          </w:tcPr>
          <w:p w14:paraId="216CD49B" w14:textId="77777777" w:rsidR="00331BD3" w:rsidRPr="00C62678" w:rsidRDefault="00C76483" w:rsidP="00331BD3">
            <w:pPr>
              <w:keepNext/>
              <w:jc w:val="center"/>
              <w:rPr>
                <w:rFonts w:asciiTheme="minorHAnsi" w:hAnsiTheme="minorHAnsi" w:cstheme="minorHAnsi"/>
                <w:b/>
                <w:color w:val="auto"/>
                <w:sz w:val="16"/>
                <w:szCs w:val="16"/>
              </w:rPr>
            </w:pPr>
            <w:sdt>
              <w:sdtPr>
                <w:rPr>
                  <w:rFonts w:asciiTheme="minorHAnsi" w:hAnsiTheme="minorHAnsi" w:cstheme="minorHAnsi"/>
                  <w:color w:val="auto"/>
                  <w:sz w:val="18"/>
                  <w:szCs w:val="18"/>
                </w:rPr>
                <w:id w:val="-1439062883"/>
                <w:placeholder>
                  <w:docPart w:val="8614965D5B844382BBF9A52A6E2FCC41"/>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571" w:type="pct"/>
            <w:shd w:val="clear" w:color="auto" w:fill="auto"/>
            <w:vAlign w:val="center"/>
          </w:tcPr>
          <w:p w14:paraId="6724EF62"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208767651"/>
                <w:placeholder>
                  <w:docPart w:val="BED877F936BE4BF6A7AFCBFA96D3C4E2"/>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50" w:type="pct"/>
            <w:shd w:val="clear" w:color="auto" w:fill="auto"/>
            <w:vAlign w:val="center"/>
          </w:tcPr>
          <w:p w14:paraId="0F0081D5" w14:textId="77777777" w:rsidR="00331BD3" w:rsidRPr="009B302A" w:rsidRDefault="00C76483" w:rsidP="00331BD3">
            <w:pPr>
              <w:keepNext/>
              <w:jc w:val="center"/>
              <w:rPr>
                <w:rFonts w:asciiTheme="minorHAnsi" w:hAnsiTheme="minorHAnsi" w:cstheme="minorHAnsi"/>
                <w:strike/>
                <w:color w:val="auto"/>
                <w:sz w:val="18"/>
                <w:szCs w:val="18"/>
              </w:rPr>
            </w:pPr>
            <w:sdt>
              <w:sdtPr>
                <w:rPr>
                  <w:rFonts w:asciiTheme="minorHAnsi" w:hAnsiTheme="minorHAnsi" w:cstheme="minorHAnsi"/>
                  <w:color w:val="auto"/>
                  <w:sz w:val="18"/>
                  <w:szCs w:val="18"/>
                </w:rPr>
                <w:id w:val="-609363860"/>
                <w:placeholder>
                  <w:docPart w:val="8630F6326EA0404298A8CF1BBDB7873A"/>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91" w:type="pct"/>
            <w:vAlign w:val="center"/>
          </w:tcPr>
          <w:p w14:paraId="21818C31"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478735355"/>
                <w:placeholder>
                  <w:docPart w:val="661F038F24E84A109A5132539FC4BBBC"/>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535" w:type="pct"/>
            <w:vAlign w:val="center"/>
          </w:tcPr>
          <w:p w14:paraId="01EBF60B"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650095139"/>
                <w:placeholder>
                  <w:docPart w:val="439A3A8B6D75441A874640AC76A5F184"/>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534" w:type="pct"/>
            <w:vAlign w:val="center"/>
          </w:tcPr>
          <w:p w14:paraId="544AA6FD"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872304876"/>
                <w:placeholder>
                  <w:docPart w:val="E58E2B23F55A45239D1C76D458710FEE"/>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r>
      <w:tr w:rsidR="00331BD3" w:rsidRPr="009B302A" w14:paraId="0013BB6A" w14:textId="77777777" w:rsidTr="00331BD3">
        <w:trPr>
          <w:cantSplit/>
          <w:trHeight w:val="409"/>
        </w:trPr>
        <w:tc>
          <w:tcPr>
            <w:tcW w:w="604" w:type="pct"/>
            <w:shd w:val="clear" w:color="auto" w:fill="FFFFFF"/>
            <w:vAlign w:val="center"/>
          </w:tcPr>
          <w:p w14:paraId="29B706F0" w14:textId="77777777" w:rsidR="00331BD3" w:rsidRPr="009B302A" w:rsidRDefault="00331BD3" w:rsidP="00331BD3">
            <w:pPr>
              <w:keepNext/>
              <w:jc w:val="center"/>
              <w:rPr>
                <w:rFonts w:asciiTheme="minorHAnsi" w:hAnsiTheme="minorHAnsi" w:cstheme="minorHAnsi"/>
                <w:b/>
                <w:color w:val="auto"/>
                <w:sz w:val="18"/>
                <w:szCs w:val="18"/>
              </w:rPr>
            </w:pPr>
            <w:r w:rsidRPr="009B302A">
              <w:rPr>
                <w:rFonts w:asciiTheme="minorHAnsi" w:hAnsiTheme="minorHAnsi" w:cstheme="minorHAnsi"/>
                <w:b/>
                <w:color w:val="auto"/>
                <w:sz w:val="18"/>
                <w:szCs w:val="18"/>
              </w:rPr>
              <w:t xml:space="preserve"> […………………]</w:t>
            </w:r>
          </w:p>
        </w:tc>
        <w:tc>
          <w:tcPr>
            <w:tcW w:w="448" w:type="pct"/>
            <w:shd w:val="clear" w:color="auto" w:fill="FFFFFF"/>
            <w:vAlign w:val="center"/>
          </w:tcPr>
          <w:p w14:paraId="6D91E4A6"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168378304"/>
                <w:placeholder>
                  <w:docPart w:val="5D25E1D1E5194FF79884380D55E6328A"/>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43" w:type="pct"/>
            <w:shd w:val="clear" w:color="auto" w:fill="auto"/>
            <w:vAlign w:val="center"/>
          </w:tcPr>
          <w:p w14:paraId="10FDAEBE"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860701283"/>
                <w:placeholder>
                  <w:docPart w:val="B53537B0DC04477680C571D5D6864D16"/>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43" w:type="pct"/>
            <w:vAlign w:val="center"/>
          </w:tcPr>
          <w:p w14:paraId="6F255B01"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789427512"/>
                <w:placeholder>
                  <w:docPart w:val="C5D8190CE38249CCB800F6BF72F446DC"/>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81" w:type="pct"/>
            <w:vAlign w:val="center"/>
          </w:tcPr>
          <w:p w14:paraId="0721271C" w14:textId="77777777" w:rsidR="00331BD3" w:rsidRPr="00C62678" w:rsidRDefault="00C76483" w:rsidP="00331BD3">
            <w:pPr>
              <w:keepNext/>
              <w:jc w:val="center"/>
              <w:rPr>
                <w:rFonts w:asciiTheme="minorHAnsi" w:hAnsiTheme="minorHAnsi" w:cstheme="minorHAnsi"/>
                <w:b/>
                <w:color w:val="auto"/>
                <w:sz w:val="16"/>
                <w:szCs w:val="16"/>
              </w:rPr>
            </w:pPr>
            <w:sdt>
              <w:sdtPr>
                <w:rPr>
                  <w:rFonts w:asciiTheme="minorHAnsi" w:hAnsiTheme="minorHAnsi" w:cstheme="minorHAnsi"/>
                  <w:color w:val="auto"/>
                  <w:sz w:val="18"/>
                  <w:szCs w:val="18"/>
                </w:rPr>
                <w:id w:val="651566262"/>
                <w:placeholder>
                  <w:docPart w:val="4B88F1E34C924CE2AD31D8EEE4C15A4D"/>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571" w:type="pct"/>
            <w:shd w:val="clear" w:color="auto" w:fill="auto"/>
            <w:vAlign w:val="center"/>
          </w:tcPr>
          <w:p w14:paraId="1DE60676"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331177239"/>
                <w:placeholder>
                  <w:docPart w:val="90E11502DF964E05BF1103826FDB1E55"/>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50" w:type="pct"/>
            <w:shd w:val="clear" w:color="auto" w:fill="auto"/>
            <w:vAlign w:val="center"/>
          </w:tcPr>
          <w:p w14:paraId="1C929391" w14:textId="77777777" w:rsidR="00331BD3" w:rsidRPr="009B302A" w:rsidRDefault="00C76483" w:rsidP="00331BD3">
            <w:pPr>
              <w:keepNext/>
              <w:jc w:val="center"/>
              <w:rPr>
                <w:rFonts w:asciiTheme="minorHAnsi" w:hAnsiTheme="minorHAnsi" w:cstheme="minorHAnsi"/>
                <w:strike/>
                <w:color w:val="auto"/>
                <w:sz w:val="18"/>
                <w:szCs w:val="18"/>
              </w:rPr>
            </w:pPr>
            <w:sdt>
              <w:sdtPr>
                <w:rPr>
                  <w:rFonts w:asciiTheme="minorHAnsi" w:hAnsiTheme="minorHAnsi" w:cstheme="minorHAnsi"/>
                  <w:color w:val="auto"/>
                  <w:sz w:val="18"/>
                  <w:szCs w:val="18"/>
                </w:rPr>
                <w:id w:val="-1786880476"/>
                <w:placeholder>
                  <w:docPart w:val="6D358FC05FF34129AA8D98A6C214CEC8"/>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91" w:type="pct"/>
            <w:vAlign w:val="center"/>
          </w:tcPr>
          <w:p w14:paraId="3E33EC14"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111326951"/>
                <w:placeholder>
                  <w:docPart w:val="CB667AD17F5447A6A7BEF7C56439EFAD"/>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535" w:type="pct"/>
            <w:vAlign w:val="center"/>
          </w:tcPr>
          <w:p w14:paraId="68F4A344"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971674773"/>
                <w:placeholder>
                  <w:docPart w:val="A8806BF5EF6740B7A5B89EC696A26376"/>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534" w:type="pct"/>
            <w:vAlign w:val="center"/>
          </w:tcPr>
          <w:p w14:paraId="0C28460B"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182701845"/>
                <w:placeholder>
                  <w:docPart w:val="A96F457A54D348E7B2A4B9C4DB92CDC4"/>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r>
      <w:tr w:rsidR="00331BD3" w:rsidRPr="009B302A" w14:paraId="5C76E307" w14:textId="77777777" w:rsidTr="00331BD3">
        <w:trPr>
          <w:cantSplit/>
          <w:trHeight w:val="409"/>
        </w:trPr>
        <w:tc>
          <w:tcPr>
            <w:tcW w:w="604" w:type="pct"/>
            <w:shd w:val="clear" w:color="auto" w:fill="FFFFFF"/>
            <w:vAlign w:val="center"/>
          </w:tcPr>
          <w:p w14:paraId="10097374" w14:textId="77777777" w:rsidR="00331BD3" w:rsidRPr="009B302A" w:rsidRDefault="00331BD3" w:rsidP="00331BD3">
            <w:pPr>
              <w:keepNext/>
              <w:jc w:val="center"/>
              <w:rPr>
                <w:rFonts w:asciiTheme="minorHAnsi" w:hAnsiTheme="minorHAnsi" w:cstheme="minorHAnsi"/>
                <w:b/>
                <w:color w:val="auto"/>
                <w:sz w:val="18"/>
                <w:szCs w:val="18"/>
              </w:rPr>
            </w:pPr>
            <w:r w:rsidRPr="009B302A">
              <w:rPr>
                <w:rFonts w:asciiTheme="minorHAnsi" w:hAnsiTheme="minorHAnsi" w:cstheme="minorHAnsi"/>
                <w:b/>
                <w:color w:val="auto"/>
                <w:sz w:val="18"/>
                <w:szCs w:val="18"/>
              </w:rPr>
              <w:t xml:space="preserve"> […………………]</w:t>
            </w:r>
          </w:p>
        </w:tc>
        <w:tc>
          <w:tcPr>
            <w:tcW w:w="448" w:type="pct"/>
            <w:shd w:val="clear" w:color="auto" w:fill="FFFFFF"/>
            <w:vAlign w:val="center"/>
          </w:tcPr>
          <w:p w14:paraId="559EE77B" w14:textId="77777777" w:rsidR="00331BD3"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742765983"/>
                <w:placeholder>
                  <w:docPart w:val="ECE09D2A47CF4F2A99577FFF146E6EBF"/>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43" w:type="pct"/>
            <w:shd w:val="clear" w:color="auto" w:fill="auto"/>
            <w:vAlign w:val="center"/>
          </w:tcPr>
          <w:p w14:paraId="4C2345F9" w14:textId="77777777" w:rsidR="00331BD3"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54477383"/>
                <w:placeholder>
                  <w:docPart w:val="1273735263574624AD01CFE9E2D8584F"/>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43" w:type="pct"/>
            <w:vAlign w:val="center"/>
          </w:tcPr>
          <w:p w14:paraId="0040457E" w14:textId="77777777" w:rsidR="00331BD3"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699856272"/>
                <w:placeholder>
                  <w:docPart w:val="B6377A416752435B978966AC672F9A6B"/>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81" w:type="pct"/>
            <w:vAlign w:val="center"/>
          </w:tcPr>
          <w:p w14:paraId="3CB692B2" w14:textId="77777777" w:rsidR="00331BD3"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029406518"/>
                <w:placeholder>
                  <w:docPart w:val="A065F9BC8E2F4EE09D9FA93B01D7EED7"/>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571" w:type="pct"/>
            <w:shd w:val="clear" w:color="auto" w:fill="auto"/>
            <w:vAlign w:val="center"/>
          </w:tcPr>
          <w:p w14:paraId="432678AD" w14:textId="77777777" w:rsidR="00331BD3"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568456572"/>
                <w:placeholder>
                  <w:docPart w:val="C912797093F04DF59C19E8A68D40AF59"/>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50" w:type="pct"/>
            <w:shd w:val="clear" w:color="auto" w:fill="auto"/>
            <w:vAlign w:val="center"/>
          </w:tcPr>
          <w:p w14:paraId="35F06E0C" w14:textId="77777777" w:rsidR="00331BD3"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56057003"/>
                <w:placeholder>
                  <w:docPart w:val="D108095E506B4E38A505A9D3BFEF72CE"/>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91" w:type="pct"/>
            <w:vAlign w:val="center"/>
          </w:tcPr>
          <w:p w14:paraId="63BA9D18" w14:textId="77777777" w:rsidR="00331BD3"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349367611"/>
                <w:placeholder>
                  <w:docPart w:val="3DDA22C875CE46098AE88BF185B2BF2F"/>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535" w:type="pct"/>
            <w:vAlign w:val="center"/>
          </w:tcPr>
          <w:p w14:paraId="0929A0A7" w14:textId="77777777" w:rsidR="00331BD3"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911698088"/>
                <w:placeholder>
                  <w:docPart w:val="2A9598E500D54D67AAC1FAE9FC10DED9"/>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534" w:type="pct"/>
            <w:vAlign w:val="center"/>
          </w:tcPr>
          <w:p w14:paraId="1D04CE9B" w14:textId="77777777" w:rsidR="00331BD3"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756939081"/>
                <w:placeholder>
                  <w:docPart w:val="D408D9B61295470BBAD91806726AAE2F"/>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r>
      <w:tr w:rsidR="00331BD3" w:rsidRPr="009B302A" w14:paraId="3D9C2FB4" w14:textId="77777777" w:rsidTr="00331BD3">
        <w:trPr>
          <w:cantSplit/>
          <w:trHeight w:val="409"/>
        </w:trPr>
        <w:tc>
          <w:tcPr>
            <w:tcW w:w="604" w:type="pct"/>
            <w:shd w:val="clear" w:color="auto" w:fill="FFFFFF"/>
            <w:vAlign w:val="center"/>
          </w:tcPr>
          <w:p w14:paraId="57F071C3" w14:textId="77777777" w:rsidR="00331BD3" w:rsidRPr="009B302A" w:rsidRDefault="00331BD3" w:rsidP="00331BD3">
            <w:pPr>
              <w:keepNext/>
              <w:jc w:val="center"/>
              <w:rPr>
                <w:rFonts w:asciiTheme="minorHAnsi" w:hAnsiTheme="minorHAnsi" w:cstheme="minorHAnsi"/>
                <w:b/>
                <w:color w:val="auto"/>
                <w:sz w:val="18"/>
                <w:szCs w:val="18"/>
              </w:rPr>
            </w:pPr>
            <w:r w:rsidRPr="009B302A">
              <w:rPr>
                <w:rFonts w:asciiTheme="minorHAnsi" w:hAnsiTheme="minorHAnsi" w:cstheme="minorHAnsi"/>
                <w:b/>
                <w:color w:val="auto"/>
                <w:sz w:val="18"/>
                <w:szCs w:val="18"/>
              </w:rPr>
              <w:t xml:space="preserve"> […………………]</w:t>
            </w:r>
          </w:p>
        </w:tc>
        <w:tc>
          <w:tcPr>
            <w:tcW w:w="448" w:type="pct"/>
            <w:shd w:val="clear" w:color="auto" w:fill="FFFFFF"/>
            <w:vAlign w:val="center"/>
          </w:tcPr>
          <w:p w14:paraId="3E492719"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7907923"/>
                <w:placeholder>
                  <w:docPart w:val="31B3ADE3B6A646829D5ED6CA124AB61C"/>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43" w:type="pct"/>
            <w:shd w:val="clear" w:color="auto" w:fill="auto"/>
            <w:vAlign w:val="center"/>
          </w:tcPr>
          <w:p w14:paraId="176DBB15"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655146235"/>
                <w:placeholder>
                  <w:docPart w:val="0F1F57A776104BDFB21092ED10913085"/>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43" w:type="pct"/>
            <w:vAlign w:val="center"/>
          </w:tcPr>
          <w:p w14:paraId="67AED5AA"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049600315"/>
                <w:placeholder>
                  <w:docPart w:val="F45D19DB97724FA4B9D17B11814696FD"/>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81" w:type="pct"/>
            <w:vAlign w:val="center"/>
          </w:tcPr>
          <w:p w14:paraId="3947CE13" w14:textId="77777777" w:rsidR="00331BD3" w:rsidRPr="00C62678" w:rsidRDefault="00C76483" w:rsidP="00331BD3">
            <w:pPr>
              <w:keepNext/>
              <w:jc w:val="center"/>
              <w:rPr>
                <w:rFonts w:asciiTheme="minorHAnsi" w:hAnsiTheme="minorHAnsi" w:cstheme="minorHAnsi"/>
                <w:b/>
                <w:color w:val="auto"/>
                <w:sz w:val="16"/>
                <w:szCs w:val="16"/>
              </w:rPr>
            </w:pPr>
            <w:sdt>
              <w:sdtPr>
                <w:rPr>
                  <w:rFonts w:asciiTheme="minorHAnsi" w:hAnsiTheme="minorHAnsi" w:cstheme="minorHAnsi"/>
                  <w:color w:val="auto"/>
                  <w:sz w:val="18"/>
                  <w:szCs w:val="18"/>
                </w:rPr>
                <w:id w:val="232207804"/>
                <w:placeholder>
                  <w:docPart w:val="382BBF13BECA426FB92CD5A80A3AE436"/>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571" w:type="pct"/>
            <w:shd w:val="clear" w:color="auto" w:fill="auto"/>
            <w:vAlign w:val="center"/>
          </w:tcPr>
          <w:p w14:paraId="12B97749"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099178352"/>
                <w:placeholder>
                  <w:docPart w:val="349B79D336EE43C8862BC2143C4CEC83"/>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50" w:type="pct"/>
            <w:shd w:val="clear" w:color="auto" w:fill="auto"/>
            <w:vAlign w:val="center"/>
          </w:tcPr>
          <w:p w14:paraId="7021F0D3" w14:textId="77777777" w:rsidR="00331BD3" w:rsidRPr="009B302A" w:rsidRDefault="00C76483" w:rsidP="00331BD3">
            <w:pPr>
              <w:keepNext/>
              <w:jc w:val="center"/>
              <w:rPr>
                <w:rFonts w:asciiTheme="minorHAnsi" w:hAnsiTheme="minorHAnsi" w:cstheme="minorHAnsi"/>
                <w:strike/>
                <w:color w:val="auto"/>
                <w:sz w:val="18"/>
                <w:szCs w:val="18"/>
              </w:rPr>
            </w:pPr>
            <w:sdt>
              <w:sdtPr>
                <w:rPr>
                  <w:rFonts w:asciiTheme="minorHAnsi" w:hAnsiTheme="minorHAnsi" w:cstheme="minorHAnsi"/>
                  <w:color w:val="auto"/>
                  <w:sz w:val="18"/>
                  <w:szCs w:val="18"/>
                </w:rPr>
                <w:id w:val="-1090234531"/>
                <w:placeholder>
                  <w:docPart w:val="0A43573E4AF0448E9740C527C837089B"/>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491" w:type="pct"/>
            <w:vAlign w:val="center"/>
          </w:tcPr>
          <w:p w14:paraId="6120CF87"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248648151"/>
                <w:placeholder>
                  <w:docPart w:val="A35EEA7F1A23491BA14FD2A40B522C2F"/>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535" w:type="pct"/>
            <w:vAlign w:val="center"/>
          </w:tcPr>
          <w:p w14:paraId="42C65811"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711771860"/>
                <w:placeholder>
                  <w:docPart w:val="F016F68CE17349B88AA0324FB58F8D56"/>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c>
          <w:tcPr>
            <w:tcW w:w="534" w:type="pct"/>
            <w:vAlign w:val="center"/>
          </w:tcPr>
          <w:p w14:paraId="4E2D5ED7" w14:textId="77777777" w:rsidR="00331BD3" w:rsidRPr="009B302A" w:rsidRDefault="00C76483" w:rsidP="00331BD3">
            <w:pPr>
              <w:keepNext/>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39233266"/>
                <w:placeholder>
                  <w:docPart w:val="DAA115D2A1A6466CBDB9D2FFE98E1921"/>
                </w:placeholder>
                <w:text/>
              </w:sdtPr>
              <w:sdtContent>
                <w:r w:rsidR="00331BD3" w:rsidRPr="009B302A">
                  <w:rPr>
                    <w:rFonts w:asciiTheme="minorHAnsi" w:hAnsiTheme="minorHAnsi" w:cstheme="minorHAnsi"/>
                    <w:color w:val="auto"/>
                    <w:sz w:val="18"/>
                    <w:szCs w:val="18"/>
                  </w:rPr>
                  <w:t>…</w:t>
                </w:r>
              </w:sdtContent>
            </w:sdt>
            <w:r w:rsidR="00331BD3" w:rsidRPr="009B302A">
              <w:rPr>
                <w:rFonts w:asciiTheme="minorHAnsi" w:hAnsiTheme="minorHAnsi" w:cstheme="minorHAnsi"/>
                <w:color w:val="auto"/>
                <w:sz w:val="18"/>
                <w:szCs w:val="18"/>
              </w:rPr>
              <w:t xml:space="preserve"> %</w:t>
            </w:r>
          </w:p>
        </w:tc>
      </w:tr>
      <w:tr w:rsidR="00331BD3" w:rsidRPr="009B302A" w14:paraId="2D6725CC" w14:textId="77777777" w:rsidTr="00331BD3">
        <w:trPr>
          <w:cantSplit/>
          <w:trHeight w:val="409"/>
        </w:trPr>
        <w:tc>
          <w:tcPr>
            <w:tcW w:w="604" w:type="pct"/>
            <w:shd w:val="clear" w:color="auto" w:fill="FFFFFF"/>
            <w:vAlign w:val="center"/>
          </w:tcPr>
          <w:p w14:paraId="2BDEDED0" w14:textId="77777777" w:rsidR="00331BD3" w:rsidRPr="009B302A" w:rsidRDefault="00331BD3" w:rsidP="00331BD3">
            <w:pPr>
              <w:keepNext/>
              <w:jc w:val="center"/>
              <w:rPr>
                <w:rFonts w:asciiTheme="minorHAnsi" w:hAnsiTheme="minorHAnsi" w:cstheme="minorHAnsi"/>
                <w:b/>
                <w:color w:val="auto"/>
                <w:sz w:val="18"/>
                <w:szCs w:val="18"/>
              </w:rPr>
            </w:pPr>
            <w:r w:rsidRPr="009B302A">
              <w:rPr>
                <w:rFonts w:asciiTheme="minorHAnsi" w:hAnsiTheme="minorHAnsi" w:cstheme="minorHAnsi"/>
                <w:b/>
                <w:color w:val="auto"/>
                <w:sz w:val="18"/>
                <w:szCs w:val="18"/>
              </w:rPr>
              <w:t>TOTALE</w:t>
            </w:r>
          </w:p>
        </w:tc>
        <w:tc>
          <w:tcPr>
            <w:tcW w:w="448" w:type="pct"/>
            <w:shd w:val="clear" w:color="auto" w:fill="FFFFFF"/>
            <w:vAlign w:val="center"/>
          </w:tcPr>
          <w:p w14:paraId="2016A3E9" w14:textId="77777777" w:rsidR="00331BD3" w:rsidRPr="009B302A" w:rsidRDefault="00331BD3" w:rsidP="00331BD3">
            <w:pPr>
              <w:keepNext/>
              <w:jc w:val="center"/>
              <w:rPr>
                <w:rFonts w:asciiTheme="minorHAnsi" w:hAnsiTheme="minorHAnsi" w:cstheme="minorHAnsi"/>
                <w:b/>
                <w:color w:val="auto"/>
                <w:sz w:val="18"/>
                <w:szCs w:val="18"/>
              </w:rPr>
            </w:pPr>
            <w:r w:rsidRPr="009B302A">
              <w:rPr>
                <w:rFonts w:asciiTheme="minorHAnsi" w:hAnsiTheme="minorHAnsi" w:cstheme="minorHAnsi"/>
                <w:b/>
                <w:color w:val="auto"/>
                <w:sz w:val="18"/>
                <w:szCs w:val="18"/>
              </w:rPr>
              <w:t xml:space="preserve"> </w:t>
            </w:r>
            <w:sdt>
              <w:sdtPr>
                <w:rPr>
                  <w:rFonts w:asciiTheme="minorHAnsi" w:hAnsiTheme="minorHAnsi" w:cstheme="minorHAnsi"/>
                  <w:b/>
                  <w:color w:val="auto"/>
                  <w:sz w:val="18"/>
                  <w:szCs w:val="18"/>
                </w:rPr>
                <w:id w:val="464235784"/>
                <w:placeholder>
                  <w:docPart w:val="793C1CBD09104F89B3B435E859F720DF"/>
                </w:placeholder>
                <w:text/>
              </w:sdtPr>
              <w:sdtContent>
                <w:r w:rsidRPr="009B302A">
                  <w:rPr>
                    <w:rFonts w:asciiTheme="minorHAnsi" w:hAnsiTheme="minorHAnsi" w:cstheme="minorHAnsi"/>
                    <w:b/>
                    <w:color w:val="auto"/>
                    <w:sz w:val="18"/>
                    <w:szCs w:val="18"/>
                  </w:rPr>
                  <w:t>100 %</w:t>
                </w:r>
              </w:sdtContent>
            </w:sdt>
          </w:p>
        </w:tc>
        <w:tc>
          <w:tcPr>
            <w:tcW w:w="443" w:type="pct"/>
            <w:shd w:val="clear" w:color="auto" w:fill="auto"/>
            <w:vAlign w:val="center"/>
          </w:tcPr>
          <w:p w14:paraId="1F9AED06" w14:textId="77777777" w:rsidR="00331BD3" w:rsidRPr="009B302A" w:rsidRDefault="00C76483" w:rsidP="00331BD3">
            <w:pPr>
              <w:keepNext/>
              <w:jc w:val="center"/>
              <w:rPr>
                <w:rFonts w:asciiTheme="minorHAnsi" w:hAnsiTheme="minorHAnsi" w:cstheme="minorHAnsi"/>
                <w:b/>
                <w:color w:val="auto"/>
                <w:sz w:val="18"/>
                <w:szCs w:val="18"/>
              </w:rPr>
            </w:pPr>
            <w:sdt>
              <w:sdtPr>
                <w:rPr>
                  <w:rFonts w:asciiTheme="minorHAnsi" w:hAnsiTheme="minorHAnsi" w:cstheme="minorHAnsi"/>
                  <w:b/>
                  <w:color w:val="auto"/>
                  <w:sz w:val="18"/>
                  <w:szCs w:val="18"/>
                </w:rPr>
                <w:id w:val="70016972"/>
                <w:placeholder>
                  <w:docPart w:val="D75FEA9A87ED4327B87CD11BD16BAE0A"/>
                </w:placeholder>
                <w:text/>
              </w:sdtPr>
              <w:sdtContent>
                <w:r w:rsidR="00331BD3" w:rsidRPr="009B302A">
                  <w:rPr>
                    <w:rFonts w:asciiTheme="minorHAnsi" w:hAnsiTheme="minorHAnsi" w:cstheme="minorHAnsi"/>
                    <w:b/>
                    <w:color w:val="auto"/>
                    <w:sz w:val="18"/>
                    <w:szCs w:val="18"/>
                  </w:rPr>
                  <w:t>100 %</w:t>
                </w:r>
              </w:sdtContent>
            </w:sdt>
          </w:p>
        </w:tc>
        <w:tc>
          <w:tcPr>
            <w:tcW w:w="443" w:type="pct"/>
            <w:vAlign w:val="center"/>
          </w:tcPr>
          <w:p w14:paraId="1583CEAE" w14:textId="77777777" w:rsidR="00331BD3" w:rsidRPr="009B302A" w:rsidRDefault="00C76483" w:rsidP="00331BD3">
            <w:pPr>
              <w:keepNext/>
              <w:jc w:val="center"/>
              <w:rPr>
                <w:rFonts w:asciiTheme="minorHAnsi" w:hAnsiTheme="minorHAnsi" w:cstheme="minorHAnsi"/>
                <w:b/>
                <w:color w:val="auto"/>
                <w:sz w:val="18"/>
                <w:szCs w:val="18"/>
              </w:rPr>
            </w:pPr>
            <w:sdt>
              <w:sdtPr>
                <w:rPr>
                  <w:rFonts w:asciiTheme="minorHAnsi" w:hAnsiTheme="minorHAnsi" w:cstheme="minorHAnsi"/>
                  <w:b/>
                  <w:color w:val="auto"/>
                  <w:sz w:val="18"/>
                  <w:szCs w:val="18"/>
                </w:rPr>
                <w:id w:val="-2015523889"/>
                <w:placeholder>
                  <w:docPart w:val="B933814CDEF6460ABCC8058C985B2A6D"/>
                </w:placeholder>
                <w:text/>
              </w:sdtPr>
              <w:sdtContent>
                <w:r w:rsidR="00331BD3" w:rsidRPr="009B302A">
                  <w:rPr>
                    <w:rFonts w:asciiTheme="minorHAnsi" w:hAnsiTheme="minorHAnsi" w:cstheme="minorHAnsi"/>
                    <w:b/>
                    <w:color w:val="auto"/>
                    <w:sz w:val="18"/>
                    <w:szCs w:val="18"/>
                  </w:rPr>
                  <w:t>100 %</w:t>
                </w:r>
              </w:sdtContent>
            </w:sdt>
          </w:p>
        </w:tc>
        <w:tc>
          <w:tcPr>
            <w:tcW w:w="481" w:type="pct"/>
            <w:vAlign w:val="center"/>
          </w:tcPr>
          <w:p w14:paraId="7C9CB855" w14:textId="77777777" w:rsidR="00331BD3" w:rsidRPr="00C62678" w:rsidRDefault="00C76483" w:rsidP="00331BD3">
            <w:pPr>
              <w:keepNext/>
              <w:jc w:val="center"/>
              <w:rPr>
                <w:rFonts w:asciiTheme="minorHAnsi" w:hAnsiTheme="minorHAnsi" w:cstheme="minorHAnsi"/>
                <w:b/>
                <w:color w:val="auto"/>
                <w:sz w:val="16"/>
                <w:szCs w:val="16"/>
              </w:rPr>
            </w:pPr>
            <w:sdt>
              <w:sdtPr>
                <w:rPr>
                  <w:rFonts w:asciiTheme="minorHAnsi" w:hAnsiTheme="minorHAnsi" w:cstheme="minorHAnsi"/>
                  <w:b/>
                  <w:color w:val="auto"/>
                  <w:sz w:val="18"/>
                  <w:szCs w:val="18"/>
                </w:rPr>
                <w:id w:val="-1802840694"/>
                <w:placeholder>
                  <w:docPart w:val="D525063BC42547558ED23BAF97461C80"/>
                </w:placeholder>
                <w:text/>
              </w:sdtPr>
              <w:sdtContent>
                <w:r w:rsidR="00331BD3" w:rsidRPr="009B302A">
                  <w:rPr>
                    <w:rFonts w:asciiTheme="minorHAnsi" w:hAnsiTheme="minorHAnsi" w:cstheme="minorHAnsi"/>
                    <w:b/>
                    <w:color w:val="auto"/>
                    <w:sz w:val="18"/>
                    <w:szCs w:val="18"/>
                  </w:rPr>
                  <w:t>100 %</w:t>
                </w:r>
              </w:sdtContent>
            </w:sdt>
          </w:p>
        </w:tc>
        <w:tc>
          <w:tcPr>
            <w:tcW w:w="571" w:type="pct"/>
            <w:shd w:val="clear" w:color="auto" w:fill="auto"/>
            <w:vAlign w:val="center"/>
          </w:tcPr>
          <w:p w14:paraId="23588DE4" w14:textId="77777777" w:rsidR="00331BD3" w:rsidRPr="009B302A" w:rsidRDefault="00C76483" w:rsidP="00331BD3">
            <w:pPr>
              <w:keepNext/>
              <w:jc w:val="center"/>
              <w:rPr>
                <w:rFonts w:asciiTheme="minorHAnsi" w:hAnsiTheme="minorHAnsi" w:cstheme="minorHAnsi"/>
                <w:b/>
                <w:color w:val="auto"/>
                <w:sz w:val="18"/>
                <w:szCs w:val="18"/>
              </w:rPr>
            </w:pPr>
            <w:sdt>
              <w:sdtPr>
                <w:rPr>
                  <w:rFonts w:asciiTheme="minorHAnsi" w:hAnsiTheme="minorHAnsi" w:cstheme="minorHAnsi"/>
                  <w:b/>
                  <w:color w:val="auto"/>
                  <w:sz w:val="18"/>
                  <w:szCs w:val="18"/>
                </w:rPr>
                <w:id w:val="-2098169026"/>
                <w:placeholder>
                  <w:docPart w:val="5F45CC62A97D42D0B7A81B7EE877EE9B"/>
                </w:placeholder>
                <w:text/>
              </w:sdtPr>
              <w:sdtContent>
                <w:r w:rsidR="00331BD3" w:rsidRPr="009B302A">
                  <w:rPr>
                    <w:rFonts w:asciiTheme="minorHAnsi" w:hAnsiTheme="minorHAnsi" w:cstheme="minorHAnsi"/>
                    <w:b/>
                    <w:color w:val="auto"/>
                    <w:sz w:val="18"/>
                    <w:szCs w:val="18"/>
                  </w:rPr>
                  <w:t>100 %</w:t>
                </w:r>
              </w:sdtContent>
            </w:sdt>
          </w:p>
        </w:tc>
        <w:tc>
          <w:tcPr>
            <w:tcW w:w="450" w:type="pct"/>
            <w:shd w:val="clear" w:color="auto" w:fill="auto"/>
            <w:vAlign w:val="center"/>
          </w:tcPr>
          <w:p w14:paraId="174824CB" w14:textId="77777777" w:rsidR="00331BD3" w:rsidRPr="009B302A" w:rsidRDefault="00C76483" w:rsidP="00331BD3">
            <w:pPr>
              <w:keepNext/>
              <w:jc w:val="center"/>
              <w:rPr>
                <w:rFonts w:asciiTheme="minorHAnsi" w:hAnsiTheme="minorHAnsi" w:cstheme="minorHAnsi"/>
                <w:b/>
                <w:strike/>
                <w:color w:val="auto"/>
                <w:sz w:val="18"/>
                <w:szCs w:val="18"/>
              </w:rPr>
            </w:pPr>
            <w:sdt>
              <w:sdtPr>
                <w:rPr>
                  <w:rFonts w:asciiTheme="minorHAnsi" w:hAnsiTheme="minorHAnsi" w:cstheme="minorHAnsi"/>
                  <w:b/>
                  <w:color w:val="auto"/>
                  <w:sz w:val="18"/>
                  <w:szCs w:val="18"/>
                </w:rPr>
                <w:id w:val="1255779379"/>
                <w:placeholder>
                  <w:docPart w:val="E36B936AEE274A5699278DDB75B04A7F"/>
                </w:placeholder>
                <w:text/>
              </w:sdtPr>
              <w:sdtContent>
                <w:r w:rsidR="00331BD3" w:rsidRPr="009B302A">
                  <w:rPr>
                    <w:rFonts w:asciiTheme="minorHAnsi" w:hAnsiTheme="minorHAnsi" w:cstheme="minorHAnsi"/>
                    <w:b/>
                    <w:color w:val="auto"/>
                    <w:sz w:val="18"/>
                    <w:szCs w:val="18"/>
                  </w:rPr>
                  <w:t>100 %</w:t>
                </w:r>
              </w:sdtContent>
            </w:sdt>
          </w:p>
        </w:tc>
        <w:tc>
          <w:tcPr>
            <w:tcW w:w="491" w:type="pct"/>
            <w:vAlign w:val="center"/>
          </w:tcPr>
          <w:p w14:paraId="45B845BB" w14:textId="77777777" w:rsidR="00331BD3" w:rsidRPr="009B302A" w:rsidRDefault="00C76483" w:rsidP="00331BD3">
            <w:pPr>
              <w:keepNext/>
              <w:jc w:val="center"/>
              <w:rPr>
                <w:rFonts w:asciiTheme="minorHAnsi" w:hAnsiTheme="minorHAnsi" w:cstheme="minorHAnsi"/>
                <w:b/>
                <w:color w:val="auto"/>
                <w:sz w:val="18"/>
                <w:szCs w:val="18"/>
              </w:rPr>
            </w:pPr>
            <w:sdt>
              <w:sdtPr>
                <w:rPr>
                  <w:rFonts w:asciiTheme="minorHAnsi" w:hAnsiTheme="minorHAnsi" w:cstheme="minorHAnsi"/>
                  <w:b/>
                  <w:color w:val="auto"/>
                  <w:sz w:val="18"/>
                  <w:szCs w:val="18"/>
                </w:rPr>
                <w:id w:val="-206106898"/>
                <w:placeholder>
                  <w:docPart w:val="730CC8FE51C24B7987FB7340D0F54073"/>
                </w:placeholder>
                <w:text/>
              </w:sdtPr>
              <w:sdtContent>
                <w:r w:rsidR="00331BD3" w:rsidRPr="009B302A">
                  <w:rPr>
                    <w:rFonts w:asciiTheme="minorHAnsi" w:hAnsiTheme="minorHAnsi" w:cstheme="minorHAnsi"/>
                    <w:b/>
                    <w:color w:val="auto"/>
                    <w:sz w:val="18"/>
                    <w:szCs w:val="18"/>
                  </w:rPr>
                  <w:t>100 %</w:t>
                </w:r>
              </w:sdtContent>
            </w:sdt>
          </w:p>
        </w:tc>
        <w:tc>
          <w:tcPr>
            <w:tcW w:w="535" w:type="pct"/>
            <w:vAlign w:val="center"/>
          </w:tcPr>
          <w:p w14:paraId="4957E36F" w14:textId="77777777" w:rsidR="00331BD3" w:rsidRPr="009B302A" w:rsidRDefault="00C76483" w:rsidP="00331BD3">
            <w:pPr>
              <w:keepNext/>
              <w:jc w:val="center"/>
              <w:rPr>
                <w:rFonts w:asciiTheme="minorHAnsi" w:hAnsiTheme="minorHAnsi" w:cstheme="minorHAnsi"/>
                <w:b/>
                <w:color w:val="auto"/>
                <w:sz w:val="18"/>
                <w:szCs w:val="18"/>
              </w:rPr>
            </w:pPr>
            <w:sdt>
              <w:sdtPr>
                <w:rPr>
                  <w:rFonts w:asciiTheme="minorHAnsi" w:hAnsiTheme="minorHAnsi" w:cstheme="minorHAnsi"/>
                  <w:b/>
                  <w:color w:val="auto"/>
                  <w:sz w:val="18"/>
                  <w:szCs w:val="18"/>
                </w:rPr>
                <w:id w:val="-478387124"/>
                <w:placeholder>
                  <w:docPart w:val="E1DAF704CD984F0BBF9834CD884DAD76"/>
                </w:placeholder>
                <w:text/>
              </w:sdtPr>
              <w:sdtContent>
                <w:r w:rsidR="00331BD3" w:rsidRPr="009B302A">
                  <w:rPr>
                    <w:rFonts w:asciiTheme="minorHAnsi" w:hAnsiTheme="minorHAnsi" w:cstheme="minorHAnsi"/>
                    <w:b/>
                    <w:color w:val="auto"/>
                    <w:sz w:val="18"/>
                    <w:szCs w:val="18"/>
                  </w:rPr>
                  <w:t>100 %</w:t>
                </w:r>
              </w:sdtContent>
            </w:sdt>
          </w:p>
        </w:tc>
        <w:tc>
          <w:tcPr>
            <w:tcW w:w="534" w:type="pct"/>
            <w:vAlign w:val="center"/>
          </w:tcPr>
          <w:p w14:paraId="4BBD049F" w14:textId="77777777" w:rsidR="00331BD3" w:rsidRPr="009B302A" w:rsidRDefault="00C76483" w:rsidP="00331BD3">
            <w:pPr>
              <w:keepNext/>
              <w:jc w:val="center"/>
              <w:rPr>
                <w:rFonts w:asciiTheme="minorHAnsi" w:hAnsiTheme="minorHAnsi" w:cstheme="minorHAnsi"/>
                <w:b/>
                <w:color w:val="auto"/>
                <w:sz w:val="18"/>
                <w:szCs w:val="18"/>
              </w:rPr>
            </w:pPr>
            <w:sdt>
              <w:sdtPr>
                <w:rPr>
                  <w:rFonts w:asciiTheme="minorHAnsi" w:hAnsiTheme="minorHAnsi" w:cstheme="minorHAnsi"/>
                  <w:b/>
                  <w:color w:val="auto"/>
                  <w:sz w:val="18"/>
                  <w:szCs w:val="18"/>
                </w:rPr>
                <w:id w:val="-1870445783"/>
                <w:placeholder>
                  <w:docPart w:val="D6DF6133F98C4857AAAD2F3FAFA34D25"/>
                </w:placeholder>
                <w:text/>
              </w:sdtPr>
              <w:sdtContent>
                <w:r w:rsidR="00331BD3" w:rsidRPr="009B302A">
                  <w:rPr>
                    <w:rFonts w:asciiTheme="minorHAnsi" w:hAnsiTheme="minorHAnsi" w:cstheme="minorHAnsi"/>
                    <w:b/>
                    <w:color w:val="auto"/>
                    <w:sz w:val="18"/>
                    <w:szCs w:val="18"/>
                  </w:rPr>
                  <w:t>100 %</w:t>
                </w:r>
              </w:sdtContent>
            </w:sdt>
          </w:p>
        </w:tc>
      </w:tr>
    </w:tbl>
    <w:p w14:paraId="41CE004B" w14:textId="77777777" w:rsidR="002511DC" w:rsidRDefault="002511DC" w:rsidP="002511DC">
      <w:pPr>
        <w:rPr>
          <w:rFonts w:asciiTheme="minorHAnsi" w:hAnsiTheme="minorHAnsi" w:cstheme="minorHAnsi"/>
          <w:b/>
          <w:color w:val="auto"/>
          <w:sz w:val="20"/>
        </w:rPr>
      </w:pPr>
    </w:p>
    <w:p w14:paraId="1EBBAF97" w14:textId="77777777" w:rsidR="0081372B" w:rsidRDefault="0081372B" w:rsidP="002511DC">
      <w:pPr>
        <w:jc w:val="both"/>
        <w:rPr>
          <w:rFonts w:asciiTheme="minorHAnsi" w:hAnsiTheme="minorHAnsi" w:cstheme="minorHAnsi"/>
          <w:b/>
          <w:color w:val="auto"/>
          <w:sz w:val="20"/>
        </w:rPr>
      </w:pPr>
    </w:p>
    <w:p w14:paraId="7AF8891E" w14:textId="77777777" w:rsidR="00331BD3" w:rsidRDefault="00331BD3" w:rsidP="00331BD3">
      <w:pPr>
        <w:jc w:val="both"/>
        <w:rPr>
          <w:rFonts w:asciiTheme="minorHAnsi" w:hAnsiTheme="minorHAnsi" w:cstheme="minorHAnsi"/>
          <w:b/>
          <w:color w:val="auto"/>
          <w:sz w:val="20"/>
        </w:rPr>
      </w:pPr>
    </w:p>
    <w:p w14:paraId="35B7E0A9" w14:textId="6F4CA45A" w:rsidR="001831FC" w:rsidRDefault="001831FC" w:rsidP="007B541F">
      <w:pPr>
        <w:rPr>
          <w:rFonts w:asciiTheme="minorHAnsi" w:hAnsiTheme="minorHAnsi" w:cstheme="minorHAnsi"/>
          <w:b/>
          <w:sz w:val="22"/>
          <w:szCs w:val="22"/>
        </w:rPr>
      </w:pPr>
    </w:p>
    <w:p w14:paraId="58040083" w14:textId="77777777" w:rsidR="007B541F" w:rsidRDefault="007B541F" w:rsidP="007B541F">
      <w:pPr>
        <w:rPr>
          <w:rFonts w:asciiTheme="minorHAnsi" w:hAnsiTheme="minorHAnsi" w:cstheme="minorHAnsi"/>
          <w:b/>
          <w:sz w:val="22"/>
          <w:szCs w:val="22"/>
        </w:rPr>
      </w:pPr>
    </w:p>
    <w:p w14:paraId="2C9497E7" w14:textId="330E13F1" w:rsidR="00331BD3" w:rsidRDefault="00331BD3">
      <w:pPr>
        <w:spacing w:after="200" w:line="276" w:lineRule="auto"/>
        <w:rPr>
          <w:rFonts w:asciiTheme="minorHAnsi" w:hAnsiTheme="minorHAnsi" w:cstheme="minorHAnsi"/>
          <w:b/>
          <w:sz w:val="22"/>
          <w:szCs w:val="22"/>
        </w:rPr>
      </w:pPr>
      <w:r>
        <w:rPr>
          <w:rFonts w:asciiTheme="minorHAnsi" w:hAnsiTheme="minorHAnsi" w:cstheme="minorHAnsi"/>
          <w:b/>
          <w:sz w:val="22"/>
          <w:szCs w:val="22"/>
        </w:rPr>
        <w:br w:type="page"/>
      </w:r>
    </w:p>
    <w:p w14:paraId="3E1FC25E" w14:textId="77777777" w:rsidR="007B541F" w:rsidRDefault="007B541F" w:rsidP="007B541F">
      <w:pPr>
        <w:rPr>
          <w:rFonts w:asciiTheme="minorHAnsi" w:hAnsiTheme="minorHAnsi" w:cstheme="minorHAnsi"/>
          <w:b/>
          <w:sz w:val="22"/>
          <w:szCs w:val="22"/>
        </w:rPr>
      </w:pPr>
    </w:p>
    <w:p w14:paraId="7A57F180" w14:textId="2904037E" w:rsidR="001831FC" w:rsidRPr="003D14BB" w:rsidRDefault="001831FC" w:rsidP="0081372B">
      <w:pPr>
        <w:pStyle w:val="Paragrafoelenco1"/>
        <w:numPr>
          <w:ilvl w:val="0"/>
          <w:numId w:val="2"/>
        </w:numPr>
        <w:tabs>
          <w:tab w:val="num" w:pos="170"/>
        </w:tabs>
        <w:spacing w:line="360" w:lineRule="auto"/>
        <w:ind w:left="568" w:hanging="284"/>
        <w:jc w:val="both"/>
        <w:rPr>
          <w:rFonts w:asciiTheme="minorHAnsi" w:hAnsiTheme="minorHAnsi" w:cstheme="minorHAnsi"/>
          <w:sz w:val="20"/>
          <w:szCs w:val="22"/>
        </w:rPr>
      </w:pPr>
      <w:r w:rsidRPr="003D14BB">
        <w:rPr>
          <w:rFonts w:asciiTheme="minorHAnsi" w:hAnsiTheme="minorHAnsi" w:cstheme="minorHAnsi"/>
          <w:sz w:val="20"/>
          <w:szCs w:val="22"/>
        </w:rPr>
        <w:t xml:space="preserve">Nel caso </w:t>
      </w:r>
      <w:r w:rsidR="00CE585F" w:rsidRPr="003D14BB">
        <w:rPr>
          <w:rFonts w:asciiTheme="minorHAnsi" w:hAnsiTheme="minorHAnsi" w:cstheme="minorHAnsi"/>
          <w:sz w:val="20"/>
          <w:szCs w:val="22"/>
        </w:rPr>
        <w:t xml:space="preserve">di costituendo RTP tra </w:t>
      </w:r>
      <w:r w:rsidRPr="003D14BB">
        <w:rPr>
          <w:rFonts w:asciiTheme="minorHAnsi" w:hAnsiTheme="minorHAnsi" w:cstheme="minorHAnsi"/>
          <w:sz w:val="20"/>
          <w:szCs w:val="22"/>
        </w:rPr>
        <w:t xml:space="preserve">professionisti indicati </w:t>
      </w:r>
      <w:r w:rsidR="00CE585F" w:rsidRPr="003D14BB">
        <w:rPr>
          <w:rFonts w:asciiTheme="minorHAnsi" w:hAnsiTheme="minorHAnsi" w:cstheme="minorHAnsi"/>
          <w:sz w:val="20"/>
          <w:szCs w:val="22"/>
        </w:rPr>
        <w:t>dichiara:</w:t>
      </w:r>
    </w:p>
    <w:p w14:paraId="1AD8A4A1" w14:textId="35BE66E1" w:rsidR="001831FC" w:rsidRPr="00295F1F" w:rsidRDefault="001831FC" w:rsidP="00295F1F">
      <w:pPr>
        <w:pStyle w:val="Paragrafoelenco"/>
        <w:widowControl w:val="0"/>
        <w:numPr>
          <w:ilvl w:val="0"/>
          <w:numId w:val="15"/>
        </w:numPr>
        <w:tabs>
          <w:tab w:val="clear" w:pos="0"/>
          <w:tab w:val="num" w:pos="568"/>
        </w:tabs>
        <w:autoSpaceDE w:val="0"/>
        <w:autoSpaceDN w:val="0"/>
        <w:adjustRightInd w:val="0"/>
        <w:spacing w:before="60" w:after="60" w:line="360" w:lineRule="auto"/>
        <w:ind w:left="928"/>
        <w:contextualSpacing w:val="0"/>
        <w:jc w:val="both"/>
        <w:rPr>
          <w:rFonts w:asciiTheme="minorHAnsi" w:hAnsiTheme="minorHAnsi" w:cstheme="minorHAnsi"/>
          <w:sz w:val="20"/>
          <w:szCs w:val="22"/>
        </w:rPr>
      </w:pPr>
      <w:r w:rsidRPr="00295F1F">
        <w:rPr>
          <w:rFonts w:asciiTheme="minorHAnsi" w:hAnsiTheme="minorHAnsi" w:cstheme="minorHAnsi"/>
          <w:sz w:val="20"/>
          <w:szCs w:val="22"/>
        </w:rPr>
        <w:t>di impegnarsi, in caso di aggiudicazione, ad uniformarsi alla disciplina vigente con riguardo ai raggruppamenti temporanei conferendo mandato collettivo speciale con rappresentanza al progettista __________;</w:t>
      </w:r>
    </w:p>
    <w:p w14:paraId="3CF8A6DC" w14:textId="529AA794" w:rsidR="00CE585F" w:rsidRPr="00295F1F" w:rsidRDefault="00CE585F" w:rsidP="00295F1F">
      <w:pPr>
        <w:pStyle w:val="Paragrafoelenco"/>
        <w:widowControl w:val="0"/>
        <w:numPr>
          <w:ilvl w:val="0"/>
          <w:numId w:val="16"/>
        </w:numPr>
        <w:tabs>
          <w:tab w:val="clear" w:pos="0"/>
          <w:tab w:val="num" w:pos="568"/>
        </w:tabs>
        <w:suppressAutoHyphens/>
        <w:spacing w:before="60" w:after="60" w:line="360" w:lineRule="auto"/>
        <w:ind w:left="928"/>
        <w:contextualSpacing w:val="0"/>
        <w:jc w:val="both"/>
        <w:rPr>
          <w:rFonts w:asciiTheme="minorHAnsi" w:hAnsiTheme="minorHAnsi" w:cstheme="minorHAnsi"/>
          <w:sz w:val="20"/>
          <w:szCs w:val="22"/>
        </w:rPr>
      </w:pPr>
      <w:r w:rsidRPr="00295F1F">
        <w:rPr>
          <w:rFonts w:asciiTheme="minorHAnsi" w:hAnsiTheme="minorHAnsi" w:cstheme="minorHAnsi"/>
          <w:sz w:val="20"/>
          <w:szCs w:val="22"/>
        </w:rPr>
        <w:t xml:space="preserve">di indicare il seguente giovane professionista di cui all’art. 4, comma 1, del d.m. 263/2016 e relativa posizione, ai sensi del comma 2: </w:t>
      </w:r>
    </w:p>
    <w:tbl>
      <w:tblPr>
        <w:tblStyle w:val="Grigliatabella1"/>
        <w:tblW w:w="4809" w:type="pct"/>
        <w:tblInd w:w="562" w:type="dxa"/>
        <w:tblLook w:val="04A0" w:firstRow="1" w:lastRow="0" w:firstColumn="1" w:lastColumn="0" w:noHBand="0" w:noVBand="1"/>
      </w:tblPr>
      <w:tblGrid>
        <w:gridCol w:w="3261"/>
        <w:gridCol w:w="2890"/>
        <w:gridCol w:w="2570"/>
        <w:gridCol w:w="2033"/>
        <w:gridCol w:w="3385"/>
      </w:tblGrid>
      <w:tr w:rsidR="00CE585F" w:rsidRPr="00295F1F" w14:paraId="13D74B6C" w14:textId="77777777" w:rsidTr="0081372B">
        <w:trPr>
          <w:trHeight w:val="999"/>
        </w:trPr>
        <w:tc>
          <w:tcPr>
            <w:tcW w:w="1153"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7740A10E" w14:textId="77777777" w:rsidR="00CE585F" w:rsidRPr="00295F1F" w:rsidRDefault="00CE585F" w:rsidP="00C76483">
            <w:pPr>
              <w:jc w:val="center"/>
              <w:rPr>
                <w:rFonts w:asciiTheme="minorHAnsi" w:hAnsiTheme="minorHAnsi" w:cstheme="minorHAnsi"/>
                <w:b/>
                <w:sz w:val="20"/>
                <w:szCs w:val="22"/>
              </w:rPr>
            </w:pPr>
            <w:r w:rsidRPr="00295F1F">
              <w:rPr>
                <w:rFonts w:asciiTheme="minorHAnsi" w:hAnsiTheme="minorHAnsi" w:cstheme="minorHAnsi"/>
                <w:b/>
                <w:sz w:val="20"/>
                <w:szCs w:val="22"/>
              </w:rPr>
              <w:t>Nome cognome</w:t>
            </w:r>
          </w:p>
        </w:tc>
        <w:tc>
          <w:tcPr>
            <w:tcW w:w="1022"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056F8881" w14:textId="77777777" w:rsidR="00CE585F" w:rsidRPr="00295F1F" w:rsidRDefault="00CE585F" w:rsidP="00C76483">
            <w:pPr>
              <w:jc w:val="center"/>
              <w:rPr>
                <w:rFonts w:asciiTheme="minorHAnsi" w:hAnsiTheme="minorHAnsi" w:cstheme="minorHAnsi"/>
                <w:b/>
                <w:sz w:val="20"/>
                <w:szCs w:val="22"/>
              </w:rPr>
            </w:pPr>
            <w:r w:rsidRPr="00295F1F">
              <w:rPr>
                <w:rFonts w:asciiTheme="minorHAnsi" w:hAnsiTheme="minorHAnsi" w:cstheme="minorHAnsi"/>
                <w:b/>
                <w:sz w:val="20"/>
                <w:szCs w:val="22"/>
              </w:rPr>
              <w:t>Codice fiscale</w:t>
            </w:r>
          </w:p>
        </w:tc>
        <w:tc>
          <w:tcPr>
            <w:tcW w:w="909"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22D47E6D" w14:textId="77777777" w:rsidR="00CE585F" w:rsidRPr="00295F1F" w:rsidRDefault="00CE585F" w:rsidP="00C76483">
            <w:pPr>
              <w:jc w:val="center"/>
              <w:rPr>
                <w:rFonts w:asciiTheme="minorHAnsi" w:hAnsiTheme="minorHAnsi" w:cstheme="minorHAnsi"/>
                <w:b/>
                <w:sz w:val="20"/>
                <w:szCs w:val="22"/>
              </w:rPr>
            </w:pPr>
            <w:r w:rsidRPr="00295F1F">
              <w:rPr>
                <w:rFonts w:asciiTheme="minorHAnsi" w:hAnsiTheme="minorHAnsi" w:cstheme="minorHAnsi"/>
                <w:b/>
                <w:sz w:val="20"/>
                <w:szCs w:val="22"/>
              </w:rPr>
              <w:t xml:space="preserve">Albo/Ordine </w:t>
            </w:r>
          </w:p>
        </w:tc>
        <w:tc>
          <w:tcPr>
            <w:tcW w:w="719"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4D02F2F7" w14:textId="77777777" w:rsidR="00CE585F" w:rsidRPr="00295F1F" w:rsidRDefault="00CE585F" w:rsidP="00C76483">
            <w:pPr>
              <w:jc w:val="center"/>
              <w:rPr>
                <w:rFonts w:asciiTheme="minorHAnsi" w:hAnsiTheme="minorHAnsi" w:cstheme="minorHAnsi"/>
                <w:b/>
                <w:sz w:val="20"/>
                <w:szCs w:val="22"/>
              </w:rPr>
            </w:pPr>
            <w:r w:rsidRPr="00295F1F">
              <w:rPr>
                <w:rFonts w:asciiTheme="minorHAnsi" w:hAnsiTheme="minorHAnsi" w:cstheme="minorHAnsi"/>
                <w:b/>
                <w:sz w:val="20"/>
                <w:szCs w:val="22"/>
              </w:rPr>
              <w:t>Numero di iscrizione</w:t>
            </w:r>
          </w:p>
        </w:tc>
        <w:tc>
          <w:tcPr>
            <w:tcW w:w="1197" w:type="pct"/>
            <w:tcBorders>
              <w:top w:val="single" w:sz="4" w:space="0" w:color="auto"/>
              <w:left w:val="dotted" w:sz="4" w:space="0" w:color="auto"/>
              <w:bottom w:val="single" w:sz="4" w:space="0" w:color="auto"/>
            </w:tcBorders>
            <w:shd w:val="clear" w:color="auto" w:fill="F2F2F2" w:themeFill="background1" w:themeFillShade="F2"/>
            <w:vAlign w:val="center"/>
          </w:tcPr>
          <w:p w14:paraId="052FBFA2" w14:textId="45FE304C" w:rsidR="00CE585F" w:rsidRPr="00295F1F" w:rsidRDefault="00CE585F" w:rsidP="00CE585F">
            <w:pPr>
              <w:jc w:val="center"/>
              <w:rPr>
                <w:rFonts w:asciiTheme="minorHAnsi" w:hAnsiTheme="minorHAnsi" w:cstheme="minorHAnsi"/>
                <w:b/>
                <w:spacing w:val="-4"/>
                <w:sz w:val="20"/>
                <w:szCs w:val="22"/>
              </w:rPr>
            </w:pPr>
            <w:r w:rsidRPr="00295F1F">
              <w:rPr>
                <w:rFonts w:asciiTheme="minorHAnsi" w:hAnsiTheme="minorHAnsi" w:cstheme="minorHAnsi"/>
                <w:b/>
                <w:spacing w:val="-4"/>
                <w:sz w:val="20"/>
                <w:szCs w:val="22"/>
              </w:rPr>
              <w:t>Specificare tipo di rapporto con il RTP</w:t>
            </w:r>
          </w:p>
        </w:tc>
      </w:tr>
      <w:tr w:rsidR="00CE585F" w:rsidRPr="00295F1F" w14:paraId="13310CB7" w14:textId="77777777" w:rsidTr="0081372B">
        <w:trPr>
          <w:trHeight w:val="704"/>
        </w:trPr>
        <w:tc>
          <w:tcPr>
            <w:tcW w:w="1153" w:type="pct"/>
            <w:tcBorders>
              <w:left w:val="dotted" w:sz="4" w:space="0" w:color="auto"/>
              <w:right w:val="dotted" w:sz="4" w:space="0" w:color="auto"/>
            </w:tcBorders>
            <w:vAlign w:val="center"/>
          </w:tcPr>
          <w:p w14:paraId="4D34C6D8" w14:textId="77777777" w:rsidR="00CE585F" w:rsidRPr="00295F1F" w:rsidRDefault="00CE585F" w:rsidP="00C76483">
            <w:pPr>
              <w:jc w:val="center"/>
              <w:rPr>
                <w:rFonts w:asciiTheme="minorHAnsi" w:hAnsiTheme="minorHAnsi" w:cstheme="minorHAnsi"/>
                <w:b/>
                <w:color w:val="auto"/>
                <w:sz w:val="20"/>
                <w:szCs w:val="22"/>
              </w:rPr>
            </w:pPr>
          </w:p>
        </w:tc>
        <w:tc>
          <w:tcPr>
            <w:tcW w:w="1022" w:type="pct"/>
            <w:tcBorders>
              <w:top w:val="single" w:sz="4" w:space="0" w:color="auto"/>
              <w:left w:val="dotted" w:sz="4" w:space="0" w:color="auto"/>
              <w:bottom w:val="single" w:sz="4" w:space="0" w:color="auto"/>
              <w:right w:val="dotted" w:sz="4" w:space="0" w:color="auto"/>
            </w:tcBorders>
            <w:shd w:val="clear" w:color="auto" w:fill="auto"/>
            <w:vAlign w:val="center"/>
          </w:tcPr>
          <w:p w14:paraId="7CBD2F72" w14:textId="77777777" w:rsidR="00CE585F" w:rsidRPr="00295F1F" w:rsidRDefault="00CE585F" w:rsidP="00C76483">
            <w:pPr>
              <w:jc w:val="center"/>
              <w:rPr>
                <w:rFonts w:asciiTheme="minorHAnsi" w:hAnsiTheme="minorHAnsi" w:cstheme="minorHAnsi"/>
                <w:b/>
                <w:color w:val="auto"/>
                <w:sz w:val="20"/>
                <w:szCs w:val="22"/>
              </w:rPr>
            </w:pPr>
          </w:p>
        </w:tc>
        <w:tc>
          <w:tcPr>
            <w:tcW w:w="909" w:type="pct"/>
            <w:tcBorders>
              <w:top w:val="single" w:sz="4" w:space="0" w:color="auto"/>
              <w:left w:val="dotted" w:sz="4" w:space="0" w:color="auto"/>
              <w:bottom w:val="single" w:sz="4" w:space="0" w:color="auto"/>
              <w:right w:val="dotted" w:sz="4" w:space="0" w:color="auto"/>
            </w:tcBorders>
            <w:shd w:val="clear" w:color="auto" w:fill="auto"/>
            <w:vAlign w:val="center"/>
          </w:tcPr>
          <w:p w14:paraId="00D22699" w14:textId="77777777" w:rsidR="00CE585F" w:rsidRPr="00295F1F" w:rsidRDefault="00CE585F" w:rsidP="00C76483">
            <w:pPr>
              <w:jc w:val="center"/>
              <w:rPr>
                <w:rFonts w:asciiTheme="minorHAnsi" w:hAnsiTheme="minorHAnsi" w:cstheme="minorHAnsi"/>
                <w:b/>
                <w:color w:val="auto"/>
                <w:sz w:val="20"/>
                <w:szCs w:val="22"/>
              </w:rPr>
            </w:pPr>
          </w:p>
        </w:tc>
        <w:tc>
          <w:tcPr>
            <w:tcW w:w="719" w:type="pct"/>
            <w:tcBorders>
              <w:top w:val="single" w:sz="4" w:space="0" w:color="auto"/>
              <w:left w:val="dotted" w:sz="4" w:space="0" w:color="auto"/>
              <w:bottom w:val="single" w:sz="4" w:space="0" w:color="auto"/>
              <w:right w:val="dotted" w:sz="4" w:space="0" w:color="auto"/>
            </w:tcBorders>
            <w:shd w:val="clear" w:color="auto" w:fill="auto"/>
            <w:vAlign w:val="center"/>
          </w:tcPr>
          <w:p w14:paraId="191F6A91" w14:textId="77777777" w:rsidR="00CE585F" w:rsidRPr="00295F1F" w:rsidRDefault="00CE585F" w:rsidP="00C76483">
            <w:pPr>
              <w:jc w:val="center"/>
              <w:rPr>
                <w:rFonts w:asciiTheme="minorHAnsi" w:hAnsiTheme="minorHAnsi" w:cstheme="minorHAnsi"/>
                <w:b/>
                <w:color w:val="auto"/>
                <w:sz w:val="20"/>
                <w:szCs w:val="22"/>
              </w:rPr>
            </w:pPr>
          </w:p>
        </w:tc>
        <w:tc>
          <w:tcPr>
            <w:tcW w:w="1197" w:type="pct"/>
            <w:tcBorders>
              <w:top w:val="single" w:sz="4" w:space="0" w:color="auto"/>
              <w:left w:val="dotted" w:sz="4" w:space="0" w:color="auto"/>
              <w:bottom w:val="single" w:sz="4" w:space="0" w:color="auto"/>
              <w:right w:val="single" w:sz="4" w:space="0" w:color="auto"/>
            </w:tcBorders>
            <w:shd w:val="clear" w:color="auto" w:fill="auto"/>
            <w:vAlign w:val="center"/>
          </w:tcPr>
          <w:p w14:paraId="6547EBE1" w14:textId="77777777" w:rsidR="00CE585F" w:rsidRPr="00295F1F" w:rsidRDefault="00CE585F" w:rsidP="00C76483">
            <w:pPr>
              <w:rPr>
                <w:rFonts w:asciiTheme="minorHAnsi" w:hAnsiTheme="minorHAnsi" w:cstheme="minorHAnsi"/>
                <w:b/>
                <w:color w:val="auto"/>
                <w:sz w:val="20"/>
                <w:szCs w:val="22"/>
              </w:rPr>
            </w:pPr>
          </w:p>
        </w:tc>
      </w:tr>
      <w:tr w:rsidR="00CE585F" w:rsidRPr="00295F1F" w14:paraId="332652B0" w14:textId="77777777" w:rsidTr="0081372B">
        <w:trPr>
          <w:trHeight w:val="397"/>
        </w:trPr>
        <w:tc>
          <w:tcPr>
            <w:tcW w:w="2175" w:type="pct"/>
            <w:gridSpan w:val="2"/>
            <w:tcBorders>
              <w:left w:val="dotted" w:sz="4" w:space="0" w:color="auto"/>
              <w:right w:val="dotted" w:sz="4" w:space="0" w:color="auto"/>
            </w:tcBorders>
            <w:vAlign w:val="center"/>
          </w:tcPr>
          <w:p w14:paraId="2B9476F5" w14:textId="77777777" w:rsidR="00CE585F" w:rsidRPr="00295F1F" w:rsidRDefault="00CE585F" w:rsidP="00C76483">
            <w:pPr>
              <w:rPr>
                <w:rFonts w:asciiTheme="minorHAnsi" w:hAnsiTheme="minorHAnsi" w:cstheme="minorHAnsi"/>
                <w:b/>
                <w:color w:val="auto"/>
                <w:sz w:val="20"/>
                <w:szCs w:val="22"/>
              </w:rPr>
            </w:pPr>
            <w:r w:rsidRPr="00295F1F">
              <w:rPr>
                <w:rFonts w:asciiTheme="minorHAnsi" w:hAnsiTheme="minorHAnsi" w:cstheme="minorHAnsi"/>
                <w:b/>
                <w:bCs/>
                <w:color w:val="auto"/>
                <w:sz w:val="20"/>
                <w:szCs w:val="22"/>
              </w:rPr>
              <w:t>Abilitato dalla data del:</w:t>
            </w:r>
          </w:p>
        </w:tc>
        <w:tc>
          <w:tcPr>
            <w:tcW w:w="2825" w:type="pct"/>
            <w:gridSpan w:val="3"/>
            <w:tcBorders>
              <w:top w:val="single" w:sz="4" w:space="0" w:color="auto"/>
              <w:left w:val="dotted" w:sz="4" w:space="0" w:color="auto"/>
              <w:bottom w:val="single" w:sz="4" w:space="0" w:color="auto"/>
              <w:right w:val="single" w:sz="4" w:space="0" w:color="auto"/>
            </w:tcBorders>
            <w:shd w:val="clear" w:color="auto" w:fill="auto"/>
            <w:vAlign w:val="center"/>
          </w:tcPr>
          <w:p w14:paraId="02895F4E" w14:textId="77777777" w:rsidR="00CE585F" w:rsidRPr="00295F1F" w:rsidRDefault="00CE585F" w:rsidP="00C76483">
            <w:pPr>
              <w:rPr>
                <w:rFonts w:asciiTheme="minorHAnsi" w:hAnsiTheme="minorHAnsi" w:cstheme="minorHAnsi"/>
                <w:b/>
                <w:color w:val="auto"/>
                <w:sz w:val="20"/>
                <w:szCs w:val="22"/>
              </w:rPr>
            </w:pPr>
          </w:p>
          <w:p w14:paraId="79A46792" w14:textId="77777777" w:rsidR="0081372B" w:rsidRPr="00295F1F" w:rsidRDefault="0081372B" w:rsidP="00C76483">
            <w:pPr>
              <w:rPr>
                <w:rFonts w:asciiTheme="minorHAnsi" w:hAnsiTheme="minorHAnsi" w:cstheme="minorHAnsi"/>
                <w:b/>
                <w:color w:val="auto"/>
                <w:sz w:val="20"/>
                <w:szCs w:val="22"/>
              </w:rPr>
            </w:pPr>
          </w:p>
        </w:tc>
      </w:tr>
    </w:tbl>
    <w:p w14:paraId="68E71F8F" w14:textId="77777777" w:rsidR="00CE585F" w:rsidRPr="00295F1F" w:rsidRDefault="00CE585F" w:rsidP="00CE585F">
      <w:pPr>
        <w:widowControl w:val="0"/>
        <w:suppressAutoHyphens/>
        <w:spacing w:before="60" w:after="60" w:line="360" w:lineRule="auto"/>
        <w:jc w:val="both"/>
        <w:rPr>
          <w:rFonts w:asciiTheme="minorHAnsi" w:hAnsiTheme="minorHAnsi" w:cstheme="minorHAnsi"/>
          <w:sz w:val="18"/>
        </w:rPr>
      </w:pPr>
    </w:p>
    <w:p w14:paraId="44480F2B" w14:textId="3FE04635" w:rsidR="001831FC" w:rsidRPr="00295F1F" w:rsidRDefault="001831FC" w:rsidP="00676700">
      <w:pPr>
        <w:ind w:left="284"/>
        <w:jc w:val="center"/>
        <w:rPr>
          <w:rFonts w:asciiTheme="minorHAnsi" w:hAnsiTheme="minorHAnsi" w:cstheme="minorHAnsi"/>
          <w:b/>
          <w:sz w:val="20"/>
          <w:szCs w:val="22"/>
        </w:rPr>
      </w:pPr>
    </w:p>
    <w:p w14:paraId="19F23E1E" w14:textId="24EF899B" w:rsidR="001831FC" w:rsidRPr="00295F1F" w:rsidRDefault="001831FC" w:rsidP="00676700">
      <w:pPr>
        <w:ind w:left="284"/>
        <w:jc w:val="center"/>
        <w:rPr>
          <w:rFonts w:asciiTheme="minorHAnsi" w:hAnsiTheme="minorHAnsi" w:cstheme="minorHAnsi"/>
          <w:b/>
          <w:sz w:val="20"/>
          <w:szCs w:val="22"/>
        </w:rPr>
      </w:pPr>
    </w:p>
    <w:p w14:paraId="147EC9DD" w14:textId="0960A17C" w:rsidR="001831FC" w:rsidRPr="00295F1F" w:rsidRDefault="001831FC" w:rsidP="00676700">
      <w:pPr>
        <w:ind w:left="284"/>
        <w:jc w:val="center"/>
        <w:rPr>
          <w:rFonts w:asciiTheme="minorHAnsi" w:hAnsiTheme="minorHAnsi" w:cstheme="minorHAnsi"/>
          <w:b/>
          <w:sz w:val="20"/>
          <w:szCs w:val="22"/>
        </w:rPr>
      </w:pPr>
    </w:p>
    <w:p w14:paraId="25A582BD" w14:textId="77777777" w:rsidR="00295F1F" w:rsidRPr="00D80DA3" w:rsidRDefault="00295F1F" w:rsidP="00295F1F">
      <w:pPr>
        <w:pStyle w:val="Paragrafoelenco1"/>
        <w:tabs>
          <w:tab w:val="left" w:pos="426"/>
        </w:tabs>
        <w:spacing w:before="60" w:after="60" w:line="276" w:lineRule="auto"/>
        <w:ind w:left="0"/>
        <w:contextualSpacing w:val="0"/>
        <w:jc w:val="both"/>
        <w:rPr>
          <w:rFonts w:asciiTheme="minorHAnsi" w:hAnsiTheme="minorHAnsi" w:cstheme="minorHAnsi"/>
          <w:color w:val="auto"/>
          <w:sz w:val="20"/>
        </w:rPr>
      </w:pPr>
    </w:p>
    <w:p w14:paraId="59954707" w14:textId="77777777" w:rsidR="00295F1F" w:rsidRPr="00D80DA3" w:rsidRDefault="00295F1F" w:rsidP="00295F1F">
      <w:pPr>
        <w:pStyle w:val="Corpodeltesto1"/>
        <w:numPr>
          <w:ilvl w:val="0"/>
          <w:numId w:val="4"/>
        </w:numPr>
        <w:tabs>
          <w:tab w:val="left" w:pos="240"/>
        </w:tabs>
        <w:spacing w:line="360" w:lineRule="auto"/>
        <w:ind w:right="96"/>
        <w:jc w:val="both"/>
        <w:rPr>
          <w:rFonts w:asciiTheme="minorHAnsi" w:hAnsiTheme="minorHAnsi" w:cstheme="minorHAnsi"/>
          <w:bCs/>
          <w:color w:val="auto"/>
          <w:sz w:val="20"/>
        </w:rPr>
      </w:pPr>
      <w:r w:rsidRPr="00D80DA3">
        <w:rPr>
          <w:rFonts w:asciiTheme="minorHAnsi" w:hAnsiTheme="minorHAnsi" w:cstheme="minorHAnsi"/>
          <w:color w:val="auto"/>
          <w:sz w:val="20"/>
        </w:rPr>
        <w:t>ALLEGA la seguente documentazione:</w:t>
      </w:r>
      <w:r w:rsidRPr="00D80DA3">
        <w:rPr>
          <w:rStyle w:val="Rimandonotaapidipagina"/>
          <w:rFonts w:asciiTheme="minorHAnsi" w:hAnsiTheme="minorHAnsi" w:cstheme="minorHAnsi"/>
          <w:color w:val="auto"/>
          <w:sz w:val="20"/>
        </w:rPr>
        <w:footnoteReference w:id="4"/>
      </w:r>
    </w:p>
    <w:p w14:paraId="4ED2C47D" w14:textId="77777777" w:rsidR="00295F1F" w:rsidRPr="00D80DA3" w:rsidRDefault="00295F1F" w:rsidP="00295F1F">
      <w:pPr>
        <w:pStyle w:val="Corpodeltesto21"/>
        <w:numPr>
          <w:ilvl w:val="0"/>
          <w:numId w:val="22"/>
        </w:numPr>
        <w:tabs>
          <w:tab w:val="left" w:pos="390"/>
          <w:tab w:val="left" w:pos="426"/>
        </w:tabs>
        <w:spacing w:before="60" w:after="60" w:line="360" w:lineRule="auto"/>
        <w:ind w:right="0" w:hanging="454"/>
        <w:rPr>
          <w:rFonts w:asciiTheme="minorHAnsi" w:hAnsiTheme="minorHAnsi" w:cstheme="minorHAnsi"/>
          <w:iCs/>
          <w:color w:val="auto"/>
          <w:sz w:val="20"/>
        </w:rPr>
      </w:pPr>
      <w:r w:rsidRPr="00D80DA3">
        <w:rPr>
          <w:rFonts w:asciiTheme="minorHAnsi" w:hAnsiTheme="minorHAnsi" w:cstheme="minorHAnsi"/>
          <w:iCs/>
          <w:color w:val="auto"/>
          <w:sz w:val="20"/>
        </w:rPr>
        <w:t>PassOE firmato digitalmente;</w:t>
      </w:r>
    </w:p>
    <w:p w14:paraId="06C8CD4D" w14:textId="77777777" w:rsidR="00295F1F" w:rsidRPr="00D80DA3" w:rsidRDefault="00295F1F" w:rsidP="00295F1F">
      <w:pPr>
        <w:pStyle w:val="Corpodeltesto21"/>
        <w:numPr>
          <w:ilvl w:val="0"/>
          <w:numId w:val="22"/>
        </w:numPr>
        <w:tabs>
          <w:tab w:val="left" w:pos="390"/>
          <w:tab w:val="left" w:pos="426"/>
        </w:tabs>
        <w:spacing w:before="60" w:after="60" w:line="360" w:lineRule="auto"/>
        <w:ind w:right="0" w:hanging="454"/>
        <w:rPr>
          <w:rFonts w:asciiTheme="minorHAnsi" w:hAnsiTheme="minorHAnsi" w:cstheme="minorHAnsi"/>
          <w:iCs/>
          <w:color w:val="auto"/>
          <w:sz w:val="20"/>
        </w:rPr>
      </w:pPr>
      <w:r w:rsidRPr="00D80DA3">
        <w:rPr>
          <w:rFonts w:asciiTheme="minorHAnsi" w:hAnsiTheme="minorHAnsi" w:cstheme="minorHAnsi"/>
          <w:color w:val="auto"/>
          <w:sz w:val="20"/>
        </w:rPr>
        <w:t>il proprio DGUE firmato digitalmente;</w:t>
      </w:r>
    </w:p>
    <w:p w14:paraId="672C14CC" w14:textId="03FECB81" w:rsidR="00295F1F" w:rsidRPr="00F716EA" w:rsidRDefault="00295F1F" w:rsidP="00295F1F">
      <w:pPr>
        <w:pStyle w:val="Corpodeltesto21"/>
        <w:numPr>
          <w:ilvl w:val="0"/>
          <w:numId w:val="22"/>
        </w:numPr>
        <w:tabs>
          <w:tab w:val="left" w:pos="426"/>
        </w:tabs>
        <w:spacing w:line="360" w:lineRule="auto"/>
        <w:ind w:hanging="426"/>
        <w:rPr>
          <w:rFonts w:asciiTheme="minorHAnsi" w:hAnsiTheme="minorHAnsi"/>
          <w:iCs/>
          <w:color w:val="auto"/>
          <w:sz w:val="20"/>
        </w:rPr>
      </w:pPr>
      <w:r>
        <w:rPr>
          <w:rFonts w:asciiTheme="minorHAnsi" w:hAnsiTheme="minorHAnsi" w:cstheme="minorHAnsi"/>
          <w:i/>
          <w:color w:val="auto"/>
          <w:sz w:val="20"/>
          <w:szCs w:val="24"/>
        </w:rPr>
        <w:t>(</w:t>
      </w:r>
      <w:r w:rsidRPr="00E525C8">
        <w:rPr>
          <w:rFonts w:asciiTheme="minorHAnsi" w:hAnsiTheme="minorHAnsi" w:cstheme="minorHAnsi"/>
          <w:b/>
          <w:i/>
          <w:color w:val="auto"/>
          <w:sz w:val="20"/>
          <w:szCs w:val="24"/>
        </w:rPr>
        <w:t>solo per operatori economici tenuti alla redazione del rapporto sulla situazione del personale</w:t>
      </w:r>
      <w:r w:rsidRPr="00E525C8">
        <w:rPr>
          <w:rFonts w:asciiTheme="minorHAnsi" w:hAnsiTheme="minorHAnsi" w:cstheme="minorHAnsi"/>
          <w:b/>
          <w:color w:val="auto"/>
          <w:sz w:val="20"/>
          <w:szCs w:val="24"/>
        </w:rPr>
        <w:t xml:space="preserve"> </w:t>
      </w:r>
      <w:r w:rsidRPr="00E525C8">
        <w:rPr>
          <w:rFonts w:asciiTheme="minorHAnsi" w:hAnsiTheme="minorHAnsi" w:cstheme="minorHAnsi"/>
          <w:b/>
          <w:i/>
          <w:color w:val="auto"/>
          <w:sz w:val="20"/>
          <w:szCs w:val="24"/>
        </w:rPr>
        <w:t>ai sensi dell’art. 46 del decreto legislativo 11 aprile 2006, n. 198</w:t>
      </w:r>
      <w:r w:rsidRPr="00F716EA">
        <w:rPr>
          <w:rFonts w:asciiTheme="minorHAnsi" w:hAnsiTheme="minorHAnsi" w:cstheme="minorHAnsi"/>
          <w:i/>
          <w:color w:val="auto"/>
          <w:sz w:val="20"/>
          <w:szCs w:val="24"/>
        </w:rPr>
        <w:t xml:space="preserve">) </w:t>
      </w:r>
      <w:r w:rsidRPr="00F716EA">
        <w:rPr>
          <w:rFonts w:asciiTheme="minorHAnsi" w:hAnsiTheme="minorHAnsi" w:cstheme="minorHAnsi"/>
          <w:color w:val="auto"/>
          <w:sz w:val="20"/>
          <w:szCs w:val="24"/>
        </w:rPr>
        <w:t xml:space="preserve">copia dell'ultimo rapporto redatto, con attestazione della  sua conformità a quello trasmesso alle rappresentanze sindacali aziendali e alla consigliera e al consigliere regionale di </w:t>
      </w:r>
      <w:r w:rsidRPr="00F716EA">
        <w:rPr>
          <w:rFonts w:asciiTheme="minorHAnsi" w:hAnsiTheme="minorHAnsi" w:cstheme="minorHAnsi"/>
          <w:color w:val="auto"/>
          <w:sz w:val="20"/>
          <w:szCs w:val="24"/>
        </w:rPr>
        <w:lastRenderedPageBreak/>
        <w:t xml:space="preserve">parità ai sensi del secondo comma dell’art. 46 del decreto legislativo 11 aprile 2006, n. 198 , ovvero, in caso di inosservanza dei termini previsti dal comma 1 del medesimo articolo 46, con attestazione della sua contestuale trasmissione alle rappresentanze sindacali aziendali e alla consigliera e al consigliere regionale di parità; </w:t>
      </w:r>
    </w:p>
    <w:p w14:paraId="76F7CEE7" w14:textId="77777777" w:rsidR="00295F1F" w:rsidRPr="00E87C24" w:rsidRDefault="00295F1F" w:rsidP="00295F1F">
      <w:pPr>
        <w:pStyle w:val="Corpodeltesto21"/>
        <w:numPr>
          <w:ilvl w:val="0"/>
          <w:numId w:val="22"/>
        </w:numPr>
        <w:tabs>
          <w:tab w:val="left" w:pos="426"/>
        </w:tabs>
        <w:spacing w:line="360" w:lineRule="auto"/>
        <w:ind w:hanging="426"/>
        <w:rPr>
          <w:rFonts w:asciiTheme="minorHAnsi" w:hAnsiTheme="minorHAnsi"/>
          <w:iCs/>
          <w:color w:val="auto"/>
          <w:sz w:val="20"/>
        </w:rPr>
      </w:pPr>
      <w:r w:rsidRPr="00E87C24">
        <w:rPr>
          <w:rFonts w:asciiTheme="minorHAnsi" w:hAnsiTheme="minorHAnsi"/>
          <w:b/>
          <w:i/>
          <w:iCs/>
          <w:color w:val="auto"/>
          <w:sz w:val="20"/>
        </w:rPr>
        <w:t>In caso di concordato ex art. 186- bis RD n. 267/1942:</w:t>
      </w:r>
      <w:r w:rsidRPr="00E87C24">
        <w:rPr>
          <w:rFonts w:asciiTheme="minorHAnsi" w:hAnsiTheme="minorHAnsi"/>
          <w:iCs/>
          <w:color w:val="auto"/>
          <w:sz w:val="20"/>
        </w:rPr>
        <w:t xml:space="preserve"> relazione di un professionista in possesso dei requisiti di cui all'articolo 67, terzo comma, lettera d), del Regio Decreto 16 marzo 1942, n. 267, che attesta la conformità al piano e la ragionevole capacità di adempimento del contratto;</w:t>
      </w:r>
    </w:p>
    <w:p w14:paraId="1BC97A58" w14:textId="77777777" w:rsidR="00295F1F" w:rsidRPr="00D80DA3" w:rsidRDefault="00295F1F" w:rsidP="00295F1F">
      <w:pPr>
        <w:pStyle w:val="Corpodeltesto21"/>
        <w:numPr>
          <w:ilvl w:val="0"/>
          <w:numId w:val="22"/>
        </w:numPr>
        <w:tabs>
          <w:tab w:val="left" w:pos="426"/>
        </w:tabs>
        <w:spacing w:before="60" w:after="60" w:line="360" w:lineRule="auto"/>
        <w:ind w:hanging="426"/>
        <w:rPr>
          <w:rFonts w:asciiTheme="minorHAnsi" w:hAnsiTheme="minorHAnsi" w:cstheme="minorHAnsi"/>
          <w:iCs/>
          <w:color w:val="auto"/>
          <w:sz w:val="20"/>
        </w:rPr>
      </w:pPr>
      <w:bookmarkStart w:id="8" w:name="__DdeLink__44430_149139293"/>
      <w:r w:rsidRPr="00D80DA3">
        <w:rPr>
          <w:rFonts w:asciiTheme="minorHAnsi" w:hAnsiTheme="minorHAnsi" w:cstheme="minorHAnsi"/>
          <w:iCs/>
          <w:color w:val="auto"/>
          <w:sz w:val="20"/>
        </w:rPr>
        <w:t>Copia della procura</w:t>
      </w:r>
      <w:bookmarkEnd w:id="8"/>
      <w:r w:rsidRPr="00D80DA3">
        <w:rPr>
          <w:rFonts w:asciiTheme="minorHAnsi" w:hAnsiTheme="minorHAnsi" w:cstheme="minorHAnsi"/>
          <w:iCs/>
          <w:color w:val="auto"/>
          <w:sz w:val="20"/>
        </w:rPr>
        <w:t>;</w:t>
      </w:r>
    </w:p>
    <w:p w14:paraId="1B67305A" w14:textId="46EAE235" w:rsidR="00295F1F" w:rsidRPr="00295F1F" w:rsidRDefault="00295F1F" w:rsidP="00295F1F">
      <w:pPr>
        <w:pStyle w:val="Corpodeltesto21"/>
        <w:numPr>
          <w:ilvl w:val="0"/>
          <w:numId w:val="22"/>
        </w:numPr>
        <w:tabs>
          <w:tab w:val="left" w:pos="426"/>
        </w:tabs>
        <w:spacing w:before="60" w:after="60" w:line="360" w:lineRule="auto"/>
        <w:ind w:hanging="426"/>
        <w:rPr>
          <w:rFonts w:asciiTheme="minorHAnsi" w:hAnsiTheme="minorHAnsi" w:cstheme="minorHAnsi"/>
          <w:color w:val="auto"/>
          <w:sz w:val="20"/>
        </w:rPr>
      </w:pPr>
      <w:r>
        <w:rPr>
          <w:rFonts w:asciiTheme="minorHAnsi" w:hAnsiTheme="minorHAnsi" w:cstheme="minorHAnsi"/>
          <w:iCs/>
          <w:color w:val="auto"/>
          <w:sz w:val="20"/>
        </w:rPr>
        <w:t>(eventuale altra documentazione</w:t>
      </w:r>
      <w:r w:rsidRPr="00295F1F">
        <w:rPr>
          <w:rFonts w:asciiTheme="minorHAnsi" w:hAnsiTheme="minorHAnsi" w:cstheme="minorHAnsi"/>
          <w:iCs/>
          <w:color w:val="auto"/>
          <w:sz w:val="20"/>
        </w:rPr>
        <w:t>) _____________________________.</w:t>
      </w:r>
    </w:p>
    <w:p w14:paraId="60B6B0E1" w14:textId="77777777" w:rsidR="00295F1F" w:rsidRPr="00D80DA3" w:rsidRDefault="00295F1F" w:rsidP="00295F1F">
      <w:pPr>
        <w:tabs>
          <w:tab w:val="left" w:pos="426"/>
        </w:tabs>
        <w:spacing w:before="60" w:after="60" w:line="276" w:lineRule="auto"/>
        <w:ind w:left="426" w:right="51" w:hanging="426"/>
        <w:jc w:val="both"/>
        <w:rPr>
          <w:rFonts w:asciiTheme="minorHAnsi" w:hAnsiTheme="minorHAnsi" w:cstheme="minorHAnsi"/>
          <w:sz w:val="20"/>
        </w:rPr>
      </w:pPr>
    </w:p>
    <w:p w14:paraId="5B1FB7BC" w14:textId="78D194DA" w:rsidR="001831FC" w:rsidRPr="00295F1F" w:rsidRDefault="001831FC" w:rsidP="00295F1F">
      <w:pPr>
        <w:ind w:left="284"/>
        <w:rPr>
          <w:rFonts w:asciiTheme="minorHAnsi" w:hAnsiTheme="minorHAnsi" w:cstheme="minorHAnsi"/>
          <w:b/>
          <w:sz w:val="20"/>
          <w:szCs w:val="22"/>
        </w:rPr>
      </w:pPr>
    </w:p>
    <w:p w14:paraId="2505CCE5" w14:textId="77777777" w:rsidR="001831FC" w:rsidRPr="00295F1F" w:rsidRDefault="001831FC" w:rsidP="00676700">
      <w:pPr>
        <w:ind w:left="284"/>
        <w:jc w:val="center"/>
        <w:rPr>
          <w:rFonts w:asciiTheme="minorHAnsi" w:hAnsiTheme="minorHAnsi" w:cstheme="minorHAnsi"/>
          <w:b/>
          <w:sz w:val="20"/>
          <w:szCs w:val="22"/>
        </w:rPr>
      </w:pPr>
    </w:p>
    <w:p w14:paraId="0154BE51" w14:textId="77777777" w:rsidR="00C81658" w:rsidRPr="00295F1F" w:rsidRDefault="00C81658" w:rsidP="00676700">
      <w:pPr>
        <w:ind w:left="284"/>
        <w:jc w:val="center"/>
        <w:rPr>
          <w:rFonts w:asciiTheme="minorHAnsi" w:hAnsiTheme="minorHAnsi" w:cstheme="minorHAnsi"/>
          <w:b/>
          <w:sz w:val="20"/>
          <w:szCs w:val="22"/>
        </w:rPr>
      </w:pPr>
    </w:p>
    <w:p w14:paraId="2058C472" w14:textId="77777777" w:rsidR="00676700" w:rsidRPr="00295F1F" w:rsidRDefault="00676700" w:rsidP="00676700">
      <w:pPr>
        <w:ind w:left="284"/>
        <w:jc w:val="center"/>
        <w:rPr>
          <w:rFonts w:asciiTheme="minorHAnsi" w:hAnsiTheme="minorHAnsi" w:cstheme="minorHAnsi"/>
          <w:b/>
          <w:sz w:val="20"/>
          <w:szCs w:val="22"/>
        </w:rPr>
      </w:pPr>
    </w:p>
    <w:p w14:paraId="5C66911A" w14:textId="2E6E90B6" w:rsidR="001464FB" w:rsidRPr="00295F1F" w:rsidRDefault="006D732A" w:rsidP="001464FB">
      <w:pPr>
        <w:spacing w:before="60" w:after="60" w:line="276" w:lineRule="auto"/>
        <w:jc w:val="both"/>
        <w:rPr>
          <w:rFonts w:asciiTheme="minorHAnsi" w:hAnsiTheme="minorHAnsi" w:cstheme="minorHAnsi"/>
          <w:snapToGrid w:val="0"/>
          <w:sz w:val="20"/>
          <w:szCs w:val="22"/>
        </w:rPr>
      </w:pPr>
      <w:r w:rsidRPr="00295F1F">
        <w:rPr>
          <w:rFonts w:asciiTheme="minorHAnsi" w:hAnsiTheme="minorHAnsi" w:cstheme="minorHAnsi"/>
          <w:sz w:val="20"/>
          <w:szCs w:val="22"/>
        </w:rPr>
        <w:t>Letto</w:t>
      </w:r>
      <w:r w:rsidR="001464FB" w:rsidRPr="00295F1F">
        <w:rPr>
          <w:rFonts w:asciiTheme="minorHAnsi" w:hAnsiTheme="minorHAnsi" w:cstheme="minorHAnsi"/>
          <w:sz w:val="20"/>
          <w:szCs w:val="22"/>
        </w:rPr>
        <w:t>, confermato e sottoscritto.                                                               firmato digitalmente</w:t>
      </w:r>
      <w:r w:rsidR="001464FB" w:rsidRPr="00295F1F">
        <w:rPr>
          <w:rFonts w:asciiTheme="minorHAnsi" w:hAnsiTheme="minorHAnsi" w:cstheme="minorHAnsi"/>
          <w:snapToGrid w:val="0"/>
          <w:sz w:val="20"/>
          <w:szCs w:val="22"/>
        </w:rPr>
        <w:tab/>
      </w:r>
    </w:p>
    <w:p w14:paraId="65D98B87" w14:textId="77777777" w:rsidR="001464FB" w:rsidRPr="006D732A" w:rsidRDefault="001464FB" w:rsidP="001464FB">
      <w:pPr>
        <w:spacing w:before="60" w:after="60" w:line="276" w:lineRule="auto"/>
        <w:jc w:val="both"/>
        <w:rPr>
          <w:rFonts w:asciiTheme="minorHAnsi" w:hAnsiTheme="minorHAnsi" w:cstheme="minorHAnsi"/>
          <w:b/>
          <w:sz w:val="22"/>
          <w:szCs w:val="22"/>
        </w:rPr>
      </w:pPr>
    </w:p>
    <w:p w14:paraId="65CAA843" w14:textId="77777777" w:rsidR="001464FB" w:rsidRPr="006D732A" w:rsidRDefault="001464FB" w:rsidP="001464FB">
      <w:pPr>
        <w:spacing w:before="60" w:after="60" w:line="276" w:lineRule="auto"/>
        <w:jc w:val="both"/>
        <w:rPr>
          <w:rFonts w:asciiTheme="minorHAnsi" w:hAnsiTheme="minorHAnsi" w:cstheme="minorHAnsi"/>
          <w:b/>
          <w:sz w:val="22"/>
          <w:szCs w:val="22"/>
        </w:rPr>
      </w:pPr>
    </w:p>
    <w:p w14:paraId="2AA5F399" w14:textId="77777777" w:rsidR="001464FB" w:rsidRPr="006D732A" w:rsidRDefault="001464FB" w:rsidP="001464FB">
      <w:pPr>
        <w:spacing w:before="60" w:after="60" w:line="360" w:lineRule="auto"/>
        <w:jc w:val="both"/>
        <w:rPr>
          <w:rFonts w:asciiTheme="minorHAnsi" w:hAnsiTheme="minorHAnsi" w:cstheme="minorHAnsi"/>
          <w:b/>
          <w:sz w:val="22"/>
          <w:szCs w:val="22"/>
        </w:rPr>
      </w:pPr>
    </w:p>
    <w:p w14:paraId="3B7F0595" w14:textId="6F16EAEB" w:rsidR="001464FB" w:rsidRPr="006D732A" w:rsidRDefault="00FC7AF5" w:rsidP="001464FB">
      <w:pPr>
        <w:spacing w:before="60" w:after="60" w:line="360" w:lineRule="auto"/>
        <w:jc w:val="both"/>
        <w:rPr>
          <w:rFonts w:asciiTheme="minorHAnsi" w:hAnsiTheme="minorHAnsi" w:cstheme="minorHAnsi"/>
          <w:sz w:val="22"/>
          <w:szCs w:val="22"/>
        </w:rPr>
      </w:pPr>
      <w:r w:rsidRPr="006D732A">
        <w:rPr>
          <w:rFonts w:asciiTheme="minorHAnsi" w:hAnsiTheme="minorHAnsi" w:cstheme="minorHAnsi"/>
          <w:b/>
          <w:sz w:val="20"/>
          <w:szCs w:val="22"/>
        </w:rPr>
        <w:t>NB</w:t>
      </w:r>
      <w:r w:rsidR="001464FB" w:rsidRPr="006D732A">
        <w:rPr>
          <w:rFonts w:asciiTheme="minorHAnsi" w:hAnsiTheme="minorHAnsi" w:cstheme="minorHAnsi"/>
          <w:b/>
          <w:sz w:val="20"/>
          <w:szCs w:val="22"/>
        </w:rPr>
        <w:t xml:space="preserve">: caricare sul portale tutta la documentazione di gara in formato &lt;&lt; .pdf&gt;&gt; </w:t>
      </w:r>
      <w:r w:rsidR="001464FB" w:rsidRPr="006D732A">
        <w:rPr>
          <w:rFonts w:asciiTheme="minorHAnsi" w:hAnsiTheme="minorHAnsi" w:cstheme="minorHAnsi"/>
          <w:b/>
          <w:bCs/>
          <w:iCs/>
          <w:sz w:val="20"/>
          <w:szCs w:val="22"/>
        </w:rPr>
        <w:t>firmata digitalmente secondo quanto previsto dal disciplinare di gara</w:t>
      </w:r>
      <w:r w:rsidR="001464FB" w:rsidRPr="006D732A">
        <w:rPr>
          <w:rFonts w:asciiTheme="minorHAnsi" w:hAnsiTheme="minorHAnsi" w:cstheme="minorHAnsi"/>
          <w:sz w:val="22"/>
          <w:szCs w:val="22"/>
        </w:rPr>
        <w:t>.</w:t>
      </w:r>
    </w:p>
    <w:sectPr w:rsidR="001464FB" w:rsidRPr="006D732A" w:rsidSect="001831FC">
      <w:pgSz w:w="16838" w:h="11906" w:orient="landscape"/>
      <w:pgMar w:top="1134" w:right="993" w:bottom="99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B370A" w14:textId="77777777" w:rsidR="00C76483" w:rsidRDefault="00C76483" w:rsidP="00C173A0">
      <w:r>
        <w:separator/>
      </w:r>
    </w:p>
  </w:endnote>
  <w:endnote w:type="continuationSeparator" w:id="0">
    <w:p w14:paraId="36071B70" w14:textId="77777777" w:rsidR="00C76483" w:rsidRDefault="00C76483" w:rsidP="00C1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penSymbol">
    <w:altName w:val="Times New Roman"/>
    <w:charset w:val="00"/>
    <w:family w:val="auto"/>
    <w:pitch w:val="variable"/>
    <w:sig w:usb0="800000AF" w:usb1="1001ECEA"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auto"/>
      </w:rPr>
      <w:id w:val="914666635"/>
      <w:docPartObj>
        <w:docPartGallery w:val="Page Numbers (Bottom of Page)"/>
        <w:docPartUnique/>
      </w:docPartObj>
    </w:sdtPr>
    <w:sdtEndPr>
      <w:rPr>
        <w:rFonts w:ascii="Garamond" w:hAnsi="Garamond"/>
        <w:sz w:val="20"/>
      </w:rPr>
    </w:sdtEndPr>
    <w:sdtContent>
      <w:p w14:paraId="5243D4C7" w14:textId="13E623B6" w:rsidR="00C76483" w:rsidRPr="003B294A" w:rsidRDefault="00C76483">
        <w:pPr>
          <w:pStyle w:val="Pidipagina"/>
          <w:jc w:val="right"/>
          <w:rPr>
            <w:rFonts w:ascii="Garamond" w:hAnsi="Garamond"/>
            <w:sz w:val="20"/>
          </w:rPr>
        </w:pPr>
        <w:r w:rsidRPr="00434488">
          <w:rPr>
            <w:rFonts w:asciiTheme="minorHAnsi" w:hAnsiTheme="minorHAnsi"/>
            <w:sz w:val="20"/>
          </w:rPr>
          <w:fldChar w:fldCharType="begin"/>
        </w:r>
        <w:r w:rsidRPr="00434488">
          <w:rPr>
            <w:rFonts w:asciiTheme="minorHAnsi" w:hAnsiTheme="minorHAnsi"/>
            <w:sz w:val="20"/>
          </w:rPr>
          <w:instrText xml:space="preserve"> PAGE   \* MERGEFORMAT </w:instrText>
        </w:r>
        <w:r w:rsidRPr="00434488">
          <w:rPr>
            <w:rFonts w:asciiTheme="minorHAnsi" w:hAnsiTheme="minorHAnsi"/>
            <w:sz w:val="20"/>
          </w:rPr>
          <w:fldChar w:fldCharType="separate"/>
        </w:r>
        <w:r w:rsidR="00EF7FFC">
          <w:rPr>
            <w:rFonts w:asciiTheme="minorHAnsi" w:hAnsiTheme="minorHAnsi"/>
            <w:noProof/>
            <w:sz w:val="20"/>
          </w:rPr>
          <w:t>5</w:t>
        </w:r>
        <w:r w:rsidRPr="00434488">
          <w:rPr>
            <w:rFonts w:asciiTheme="minorHAnsi" w:hAnsiTheme="minorHAnsi"/>
            <w:sz w:val="20"/>
          </w:rPr>
          <w:fldChar w:fldCharType="end"/>
        </w:r>
      </w:p>
    </w:sdtContent>
  </w:sdt>
  <w:tbl>
    <w:tblPr>
      <w:tblW w:w="0" w:type="auto"/>
      <w:tblInd w:w="55" w:type="dxa"/>
      <w:tblLayout w:type="fixed"/>
      <w:tblCellMar>
        <w:left w:w="55" w:type="dxa"/>
        <w:right w:w="70" w:type="dxa"/>
      </w:tblCellMar>
      <w:tblLook w:val="0000" w:firstRow="0" w:lastRow="0" w:firstColumn="0" w:lastColumn="0" w:noHBand="0" w:noVBand="0"/>
    </w:tblPr>
    <w:tblGrid>
      <w:gridCol w:w="2813"/>
      <w:gridCol w:w="3705"/>
      <w:gridCol w:w="3279"/>
    </w:tblGrid>
    <w:tr w:rsidR="00C76483" w:rsidRPr="003203FA" w14:paraId="59AC3830" w14:textId="77777777" w:rsidTr="004331AE">
      <w:trPr>
        <w:cantSplit/>
        <w:trHeight w:val="614"/>
      </w:trPr>
      <w:tc>
        <w:tcPr>
          <w:tcW w:w="2813" w:type="dxa"/>
          <w:tcBorders>
            <w:top w:val="single" w:sz="4" w:space="0" w:color="00000A"/>
            <w:left w:val="single" w:sz="4" w:space="0" w:color="00000A"/>
            <w:bottom w:val="single" w:sz="4" w:space="0" w:color="00000A"/>
          </w:tcBorders>
          <w:shd w:val="clear" w:color="auto" w:fill="FFFFFF"/>
          <w:vAlign w:val="center"/>
        </w:tcPr>
        <w:p w14:paraId="0F46A8B8" w14:textId="77777777" w:rsidR="00C76483" w:rsidRPr="003203FA" w:rsidRDefault="00C76483" w:rsidP="00F75F0C">
          <w:pPr>
            <w:tabs>
              <w:tab w:val="center" w:pos="4819"/>
              <w:tab w:val="right" w:pos="9638"/>
            </w:tabs>
            <w:snapToGrid w:val="0"/>
            <w:jc w:val="center"/>
            <w:rPr>
              <w:rFonts w:asciiTheme="minorHAnsi" w:hAnsiTheme="minorHAnsi"/>
            </w:rPr>
          </w:pPr>
        </w:p>
      </w:tc>
      <w:tc>
        <w:tcPr>
          <w:tcW w:w="3705" w:type="dxa"/>
          <w:tcBorders>
            <w:top w:val="single" w:sz="4" w:space="0" w:color="00000A"/>
            <w:left w:val="single" w:sz="4" w:space="0" w:color="00000A"/>
            <w:bottom w:val="single" w:sz="4" w:space="0" w:color="00000A"/>
          </w:tcBorders>
          <w:shd w:val="clear" w:color="auto" w:fill="FFFFFF"/>
          <w:vAlign w:val="center"/>
        </w:tcPr>
        <w:p w14:paraId="24C346D4" w14:textId="77777777" w:rsidR="00C76483" w:rsidRPr="006E6B10" w:rsidRDefault="00C76483" w:rsidP="009E5A2E">
          <w:pPr>
            <w:jc w:val="both"/>
            <w:rPr>
              <w:rFonts w:asciiTheme="minorHAnsi" w:hAnsiTheme="minorHAnsi" w:cs="CG Times (W1)"/>
              <w:color w:val="000000"/>
              <w:sz w:val="14"/>
              <w:szCs w:val="16"/>
            </w:rPr>
          </w:pPr>
          <w:r>
            <w:rPr>
              <w:rFonts w:asciiTheme="minorHAnsi" w:hAnsiTheme="minorHAnsi" w:cs="CG Times (W1)"/>
              <w:color w:val="000000"/>
              <w:sz w:val="14"/>
              <w:szCs w:val="16"/>
            </w:rPr>
            <w:t>Procedura aperta ______</w:t>
          </w:r>
        </w:p>
      </w:tc>
      <w:tc>
        <w:tcPr>
          <w:tcW w:w="327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280FE64" w14:textId="07C642C9" w:rsidR="00C76483" w:rsidRPr="00E32E79" w:rsidRDefault="00C76483" w:rsidP="001464FB">
          <w:pPr>
            <w:jc w:val="both"/>
            <w:rPr>
              <w:rFonts w:asciiTheme="minorHAnsi" w:hAnsiTheme="minorHAnsi"/>
              <w:sz w:val="14"/>
              <w:szCs w:val="16"/>
            </w:rPr>
          </w:pPr>
          <w:r w:rsidRPr="00E32E79">
            <w:rPr>
              <w:rFonts w:asciiTheme="minorHAnsi" w:hAnsiTheme="minorHAnsi"/>
              <w:sz w:val="14"/>
              <w:szCs w:val="16"/>
            </w:rPr>
            <w:t xml:space="preserve">Allegato </w:t>
          </w:r>
          <w:r>
            <w:rPr>
              <w:rFonts w:asciiTheme="minorHAnsi" w:hAnsiTheme="minorHAnsi"/>
              <w:sz w:val="14"/>
              <w:szCs w:val="16"/>
            </w:rPr>
            <w:t>2</w:t>
          </w:r>
          <w:r w:rsidRPr="00E32E79">
            <w:rPr>
              <w:rFonts w:asciiTheme="minorHAnsi" w:hAnsiTheme="minorHAnsi"/>
              <w:sz w:val="14"/>
              <w:szCs w:val="16"/>
            </w:rPr>
            <w:t xml:space="preserve"> (riservato al </w:t>
          </w:r>
          <w:r>
            <w:rPr>
              <w:rFonts w:asciiTheme="minorHAnsi" w:hAnsiTheme="minorHAnsi"/>
              <w:sz w:val="14"/>
              <w:szCs w:val="16"/>
            </w:rPr>
            <w:t>PROGETTISTA INDICATO)</w:t>
          </w:r>
        </w:p>
      </w:tc>
    </w:tr>
  </w:tbl>
  <w:p w14:paraId="3EF47F00" w14:textId="77777777" w:rsidR="00C76483" w:rsidRDefault="00C76483" w:rsidP="00BB6F62">
    <w:pPr>
      <w:pStyle w:val="Pidipagina"/>
      <w:tabs>
        <w:tab w:val="clear" w:pos="4819"/>
        <w:tab w:val="clear" w:pos="9638"/>
        <w:tab w:val="left" w:pos="1590"/>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71C0F" w14:textId="77777777" w:rsidR="00C76483" w:rsidRDefault="00C76483" w:rsidP="00C173A0">
      <w:r>
        <w:separator/>
      </w:r>
    </w:p>
  </w:footnote>
  <w:footnote w:type="continuationSeparator" w:id="0">
    <w:p w14:paraId="07A64321" w14:textId="77777777" w:rsidR="00C76483" w:rsidRDefault="00C76483" w:rsidP="00C173A0">
      <w:r>
        <w:continuationSeparator/>
      </w:r>
    </w:p>
  </w:footnote>
  <w:footnote w:id="1">
    <w:p w14:paraId="408ADF5B" w14:textId="77777777" w:rsidR="00C76483" w:rsidRPr="00A23D89" w:rsidRDefault="00C76483" w:rsidP="00A23D89">
      <w:pPr>
        <w:pStyle w:val="Testonotaapidipagina"/>
        <w:rPr>
          <w:rFonts w:asciiTheme="minorHAnsi" w:hAnsiTheme="minorHAnsi" w:cstheme="minorHAnsi"/>
          <w:sz w:val="18"/>
          <w:szCs w:val="18"/>
        </w:rPr>
      </w:pPr>
      <w:r w:rsidRPr="00A23D89">
        <w:rPr>
          <w:rStyle w:val="Rimandonotaapidipagina"/>
          <w:rFonts w:asciiTheme="minorHAnsi" w:hAnsiTheme="minorHAnsi" w:cstheme="minorHAnsi"/>
          <w:sz w:val="18"/>
          <w:szCs w:val="18"/>
        </w:rPr>
        <w:footnoteRef/>
      </w:r>
      <w:r w:rsidRPr="00A23D89">
        <w:rPr>
          <w:rFonts w:asciiTheme="minorHAnsi" w:hAnsiTheme="minorHAnsi" w:cstheme="minorHAnsi"/>
          <w:sz w:val="18"/>
          <w:szCs w:val="18"/>
        </w:rPr>
        <w:t xml:space="preserve"> la dichiarazione deve essere resa dal Legale rappresentante del Progettista Indicato o da un procuratore.</w:t>
      </w:r>
    </w:p>
  </w:footnote>
  <w:footnote w:id="2">
    <w:p w14:paraId="7825997A" w14:textId="77777777" w:rsidR="00C76483" w:rsidRPr="00A56B9A" w:rsidRDefault="00C76483" w:rsidP="00676700">
      <w:pPr>
        <w:pStyle w:val="Testonotaapidipagina"/>
        <w:jc w:val="both"/>
        <w:rPr>
          <w:sz w:val="20"/>
        </w:rPr>
      </w:pPr>
      <w:r w:rsidRPr="00A56B9A">
        <w:rPr>
          <w:rStyle w:val="Rimandonotaapidipagina"/>
          <w:rFonts w:asciiTheme="minorHAnsi" w:hAnsiTheme="minorHAnsi"/>
          <w:sz w:val="20"/>
        </w:rPr>
        <w:footnoteRef/>
      </w:r>
      <w:r w:rsidRPr="00A56B9A">
        <w:rPr>
          <w:rFonts w:asciiTheme="minorHAnsi" w:hAnsiTheme="minorHAnsi"/>
          <w:sz w:val="20"/>
        </w:rPr>
        <w:t>“studi associati” o “associazioni professionali”, da non confondere con i raggruppamenti temporanei</w:t>
      </w:r>
    </w:p>
  </w:footnote>
  <w:footnote w:id="3">
    <w:p w14:paraId="557DD5E1" w14:textId="77777777" w:rsidR="00C76483" w:rsidRPr="004C0F79" w:rsidRDefault="00C76483" w:rsidP="00676700">
      <w:pPr>
        <w:pStyle w:val="Testonotaapidipagina"/>
        <w:jc w:val="both"/>
        <w:rPr>
          <w:rFonts w:asciiTheme="minorHAnsi" w:hAnsiTheme="minorHAnsi" w:cstheme="minorHAnsi"/>
        </w:rPr>
      </w:pPr>
      <w:r w:rsidRPr="00493555">
        <w:rPr>
          <w:rStyle w:val="Rimandonotaapidipagina"/>
          <w:rFonts w:asciiTheme="minorHAnsi" w:hAnsiTheme="minorHAnsi" w:cstheme="minorHAnsi"/>
          <w:sz w:val="18"/>
        </w:rPr>
        <w:footnoteRef/>
      </w:r>
      <w:r w:rsidRPr="00493555">
        <w:rPr>
          <w:rFonts w:asciiTheme="minorHAnsi" w:hAnsiTheme="minorHAnsi" w:cstheme="minorHAnsi"/>
          <w:sz w:val="18"/>
        </w:rPr>
        <w:t xml:space="preserve"> I soci possono essere professionisti iscritti ad ordini, albi e collegi anche in differenti sezioni, nonché cittadini degli stati membri dell’Unione Europea purché in possesso del titolo di studio abilitante, oppure soggetti non professionisti soltanto per prestazioni tecniche o per finalità di investimento; la legge prevede che il numero dei soci professionisti e la loro partecipazione al capitale sociale deve essere tale da determinare la maggioranza di due terzi nelle deliberazioni o decisioni dei soci (art. 10 comma 4 lettera b, L. 183/2011).</w:t>
      </w:r>
    </w:p>
  </w:footnote>
  <w:footnote w:id="4">
    <w:p w14:paraId="5BAC8CD1" w14:textId="77777777" w:rsidR="00C76483" w:rsidRPr="00B0771B" w:rsidRDefault="00C76483" w:rsidP="00295F1F">
      <w:pPr>
        <w:pStyle w:val="Testonotaapidipagina1"/>
        <w:ind w:firstLine="0"/>
        <w:rPr>
          <w:rFonts w:asciiTheme="minorHAnsi" w:hAnsiTheme="minorHAnsi" w:cstheme="minorHAnsi"/>
          <w:sz w:val="18"/>
          <w:szCs w:val="18"/>
        </w:rPr>
      </w:pPr>
      <w:r w:rsidRPr="00B540B0">
        <w:rPr>
          <w:rStyle w:val="Caratterenotaapidipagina"/>
          <w:rFonts w:asciiTheme="minorHAnsi" w:hAnsiTheme="minorHAnsi" w:cstheme="minorHAnsi"/>
          <w:sz w:val="18"/>
          <w:szCs w:val="18"/>
          <w:vertAlign w:val="superscript"/>
        </w:rPr>
        <w:footnoteRef/>
      </w:r>
      <w:r w:rsidRPr="00B540B0">
        <w:rPr>
          <w:rFonts w:asciiTheme="minorHAnsi" w:hAnsiTheme="minorHAnsi" w:cstheme="minorHAnsi"/>
          <w:sz w:val="18"/>
          <w:szCs w:val="18"/>
        </w:rPr>
        <w:t xml:space="preserve"> Eliminare i documenti non pertinenti e riportare solo i documenti che effettivamente si allegano.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00000005"/>
    <w:multiLevelType w:val="multilevel"/>
    <w:tmpl w:val="8DAC766E"/>
    <w:name w:val="WW8Num5"/>
    <w:lvl w:ilvl="0">
      <w:start w:val="1"/>
      <w:numFmt w:val="decimal"/>
      <w:lvlText w:val="%1."/>
      <w:lvlJc w:val="left"/>
      <w:pPr>
        <w:tabs>
          <w:tab w:val="num" w:pos="-114"/>
        </w:tabs>
        <w:ind w:left="530" w:hanging="360"/>
      </w:pPr>
      <w:rPr>
        <w:rFonts w:hint="default"/>
        <w:b/>
        <w:i w:val="0"/>
        <w:strike w:val="0"/>
        <w:dstrike w:val="0"/>
        <w:color w:val="00000A"/>
        <w:sz w:val="22"/>
        <w:szCs w:val="24"/>
        <w:lang w:eastAsia="zh-CN" w:bidi="hi-IN"/>
      </w:rPr>
    </w:lvl>
    <w:lvl w:ilvl="1">
      <w:start w:val="1"/>
      <w:numFmt w:val="lowerLetter"/>
      <w:lvlText w:val="%2)"/>
      <w:lvlJc w:val="left"/>
      <w:pPr>
        <w:tabs>
          <w:tab w:val="num" w:pos="-114"/>
        </w:tabs>
        <w:ind w:left="1326" w:hanging="360"/>
      </w:pPr>
    </w:lvl>
    <w:lvl w:ilvl="2">
      <w:start w:val="1"/>
      <w:numFmt w:val="lowerRoman"/>
      <w:lvlText w:val="%3."/>
      <w:lvlJc w:val="right"/>
      <w:pPr>
        <w:tabs>
          <w:tab w:val="num" w:pos="-114"/>
        </w:tabs>
        <w:ind w:left="2046" w:hanging="180"/>
      </w:pPr>
    </w:lvl>
    <w:lvl w:ilvl="3">
      <w:start w:val="1"/>
      <w:numFmt w:val="decimal"/>
      <w:lvlText w:val="%4."/>
      <w:lvlJc w:val="left"/>
      <w:pPr>
        <w:tabs>
          <w:tab w:val="num" w:pos="-114"/>
        </w:tabs>
        <w:ind w:left="2766" w:hanging="360"/>
      </w:pPr>
    </w:lvl>
    <w:lvl w:ilvl="4">
      <w:start w:val="1"/>
      <w:numFmt w:val="lowerLetter"/>
      <w:lvlText w:val="%5."/>
      <w:lvlJc w:val="left"/>
      <w:pPr>
        <w:tabs>
          <w:tab w:val="num" w:pos="-114"/>
        </w:tabs>
        <w:ind w:left="3486" w:hanging="360"/>
      </w:pPr>
    </w:lvl>
    <w:lvl w:ilvl="5">
      <w:start w:val="1"/>
      <w:numFmt w:val="lowerRoman"/>
      <w:lvlText w:val="%6."/>
      <w:lvlJc w:val="right"/>
      <w:pPr>
        <w:tabs>
          <w:tab w:val="num" w:pos="-114"/>
        </w:tabs>
        <w:ind w:left="4206" w:hanging="180"/>
      </w:pPr>
    </w:lvl>
    <w:lvl w:ilvl="6">
      <w:start w:val="1"/>
      <w:numFmt w:val="decimal"/>
      <w:lvlText w:val="%7."/>
      <w:lvlJc w:val="left"/>
      <w:pPr>
        <w:tabs>
          <w:tab w:val="num" w:pos="-114"/>
        </w:tabs>
        <w:ind w:left="4926" w:hanging="360"/>
      </w:pPr>
    </w:lvl>
    <w:lvl w:ilvl="7">
      <w:start w:val="1"/>
      <w:numFmt w:val="lowerLetter"/>
      <w:lvlText w:val="%8."/>
      <w:lvlJc w:val="left"/>
      <w:pPr>
        <w:tabs>
          <w:tab w:val="num" w:pos="-114"/>
        </w:tabs>
        <w:ind w:left="5646" w:hanging="360"/>
      </w:pPr>
    </w:lvl>
    <w:lvl w:ilvl="8">
      <w:start w:val="1"/>
      <w:numFmt w:val="lowerRoman"/>
      <w:lvlText w:val="%9."/>
      <w:lvlJc w:val="right"/>
      <w:pPr>
        <w:tabs>
          <w:tab w:val="num" w:pos="-114"/>
        </w:tabs>
        <w:ind w:left="6366" w:hanging="180"/>
      </w:pPr>
    </w:lvl>
  </w:abstractNum>
  <w:abstractNum w:abstractNumId="2" w15:restartNumberingAfterBreak="0">
    <w:nsid w:val="00000006"/>
    <w:multiLevelType w:val="multilevel"/>
    <w:tmpl w:val="00000006"/>
    <w:name w:val="WW8Num6"/>
    <w:lvl w:ilvl="0">
      <w:start w:val="1"/>
      <w:numFmt w:val="upperLetter"/>
      <w:lvlText w:val="%1."/>
      <w:lvlJc w:val="left"/>
      <w:pPr>
        <w:tabs>
          <w:tab w:val="num" w:pos="0"/>
        </w:tabs>
        <w:ind w:left="360" w:hanging="360"/>
      </w:pPr>
      <w:rPr>
        <w:rFonts w:cs="Garamond"/>
        <w:b/>
        <w:i/>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0000007"/>
    <w:multiLevelType w:val="multilevel"/>
    <w:tmpl w:val="00000007"/>
    <w:name w:val="WW8Num7"/>
    <w:lvl w:ilvl="0">
      <w:start w:val="1"/>
      <w:numFmt w:val="bullet"/>
      <w:lvlText w:val=""/>
      <w:lvlJc w:val="left"/>
      <w:pPr>
        <w:tabs>
          <w:tab w:val="num" w:pos="-240"/>
        </w:tabs>
        <w:ind w:left="360" w:hanging="360"/>
      </w:pPr>
      <w:rPr>
        <w:rFonts w:ascii="Wingdings" w:hAnsi="Wingdings" w:cs="Wingdings"/>
        <w:b/>
        <w:sz w:val="22"/>
        <w:szCs w:val="22"/>
        <w:shd w:val="clear" w:color="auto" w:fill="auto"/>
      </w:rPr>
    </w:lvl>
    <w:lvl w:ilvl="1">
      <w:start w:val="1"/>
      <w:numFmt w:val="bullet"/>
      <w:lvlText w:val="o"/>
      <w:lvlJc w:val="left"/>
      <w:pPr>
        <w:tabs>
          <w:tab w:val="num" w:pos="-240"/>
        </w:tabs>
        <w:ind w:left="1080" w:hanging="360"/>
      </w:pPr>
      <w:rPr>
        <w:rFonts w:ascii="Courier New" w:hAnsi="Courier New" w:cs="Courier New"/>
      </w:rPr>
    </w:lvl>
    <w:lvl w:ilvl="2">
      <w:start w:val="1"/>
      <w:numFmt w:val="bullet"/>
      <w:lvlText w:val=""/>
      <w:lvlJc w:val="left"/>
      <w:pPr>
        <w:tabs>
          <w:tab w:val="num" w:pos="-240"/>
        </w:tabs>
        <w:ind w:left="1800" w:hanging="360"/>
      </w:pPr>
      <w:rPr>
        <w:rFonts w:ascii="Wingdings" w:hAnsi="Wingdings" w:cs="Wingdings"/>
        <w:b/>
        <w:sz w:val="22"/>
        <w:szCs w:val="22"/>
        <w:shd w:val="clear" w:color="auto" w:fill="auto"/>
      </w:rPr>
    </w:lvl>
    <w:lvl w:ilvl="3">
      <w:start w:val="1"/>
      <w:numFmt w:val="bullet"/>
      <w:lvlText w:val=""/>
      <w:lvlJc w:val="left"/>
      <w:pPr>
        <w:tabs>
          <w:tab w:val="num" w:pos="-240"/>
        </w:tabs>
        <w:ind w:left="2520" w:hanging="360"/>
      </w:pPr>
      <w:rPr>
        <w:rFonts w:ascii="Symbol" w:hAnsi="Symbol" w:cs="Symbol"/>
        <w:b/>
        <w:sz w:val="22"/>
      </w:rPr>
    </w:lvl>
    <w:lvl w:ilvl="4">
      <w:start w:val="1"/>
      <w:numFmt w:val="bullet"/>
      <w:lvlText w:val="o"/>
      <w:lvlJc w:val="left"/>
      <w:pPr>
        <w:tabs>
          <w:tab w:val="num" w:pos="-240"/>
        </w:tabs>
        <w:ind w:left="3240" w:hanging="360"/>
      </w:pPr>
      <w:rPr>
        <w:rFonts w:ascii="Courier New" w:hAnsi="Courier New" w:cs="Courier New"/>
      </w:rPr>
    </w:lvl>
    <w:lvl w:ilvl="5">
      <w:start w:val="1"/>
      <w:numFmt w:val="bullet"/>
      <w:lvlText w:val=""/>
      <w:lvlJc w:val="left"/>
      <w:pPr>
        <w:tabs>
          <w:tab w:val="num" w:pos="-240"/>
        </w:tabs>
        <w:ind w:left="3960" w:hanging="360"/>
      </w:pPr>
      <w:rPr>
        <w:rFonts w:ascii="Wingdings" w:hAnsi="Wingdings" w:cs="Wingdings"/>
        <w:b/>
        <w:sz w:val="22"/>
        <w:szCs w:val="22"/>
        <w:shd w:val="clear" w:color="auto" w:fill="auto"/>
      </w:rPr>
    </w:lvl>
    <w:lvl w:ilvl="6">
      <w:start w:val="1"/>
      <w:numFmt w:val="bullet"/>
      <w:lvlText w:val=""/>
      <w:lvlJc w:val="left"/>
      <w:pPr>
        <w:tabs>
          <w:tab w:val="num" w:pos="-240"/>
        </w:tabs>
        <w:ind w:left="4680" w:hanging="360"/>
      </w:pPr>
      <w:rPr>
        <w:rFonts w:ascii="Symbol" w:hAnsi="Symbol" w:cs="Symbol"/>
        <w:b/>
        <w:sz w:val="22"/>
      </w:rPr>
    </w:lvl>
    <w:lvl w:ilvl="7">
      <w:start w:val="1"/>
      <w:numFmt w:val="bullet"/>
      <w:lvlText w:val="o"/>
      <w:lvlJc w:val="left"/>
      <w:pPr>
        <w:tabs>
          <w:tab w:val="num" w:pos="-240"/>
        </w:tabs>
        <w:ind w:left="5400" w:hanging="360"/>
      </w:pPr>
      <w:rPr>
        <w:rFonts w:ascii="Courier New" w:hAnsi="Courier New" w:cs="Courier New"/>
      </w:rPr>
    </w:lvl>
    <w:lvl w:ilvl="8">
      <w:start w:val="1"/>
      <w:numFmt w:val="bullet"/>
      <w:lvlText w:val=""/>
      <w:lvlJc w:val="left"/>
      <w:pPr>
        <w:tabs>
          <w:tab w:val="num" w:pos="-240"/>
        </w:tabs>
        <w:ind w:left="6120" w:hanging="360"/>
      </w:pPr>
      <w:rPr>
        <w:rFonts w:ascii="Wingdings" w:hAnsi="Wingdings" w:cs="Wingdings"/>
        <w:b/>
        <w:sz w:val="22"/>
        <w:szCs w:val="22"/>
        <w:shd w:val="clear" w:color="auto" w:fill="auto"/>
      </w:rPr>
    </w:lvl>
  </w:abstractNum>
  <w:abstractNum w:abstractNumId="4" w15:restartNumberingAfterBreak="0">
    <w:nsid w:val="00000008"/>
    <w:multiLevelType w:val="multilevel"/>
    <w:tmpl w:val="00000008"/>
    <w:name w:val="WW8Num8"/>
    <w:lvl w:ilvl="0">
      <w:start w:val="1"/>
      <w:numFmt w:val="bullet"/>
      <w:lvlText w:val=""/>
      <w:lvlJc w:val="left"/>
      <w:pPr>
        <w:tabs>
          <w:tab w:val="num" w:pos="-360"/>
        </w:tabs>
        <w:ind w:left="360" w:hanging="360"/>
      </w:pPr>
      <w:rPr>
        <w:rFonts w:ascii="Symbol" w:hAnsi="Symbol" w:cs="Symbol"/>
        <w:b/>
        <w:sz w:val="22"/>
        <w:szCs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szCs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szCs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5" w15:restartNumberingAfterBreak="0">
    <w:nsid w:val="00000009"/>
    <w:multiLevelType w:val="multilevel"/>
    <w:tmpl w:val="AECC56AA"/>
    <w:name w:val="WW8Num9"/>
    <w:lvl w:ilvl="0">
      <w:start w:val="1"/>
      <w:numFmt w:val="bullet"/>
      <w:lvlText w:val=""/>
      <w:lvlJc w:val="left"/>
      <w:pPr>
        <w:tabs>
          <w:tab w:val="num" w:pos="-360"/>
        </w:tabs>
        <w:ind w:left="360" w:hanging="360"/>
      </w:pPr>
      <w:rPr>
        <w:rFonts w:ascii="Wingdings" w:hAnsi="Wingdings" w:hint="default"/>
        <w:b/>
        <w:sz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6" w15:restartNumberingAfterBreak="0">
    <w:nsid w:val="0000000A"/>
    <w:multiLevelType w:val="multilevel"/>
    <w:tmpl w:val="0000000A"/>
    <w:name w:val="WW8Num10"/>
    <w:lvl w:ilvl="0">
      <w:start w:val="1"/>
      <w:numFmt w:val="bullet"/>
      <w:lvlText w:val=""/>
      <w:lvlJc w:val="left"/>
      <w:pPr>
        <w:tabs>
          <w:tab w:val="num" w:pos="0"/>
        </w:tabs>
        <w:ind w:left="720" w:hanging="360"/>
      </w:pPr>
      <w:rPr>
        <w:rFonts w:ascii="Symbol" w:hAnsi="Symbol" w:cs="Symbol"/>
        <w:b w:val="0"/>
        <w:color w:val="00000A"/>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7" w15:restartNumberingAfterBreak="0">
    <w:nsid w:val="0000000C"/>
    <w:multiLevelType w:val="multilevel"/>
    <w:tmpl w:val="0000000C"/>
    <w:name w:val="WW8Num12"/>
    <w:lvl w:ilvl="0">
      <w:start w:val="1"/>
      <w:numFmt w:val="lowerLetter"/>
      <w:lvlText w:val="%1)"/>
      <w:lvlJc w:val="left"/>
      <w:pPr>
        <w:tabs>
          <w:tab w:val="num" w:pos="0"/>
        </w:tabs>
        <w:ind w:left="644" w:hanging="360"/>
      </w:pPr>
      <w:rPr>
        <w:b/>
        <w:szCs w:val="24"/>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8" w15:restartNumberingAfterBreak="0">
    <w:nsid w:val="029F4DA1"/>
    <w:multiLevelType w:val="hybridMultilevel"/>
    <w:tmpl w:val="233E61EE"/>
    <w:lvl w:ilvl="0" w:tplc="7944980C">
      <w:start w:val="1"/>
      <w:numFmt w:val="decimal"/>
      <w:pStyle w:val="Numeroelenco"/>
      <w:lvlText w:val="%1."/>
      <w:lvlJc w:val="left"/>
      <w:pPr>
        <w:tabs>
          <w:tab w:val="num" w:pos="644"/>
        </w:tabs>
        <w:ind w:left="644" w:hanging="360"/>
      </w:pPr>
      <w:rPr>
        <w:rFonts w:hint="default"/>
        <w:b/>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2AE0F4B"/>
    <w:multiLevelType w:val="hybridMultilevel"/>
    <w:tmpl w:val="02665CB6"/>
    <w:lvl w:ilvl="0" w:tplc="5F78EED4">
      <w:start w:val="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0EB03535"/>
    <w:multiLevelType w:val="multilevel"/>
    <w:tmpl w:val="C908C73E"/>
    <w:lvl w:ilvl="0">
      <w:start w:val="1"/>
      <w:numFmt w:val="bullet"/>
      <w:lvlText w:val=""/>
      <w:lvlJc w:val="left"/>
      <w:pPr>
        <w:tabs>
          <w:tab w:val="num" w:pos="0"/>
        </w:tabs>
        <w:ind w:left="360" w:hanging="360"/>
      </w:pPr>
      <w:rPr>
        <w:rFonts w:ascii="Wingdings" w:hAnsi="Wingdings" w:hint="default"/>
        <w:b/>
        <w:i w:val="0"/>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10A704AE"/>
    <w:multiLevelType w:val="hybridMultilevel"/>
    <w:tmpl w:val="6C100D10"/>
    <w:lvl w:ilvl="0" w:tplc="8B26CC4A">
      <w:start w:val="1"/>
      <w:numFmt w:val="lowerLetter"/>
      <w:lvlText w:val="%1)"/>
      <w:lvlJc w:val="left"/>
      <w:pPr>
        <w:ind w:left="720" w:hanging="360"/>
      </w:pPr>
      <w:rPr>
        <w:rFonts w:asciiTheme="minorHAnsi" w:hAnsi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A8B09C6"/>
    <w:multiLevelType w:val="multilevel"/>
    <w:tmpl w:val="5D421B28"/>
    <w:lvl w:ilvl="0">
      <w:numFmt w:val="bullet"/>
      <w:lvlText w:val="-"/>
      <w:lvlJc w:val="left"/>
      <w:pPr>
        <w:tabs>
          <w:tab w:val="num" w:pos="954"/>
        </w:tabs>
        <w:ind w:left="1598" w:hanging="360"/>
      </w:pPr>
      <w:rPr>
        <w:rFonts w:ascii="Arial" w:eastAsia="Arial" w:hAnsi="Arial" w:cs="Arial" w:hint="default"/>
        <w:b w:val="0"/>
        <w:bCs/>
        <w:i w:val="0"/>
        <w:strike w:val="0"/>
        <w:dstrike w:val="0"/>
        <w:color w:val="00000A"/>
        <w:w w:val="100"/>
        <w:sz w:val="24"/>
        <w:szCs w:val="24"/>
        <w:u w:val="none"/>
        <w:effect w:val="none"/>
        <w:lang w:val="it-IT" w:eastAsia="en-US" w:bidi="ar-SA"/>
      </w:rPr>
    </w:lvl>
    <w:lvl w:ilvl="1">
      <w:start w:val="1"/>
      <w:numFmt w:val="lowerLetter"/>
      <w:lvlText w:val="%2)"/>
      <w:lvlJc w:val="left"/>
      <w:pPr>
        <w:tabs>
          <w:tab w:val="num" w:pos="954"/>
        </w:tabs>
        <w:ind w:left="2394" w:hanging="360"/>
      </w:pPr>
    </w:lvl>
    <w:lvl w:ilvl="2">
      <w:start w:val="1"/>
      <w:numFmt w:val="lowerRoman"/>
      <w:lvlText w:val="%3."/>
      <w:lvlJc w:val="right"/>
      <w:pPr>
        <w:tabs>
          <w:tab w:val="num" w:pos="954"/>
        </w:tabs>
        <w:ind w:left="3114" w:hanging="180"/>
      </w:pPr>
    </w:lvl>
    <w:lvl w:ilvl="3">
      <w:start w:val="1"/>
      <w:numFmt w:val="decimal"/>
      <w:lvlText w:val="%4."/>
      <w:lvlJc w:val="left"/>
      <w:pPr>
        <w:tabs>
          <w:tab w:val="num" w:pos="954"/>
        </w:tabs>
        <w:ind w:left="3834" w:hanging="360"/>
      </w:pPr>
    </w:lvl>
    <w:lvl w:ilvl="4">
      <w:start w:val="1"/>
      <w:numFmt w:val="lowerLetter"/>
      <w:lvlText w:val="%5."/>
      <w:lvlJc w:val="left"/>
      <w:pPr>
        <w:tabs>
          <w:tab w:val="num" w:pos="954"/>
        </w:tabs>
        <w:ind w:left="4554" w:hanging="360"/>
      </w:pPr>
    </w:lvl>
    <w:lvl w:ilvl="5">
      <w:start w:val="1"/>
      <w:numFmt w:val="lowerRoman"/>
      <w:lvlText w:val="%6."/>
      <w:lvlJc w:val="right"/>
      <w:pPr>
        <w:tabs>
          <w:tab w:val="num" w:pos="954"/>
        </w:tabs>
        <w:ind w:left="5274" w:hanging="180"/>
      </w:pPr>
    </w:lvl>
    <w:lvl w:ilvl="6">
      <w:start w:val="1"/>
      <w:numFmt w:val="decimal"/>
      <w:lvlText w:val="%7."/>
      <w:lvlJc w:val="left"/>
      <w:pPr>
        <w:tabs>
          <w:tab w:val="num" w:pos="954"/>
        </w:tabs>
        <w:ind w:left="5994" w:hanging="360"/>
      </w:pPr>
    </w:lvl>
    <w:lvl w:ilvl="7">
      <w:start w:val="1"/>
      <w:numFmt w:val="lowerLetter"/>
      <w:lvlText w:val="%8."/>
      <w:lvlJc w:val="left"/>
      <w:pPr>
        <w:tabs>
          <w:tab w:val="num" w:pos="954"/>
        </w:tabs>
        <w:ind w:left="6714" w:hanging="360"/>
      </w:pPr>
    </w:lvl>
    <w:lvl w:ilvl="8">
      <w:start w:val="1"/>
      <w:numFmt w:val="lowerRoman"/>
      <w:lvlText w:val="%9."/>
      <w:lvlJc w:val="right"/>
      <w:pPr>
        <w:tabs>
          <w:tab w:val="num" w:pos="954"/>
        </w:tabs>
        <w:ind w:left="7434" w:hanging="180"/>
      </w:pPr>
    </w:lvl>
  </w:abstractNum>
  <w:abstractNum w:abstractNumId="13" w15:restartNumberingAfterBreak="0">
    <w:nsid w:val="2CC37324"/>
    <w:multiLevelType w:val="hybridMultilevel"/>
    <w:tmpl w:val="FD9C176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064F3E"/>
    <w:multiLevelType w:val="hybridMultilevel"/>
    <w:tmpl w:val="91BEC712"/>
    <w:lvl w:ilvl="0" w:tplc="BA48D72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3326072D"/>
    <w:multiLevelType w:val="hybridMultilevel"/>
    <w:tmpl w:val="163C3B0E"/>
    <w:lvl w:ilvl="0" w:tplc="2C44B9C6">
      <w:start w:val="3"/>
      <w:numFmt w:val="bullet"/>
      <w:lvlText w:val="-"/>
      <w:lvlJc w:val="left"/>
      <w:pPr>
        <w:ind w:left="720" w:hanging="360"/>
      </w:pPr>
      <w:rPr>
        <w:rFonts w:ascii="Times New Roman" w:eastAsia="Times New Roman" w:hAnsi="Times New Roman" w:hint="default"/>
        <w:b/>
        <w:i w:val="0"/>
        <w:color w:val="auto"/>
        <w:spacing w:val="-1"/>
        <w:w w:val="100"/>
        <w:sz w:val="22"/>
        <w:szCs w:val="22"/>
        <w:lang w:val="it-IT" w:eastAsia="en-US" w:bidi="ar-SA"/>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8195D77"/>
    <w:multiLevelType w:val="hybridMultilevel"/>
    <w:tmpl w:val="8E9C8BF8"/>
    <w:lvl w:ilvl="0" w:tplc="12B86BF0">
      <w:start w:val="1"/>
      <w:numFmt w:val="decimal"/>
      <w:lvlText w:val="%1."/>
      <w:lvlJc w:val="left"/>
      <w:pPr>
        <w:ind w:left="360" w:hanging="360"/>
      </w:pPr>
      <w:rPr>
        <w:b/>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15:restartNumberingAfterBreak="0">
    <w:nsid w:val="42E04E20"/>
    <w:multiLevelType w:val="multilevel"/>
    <w:tmpl w:val="8B2A3910"/>
    <w:lvl w:ilvl="0">
      <w:start w:val="1"/>
      <w:numFmt w:val="decimal"/>
      <w:lvlText w:val="%1)"/>
      <w:lvlJc w:val="left"/>
      <w:pPr>
        <w:tabs>
          <w:tab w:val="num" w:pos="-114"/>
        </w:tabs>
        <w:ind w:left="530" w:hanging="360"/>
      </w:pPr>
      <w:rPr>
        <w:rFonts w:asciiTheme="minorHAnsi" w:eastAsia="SimSun" w:hAnsiTheme="minorHAnsi" w:cs="Arial" w:hint="default"/>
        <w:b/>
        <w:i w:val="0"/>
        <w:strike w:val="0"/>
        <w:dstrike w:val="0"/>
        <w:color w:val="00000A"/>
        <w:sz w:val="24"/>
        <w:szCs w:val="24"/>
        <w:lang w:eastAsia="zh-CN" w:bidi="hi-IN"/>
      </w:rPr>
    </w:lvl>
    <w:lvl w:ilvl="1">
      <w:start w:val="1"/>
      <w:numFmt w:val="lowerLetter"/>
      <w:lvlText w:val="%2)"/>
      <w:lvlJc w:val="left"/>
      <w:pPr>
        <w:tabs>
          <w:tab w:val="num" w:pos="-114"/>
        </w:tabs>
        <w:ind w:left="1326" w:hanging="360"/>
      </w:pPr>
    </w:lvl>
    <w:lvl w:ilvl="2">
      <w:start w:val="1"/>
      <w:numFmt w:val="lowerRoman"/>
      <w:lvlText w:val="%3."/>
      <w:lvlJc w:val="right"/>
      <w:pPr>
        <w:tabs>
          <w:tab w:val="num" w:pos="-114"/>
        </w:tabs>
        <w:ind w:left="2046" w:hanging="180"/>
      </w:pPr>
    </w:lvl>
    <w:lvl w:ilvl="3">
      <w:start w:val="1"/>
      <w:numFmt w:val="decimal"/>
      <w:lvlText w:val="%4."/>
      <w:lvlJc w:val="left"/>
      <w:pPr>
        <w:tabs>
          <w:tab w:val="num" w:pos="-114"/>
        </w:tabs>
        <w:ind w:left="2766" w:hanging="360"/>
      </w:pPr>
    </w:lvl>
    <w:lvl w:ilvl="4">
      <w:start w:val="1"/>
      <w:numFmt w:val="lowerLetter"/>
      <w:lvlText w:val="%5."/>
      <w:lvlJc w:val="left"/>
      <w:pPr>
        <w:tabs>
          <w:tab w:val="num" w:pos="-114"/>
        </w:tabs>
        <w:ind w:left="3486" w:hanging="360"/>
      </w:pPr>
    </w:lvl>
    <w:lvl w:ilvl="5">
      <w:start w:val="1"/>
      <w:numFmt w:val="lowerRoman"/>
      <w:lvlText w:val="%6."/>
      <w:lvlJc w:val="right"/>
      <w:pPr>
        <w:tabs>
          <w:tab w:val="num" w:pos="-114"/>
        </w:tabs>
        <w:ind w:left="4206" w:hanging="180"/>
      </w:pPr>
    </w:lvl>
    <w:lvl w:ilvl="6">
      <w:start w:val="1"/>
      <w:numFmt w:val="decimal"/>
      <w:lvlText w:val="%7."/>
      <w:lvlJc w:val="left"/>
      <w:pPr>
        <w:tabs>
          <w:tab w:val="num" w:pos="-114"/>
        </w:tabs>
        <w:ind w:left="4926" w:hanging="360"/>
      </w:pPr>
    </w:lvl>
    <w:lvl w:ilvl="7">
      <w:start w:val="1"/>
      <w:numFmt w:val="lowerLetter"/>
      <w:lvlText w:val="%8."/>
      <w:lvlJc w:val="left"/>
      <w:pPr>
        <w:tabs>
          <w:tab w:val="num" w:pos="-114"/>
        </w:tabs>
        <w:ind w:left="5646" w:hanging="360"/>
      </w:pPr>
    </w:lvl>
    <w:lvl w:ilvl="8">
      <w:start w:val="1"/>
      <w:numFmt w:val="lowerRoman"/>
      <w:lvlText w:val="%9."/>
      <w:lvlJc w:val="right"/>
      <w:pPr>
        <w:tabs>
          <w:tab w:val="num" w:pos="-114"/>
        </w:tabs>
        <w:ind w:left="6366" w:hanging="180"/>
      </w:pPr>
    </w:lvl>
  </w:abstractNum>
  <w:abstractNum w:abstractNumId="18" w15:restartNumberingAfterBreak="0">
    <w:nsid w:val="44C31EBA"/>
    <w:multiLevelType w:val="hybridMultilevel"/>
    <w:tmpl w:val="6C100D10"/>
    <w:lvl w:ilvl="0" w:tplc="8B26CC4A">
      <w:start w:val="1"/>
      <w:numFmt w:val="lowerLetter"/>
      <w:lvlText w:val="%1)"/>
      <w:lvlJc w:val="left"/>
      <w:pPr>
        <w:ind w:left="720" w:hanging="360"/>
      </w:pPr>
      <w:rPr>
        <w:rFonts w:asciiTheme="minorHAnsi" w:hAnsi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1392FD1"/>
    <w:multiLevelType w:val="hybridMultilevel"/>
    <w:tmpl w:val="4CB2D1C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52FA1860"/>
    <w:multiLevelType w:val="hybridMultilevel"/>
    <w:tmpl w:val="AC42DDC2"/>
    <w:lvl w:ilvl="0" w:tplc="0410000F">
      <w:start w:val="1"/>
      <w:numFmt w:val="decimal"/>
      <w:lvlText w:val="%1."/>
      <w:lvlJc w:val="left"/>
      <w:pPr>
        <w:ind w:left="363" w:hanging="360"/>
      </w:pPr>
      <w:rPr>
        <w:rFonts w:hint="default"/>
        <w:b/>
        <w:i w:val="0"/>
        <w:sz w:val="20"/>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21" w15:restartNumberingAfterBreak="0">
    <w:nsid w:val="56C6319D"/>
    <w:multiLevelType w:val="hybridMultilevel"/>
    <w:tmpl w:val="6CC8CD98"/>
    <w:lvl w:ilvl="0" w:tplc="F2787240">
      <w:start w:val="1"/>
      <w:numFmt w:val="decimal"/>
      <w:lvlText w:val="%1."/>
      <w:lvlJc w:val="left"/>
      <w:pPr>
        <w:ind w:left="360" w:hanging="360"/>
      </w:pPr>
      <w:rPr>
        <w:rFonts w:asciiTheme="minorHAnsi" w:hAnsiTheme="minorHAnsi"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22" w15:restartNumberingAfterBreak="0">
    <w:nsid w:val="57B62041"/>
    <w:multiLevelType w:val="multilevel"/>
    <w:tmpl w:val="457C0A2C"/>
    <w:lvl w:ilvl="0">
      <w:numFmt w:val="bullet"/>
      <w:lvlText w:val="-"/>
      <w:lvlJc w:val="left"/>
      <w:pPr>
        <w:tabs>
          <w:tab w:val="num" w:pos="0"/>
        </w:tabs>
        <w:ind w:left="360" w:hanging="360"/>
      </w:pPr>
      <w:rPr>
        <w:rFonts w:ascii="OpenSymbol" w:hAnsi="OpenSymbol" w:cs="Open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3" w15:restartNumberingAfterBreak="0">
    <w:nsid w:val="5ACA4F46"/>
    <w:multiLevelType w:val="multilevel"/>
    <w:tmpl w:val="C89C9E32"/>
    <w:lvl w:ilvl="0">
      <w:numFmt w:val="bullet"/>
      <w:lvlText w:val="-"/>
      <w:lvlJc w:val="left"/>
      <w:pPr>
        <w:tabs>
          <w:tab w:val="num" w:pos="0"/>
        </w:tabs>
        <w:ind w:left="360" w:hanging="360"/>
      </w:pPr>
      <w:rPr>
        <w:rFonts w:ascii="OpenSymbol" w:hAnsi="OpenSymbol" w:cs="Open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4" w15:restartNumberingAfterBreak="0">
    <w:nsid w:val="5AEF3ED9"/>
    <w:multiLevelType w:val="hybridMultilevel"/>
    <w:tmpl w:val="6F5803CE"/>
    <w:lvl w:ilvl="0" w:tplc="7436D0E6">
      <w:start w:val="1"/>
      <w:numFmt w:val="decimal"/>
      <w:lvlText w:val="%1)"/>
      <w:lvlJc w:val="left"/>
      <w:pPr>
        <w:ind w:left="360" w:hanging="360"/>
      </w:pPr>
      <w:rPr>
        <w:color w:val="auto"/>
        <w:sz w:val="28"/>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5" w15:restartNumberingAfterBreak="0">
    <w:nsid w:val="69762E65"/>
    <w:multiLevelType w:val="hybridMultilevel"/>
    <w:tmpl w:val="4E4C388A"/>
    <w:lvl w:ilvl="0" w:tplc="8A84763E">
      <w:start w:val="1"/>
      <w:numFmt w:val="decimal"/>
      <w:lvlText w:val="%1."/>
      <w:lvlJc w:val="left"/>
      <w:pPr>
        <w:ind w:left="644" w:hanging="360"/>
      </w:pPr>
      <w:rPr>
        <w:rFonts w:hint="default"/>
        <w:b w:val="0"/>
        <w:i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73FD7424"/>
    <w:multiLevelType w:val="hybridMultilevel"/>
    <w:tmpl w:val="2CC032B2"/>
    <w:lvl w:ilvl="0" w:tplc="B97EB00C">
      <w:start w:val="1"/>
      <w:numFmt w:val="bullet"/>
      <w:lvlText w:val="-"/>
      <w:lvlJc w:val="left"/>
      <w:pPr>
        <w:ind w:left="360" w:hanging="360"/>
      </w:pPr>
      <w:rPr>
        <w:rFonts w:ascii="Calibri" w:eastAsia="Times New Roman"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4"/>
  </w:num>
  <w:num w:numId="4">
    <w:abstractNumId w:val="19"/>
  </w:num>
  <w:num w:numId="5">
    <w:abstractNumId w:val="8"/>
  </w:num>
  <w:num w:numId="6">
    <w:abstractNumId w:val="18"/>
  </w:num>
  <w:num w:numId="7">
    <w:abstractNumId w:val="11"/>
  </w:num>
  <w:num w:numId="8">
    <w:abstractNumId w:val="9"/>
  </w:num>
  <w:num w:numId="9">
    <w:abstractNumId w:val="14"/>
  </w:num>
  <w:num w:numId="10">
    <w:abstractNumId w:val="26"/>
  </w:num>
  <w:num w:numId="11">
    <w:abstractNumId w:val="16"/>
  </w:num>
  <w:num w:numId="12">
    <w:abstractNumId w:val="10"/>
  </w:num>
  <w:num w:numId="13">
    <w:abstractNumId w:val="15"/>
  </w:num>
  <w:num w:numId="14">
    <w:abstractNumId w:val="24"/>
  </w:num>
  <w:num w:numId="15">
    <w:abstractNumId w:val="22"/>
  </w:num>
  <w:num w:numId="16">
    <w:abstractNumId w:val="23"/>
  </w:num>
  <w:num w:numId="17">
    <w:abstractNumId w:val="21"/>
  </w:num>
  <w:num w:numId="18">
    <w:abstractNumId w:val="17"/>
  </w:num>
  <w:num w:numId="19">
    <w:abstractNumId w:val="5"/>
  </w:num>
  <w:num w:numId="20">
    <w:abstractNumId w:val="25"/>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3"/>
  </w:num>
  <w:num w:numId="24">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3A0"/>
    <w:rsid w:val="000017B8"/>
    <w:rsid w:val="00003CEE"/>
    <w:rsid w:val="00011125"/>
    <w:rsid w:val="00017160"/>
    <w:rsid w:val="000174AA"/>
    <w:rsid w:val="00021D1D"/>
    <w:rsid w:val="00023F5E"/>
    <w:rsid w:val="000258D8"/>
    <w:rsid w:val="000263D5"/>
    <w:rsid w:val="0003258B"/>
    <w:rsid w:val="00037543"/>
    <w:rsid w:val="00046BF5"/>
    <w:rsid w:val="00054E10"/>
    <w:rsid w:val="00061E4F"/>
    <w:rsid w:val="0006288B"/>
    <w:rsid w:val="00066414"/>
    <w:rsid w:val="000671B9"/>
    <w:rsid w:val="00067F51"/>
    <w:rsid w:val="00074D89"/>
    <w:rsid w:val="00084011"/>
    <w:rsid w:val="00084A73"/>
    <w:rsid w:val="0008676B"/>
    <w:rsid w:val="000A29FC"/>
    <w:rsid w:val="000A3B1A"/>
    <w:rsid w:val="000A61F7"/>
    <w:rsid w:val="000C13B1"/>
    <w:rsid w:val="000C4927"/>
    <w:rsid w:val="000C69B7"/>
    <w:rsid w:val="000D08B8"/>
    <w:rsid w:val="000D31BD"/>
    <w:rsid w:val="000F3966"/>
    <w:rsid w:val="000F546F"/>
    <w:rsid w:val="00100269"/>
    <w:rsid w:val="00106303"/>
    <w:rsid w:val="00112A6D"/>
    <w:rsid w:val="0011613B"/>
    <w:rsid w:val="001169FD"/>
    <w:rsid w:val="001170BC"/>
    <w:rsid w:val="001314FD"/>
    <w:rsid w:val="0013655F"/>
    <w:rsid w:val="00136898"/>
    <w:rsid w:val="0014524C"/>
    <w:rsid w:val="001464FB"/>
    <w:rsid w:val="001520DD"/>
    <w:rsid w:val="00152498"/>
    <w:rsid w:val="001528D7"/>
    <w:rsid w:val="00155431"/>
    <w:rsid w:val="00162742"/>
    <w:rsid w:val="00171DDE"/>
    <w:rsid w:val="00182921"/>
    <w:rsid w:val="001831FC"/>
    <w:rsid w:val="0019407D"/>
    <w:rsid w:val="001948D5"/>
    <w:rsid w:val="001A4674"/>
    <w:rsid w:val="001A6629"/>
    <w:rsid w:val="001B2C89"/>
    <w:rsid w:val="001D0FD9"/>
    <w:rsid w:val="001D1B4A"/>
    <w:rsid w:val="001D2C21"/>
    <w:rsid w:val="001D3F74"/>
    <w:rsid w:val="001D6157"/>
    <w:rsid w:val="001E78B6"/>
    <w:rsid w:val="001F483B"/>
    <w:rsid w:val="00200E61"/>
    <w:rsid w:val="00205646"/>
    <w:rsid w:val="002077B1"/>
    <w:rsid w:val="0020782A"/>
    <w:rsid w:val="0021344F"/>
    <w:rsid w:val="002163DA"/>
    <w:rsid w:val="00221F9A"/>
    <w:rsid w:val="00227056"/>
    <w:rsid w:val="0022738C"/>
    <w:rsid w:val="0023698B"/>
    <w:rsid w:val="00244981"/>
    <w:rsid w:val="00250867"/>
    <w:rsid w:val="00250B53"/>
    <w:rsid w:val="002511DC"/>
    <w:rsid w:val="002523F4"/>
    <w:rsid w:val="002601AF"/>
    <w:rsid w:val="00263B83"/>
    <w:rsid w:val="00277681"/>
    <w:rsid w:val="00282A14"/>
    <w:rsid w:val="00283D0D"/>
    <w:rsid w:val="0029295D"/>
    <w:rsid w:val="00295F1F"/>
    <w:rsid w:val="00297D3A"/>
    <w:rsid w:val="002A2877"/>
    <w:rsid w:val="002A4240"/>
    <w:rsid w:val="002B015F"/>
    <w:rsid w:val="002B120F"/>
    <w:rsid w:val="002C3496"/>
    <w:rsid w:val="002D0257"/>
    <w:rsid w:val="002D3694"/>
    <w:rsid w:val="002D3E90"/>
    <w:rsid w:val="002D53BE"/>
    <w:rsid w:val="002D5955"/>
    <w:rsid w:val="002E0933"/>
    <w:rsid w:val="002E5574"/>
    <w:rsid w:val="002E5629"/>
    <w:rsid w:val="002F1E9B"/>
    <w:rsid w:val="00300E54"/>
    <w:rsid w:val="00310F93"/>
    <w:rsid w:val="00312874"/>
    <w:rsid w:val="00312EA5"/>
    <w:rsid w:val="00315748"/>
    <w:rsid w:val="003203FA"/>
    <w:rsid w:val="00324C06"/>
    <w:rsid w:val="00326D28"/>
    <w:rsid w:val="00331BD3"/>
    <w:rsid w:val="003337E4"/>
    <w:rsid w:val="00340001"/>
    <w:rsid w:val="00343738"/>
    <w:rsid w:val="0034393E"/>
    <w:rsid w:val="00345C60"/>
    <w:rsid w:val="003476AA"/>
    <w:rsid w:val="00350359"/>
    <w:rsid w:val="003536DA"/>
    <w:rsid w:val="0035412D"/>
    <w:rsid w:val="003676A0"/>
    <w:rsid w:val="00370D6B"/>
    <w:rsid w:val="0037250B"/>
    <w:rsid w:val="00374F64"/>
    <w:rsid w:val="0037721A"/>
    <w:rsid w:val="00381F11"/>
    <w:rsid w:val="00385F25"/>
    <w:rsid w:val="00387CB1"/>
    <w:rsid w:val="003B0562"/>
    <w:rsid w:val="003B1609"/>
    <w:rsid w:val="003B294A"/>
    <w:rsid w:val="003B50C2"/>
    <w:rsid w:val="003B571E"/>
    <w:rsid w:val="003C10DE"/>
    <w:rsid w:val="003C11F6"/>
    <w:rsid w:val="003C1CD2"/>
    <w:rsid w:val="003C5795"/>
    <w:rsid w:val="003C73C7"/>
    <w:rsid w:val="003D0170"/>
    <w:rsid w:val="003D14BB"/>
    <w:rsid w:val="003D34D2"/>
    <w:rsid w:val="003E2206"/>
    <w:rsid w:val="003E2E5B"/>
    <w:rsid w:val="003E4CB7"/>
    <w:rsid w:val="003E61A0"/>
    <w:rsid w:val="003E7452"/>
    <w:rsid w:val="003F1CEC"/>
    <w:rsid w:val="004004E0"/>
    <w:rsid w:val="004010C2"/>
    <w:rsid w:val="00411CF4"/>
    <w:rsid w:val="00411D65"/>
    <w:rsid w:val="00413348"/>
    <w:rsid w:val="004148FA"/>
    <w:rsid w:val="004235C6"/>
    <w:rsid w:val="00423C28"/>
    <w:rsid w:val="00425E34"/>
    <w:rsid w:val="004331AE"/>
    <w:rsid w:val="00434488"/>
    <w:rsid w:val="0044604F"/>
    <w:rsid w:val="00447F1C"/>
    <w:rsid w:val="004507D5"/>
    <w:rsid w:val="00460520"/>
    <w:rsid w:val="0046088E"/>
    <w:rsid w:val="0046117B"/>
    <w:rsid w:val="004616C2"/>
    <w:rsid w:val="00463F66"/>
    <w:rsid w:val="0046471D"/>
    <w:rsid w:val="00464BD5"/>
    <w:rsid w:val="004731B3"/>
    <w:rsid w:val="004769B2"/>
    <w:rsid w:val="0047702C"/>
    <w:rsid w:val="00487A59"/>
    <w:rsid w:val="00490338"/>
    <w:rsid w:val="004904E6"/>
    <w:rsid w:val="00491693"/>
    <w:rsid w:val="00493555"/>
    <w:rsid w:val="00495366"/>
    <w:rsid w:val="004A677B"/>
    <w:rsid w:val="004B2872"/>
    <w:rsid w:val="004B78D7"/>
    <w:rsid w:val="004C6000"/>
    <w:rsid w:val="004D3E2D"/>
    <w:rsid w:val="004E27FE"/>
    <w:rsid w:val="004E30FE"/>
    <w:rsid w:val="004E3679"/>
    <w:rsid w:val="004F2356"/>
    <w:rsid w:val="004F340C"/>
    <w:rsid w:val="004F3424"/>
    <w:rsid w:val="004F4624"/>
    <w:rsid w:val="00503CA2"/>
    <w:rsid w:val="00504B4C"/>
    <w:rsid w:val="00505948"/>
    <w:rsid w:val="0052342A"/>
    <w:rsid w:val="00526906"/>
    <w:rsid w:val="005307FE"/>
    <w:rsid w:val="00534D52"/>
    <w:rsid w:val="005429FD"/>
    <w:rsid w:val="005430EB"/>
    <w:rsid w:val="00545670"/>
    <w:rsid w:val="00553A09"/>
    <w:rsid w:val="005541C0"/>
    <w:rsid w:val="00554A75"/>
    <w:rsid w:val="00554CC8"/>
    <w:rsid w:val="0055743A"/>
    <w:rsid w:val="0056296C"/>
    <w:rsid w:val="00573342"/>
    <w:rsid w:val="00577C3C"/>
    <w:rsid w:val="00582D1B"/>
    <w:rsid w:val="00584758"/>
    <w:rsid w:val="00592666"/>
    <w:rsid w:val="005A5431"/>
    <w:rsid w:val="005A5D62"/>
    <w:rsid w:val="005A62F6"/>
    <w:rsid w:val="005B3963"/>
    <w:rsid w:val="005B672C"/>
    <w:rsid w:val="005B7FB3"/>
    <w:rsid w:val="005C075A"/>
    <w:rsid w:val="005C293E"/>
    <w:rsid w:val="005E1F4B"/>
    <w:rsid w:val="005E282F"/>
    <w:rsid w:val="005F59D7"/>
    <w:rsid w:val="00602A9E"/>
    <w:rsid w:val="0060483A"/>
    <w:rsid w:val="00605F1B"/>
    <w:rsid w:val="006074C3"/>
    <w:rsid w:val="006076BA"/>
    <w:rsid w:val="006128B4"/>
    <w:rsid w:val="00622727"/>
    <w:rsid w:val="00623D9B"/>
    <w:rsid w:val="00632C82"/>
    <w:rsid w:val="00634EB7"/>
    <w:rsid w:val="00637F3E"/>
    <w:rsid w:val="00653FB4"/>
    <w:rsid w:val="006566E3"/>
    <w:rsid w:val="006738C4"/>
    <w:rsid w:val="00676700"/>
    <w:rsid w:val="0067781A"/>
    <w:rsid w:val="006816FA"/>
    <w:rsid w:val="0068720C"/>
    <w:rsid w:val="00690B8B"/>
    <w:rsid w:val="00690E82"/>
    <w:rsid w:val="006912A4"/>
    <w:rsid w:val="006938D6"/>
    <w:rsid w:val="006A21B9"/>
    <w:rsid w:val="006A38FA"/>
    <w:rsid w:val="006A5316"/>
    <w:rsid w:val="006A6E82"/>
    <w:rsid w:val="006B1A5C"/>
    <w:rsid w:val="006B5E58"/>
    <w:rsid w:val="006B73B4"/>
    <w:rsid w:val="006C0158"/>
    <w:rsid w:val="006C08BF"/>
    <w:rsid w:val="006C17B2"/>
    <w:rsid w:val="006C74FF"/>
    <w:rsid w:val="006D39EF"/>
    <w:rsid w:val="006D4C45"/>
    <w:rsid w:val="006D4DA0"/>
    <w:rsid w:val="006D6972"/>
    <w:rsid w:val="006D6FBB"/>
    <w:rsid w:val="006D732A"/>
    <w:rsid w:val="006E278F"/>
    <w:rsid w:val="006E35A1"/>
    <w:rsid w:val="006E6693"/>
    <w:rsid w:val="006E6B10"/>
    <w:rsid w:val="006F210D"/>
    <w:rsid w:val="006F3E46"/>
    <w:rsid w:val="007012CF"/>
    <w:rsid w:val="0070255B"/>
    <w:rsid w:val="0070619B"/>
    <w:rsid w:val="00713892"/>
    <w:rsid w:val="00717E25"/>
    <w:rsid w:val="00723B7D"/>
    <w:rsid w:val="007267BB"/>
    <w:rsid w:val="00731275"/>
    <w:rsid w:val="00731EED"/>
    <w:rsid w:val="0073680D"/>
    <w:rsid w:val="00736A6A"/>
    <w:rsid w:val="00742DC8"/>
    <w:rsid w:val="00750C96"/>
    <w:rsid w:val="00751F28"/>
    <w:rsid w:val="007576A1"/>
    <w:rsid w:val="00763445"/>
    <w:rsid w:val="00763C9F"/>
    <w:rsid w:val="00770D7B"/>
    <w:rsid w:val="00776318"/>
    <w:rsid w:val="00783782"/>
    <w:rsid w:val="0078603C"/>
    <w:rsid w:val="00796241"/>
    <w:rsid w:val="00797AF3"/>
    <w:rsid w:val="007B013D"/>
    <w:rsid w:val="007B017F"/>
    <w:rsid w:val="007B0C25"/>
    <w:rsid w:val="007B0F27"/>
    <w:rsid w:val="007B541F"/>
    <w:rsid w:val="007B6BCC"/>
    <w:rsid w:val="007C4514"/>
    <w:rsid w:val="007C6162"/>
    <w:rsid w:val="007D08EC"/>
    <w:rsid w:val="007D72E8"/>
    <w:rsid w:val="007E10DB"/>
    <w:rsid w:val="007F4E69"/>
    <w:rsid w:val="00800F5B"/>
    <w:rsid w:val="008031F9"/>
    <w:rsid w:val="00806BB5"/>
    <w:rsid w:val="00807E09"/>
    <w:rsid w:val="0081372B"/>
    <w:rsid w:val="00816427"/>
    <w:rsid w:val="00816AB2"/>
    <w:rsid w:val="00820083"/>
    <w:rsid w:val="00823225"/>
    <w:rsid w:val="00844F72"/>
    <w:rsid w:val="00851876"/>
    <w:rsid w:val="00852490"/>
    <w:rsid w:val="008621CB"/>
    <w:rsid w:val="00867FFD"/>
    <w:rsid w:val="00870423"/>
    <w:rsid w:val="0087431A"/>
    <w:rsid w:val="00880F8B"/>
    <w:rsid w:val="0088447E"/>
    <w:rsid w:val="008922B6"/>
    <w:rsid w:val="008A57DB"/>
    <w:rsid w:val="008A60EA"/>
    <w:rsid w:val="008A6F5B"/>
    <w:rsid w:val="008B1126"/>
    <w:rsid w:val="008B4A20"/>
    <w:rsid w:val="008B7B85"/>
    <w:rsid w:val="008C5431"/>
    <w:rsid w:val="008C7DFC"/>
    <w:rsid w:val="008D15E0"/>
    <w:rsid w:val="008D667C"/>
    <w:rsid w:val="008E09C6"/>
    <w:rsid w:val="008E1512"/>
    <w:rsid w:val="008E667B"/>
    <w:rsid w:val="008F0DE7"/>
    <w:rsid w:val="00902134"/>
    <w:rsid w:val="00902825"/>
    <w:rsid w:val="009041C3"/>
    <w:rsid w:val="0091106C"/>
    <w:rsid w:val="00930969"/>
    <w:rsid w:val="00931CC2"/>
    <w:rsid w:val="009324BE"/>
    <w:rsid w:val="00933798"/>
    <w:rsid w:val="00936E1C"/>
    <w:rsid w:val="0094428A"/>
    <w:rsid w:val="00945AE7"/>
    <w:rsid w:val="00950B39"/>
    <w:rsid w:val="009536DF"/>
    <w:rsid w:val="0097315F"/>
    <w:rsid w:val="009739EE"/>
    <w:rsid w:val="00974A35"/>
    <w:rsid w:val="009830B5"/>
    <w:rsid w:val="00984FAE"/>
    <w:rsid w:val="00985995"/>
    <w:rsid w:val="00987510"/>
    <w:rsid w:val="009A1D6F"/>
    <w:rsid w:val="009B2CFD"/>
    <w:rsid w:val="009B3615"/>
    <w:rsid w:val="009B439A"/>
    <w:rsid w:val="009B7DB2"/>
    <w:rsid w:val="009C0B90"/>
    <w:rsid w:val="009C207E"/>
    <w:rsid w:val="009C35CC"/>
    <w:rsid w:val="009C677C"/>
    <w:rsid w:val="009D31E5"/>
    <w:rsid w:val="009D7D91"/>
    <w:rsid w:val="009D7F75"/>
    <w:rsid w:val="009E1E06"/>
    <w:rsid w:val="009E3C36"/>
    <w:rsid w:val="009E4196"/>
    <w:rsid w:val="009E5A2E"/>
    <w:rsid w:val="009E7A2C"/>
    <w:rsid w:val="009F11AA"/>
    <w:rsid w:val="009F2E89"/>
    <w:rsid w:val="009F3C0C"/>
    <w:rsid w:val="00A014B9"/>
    <w:rsid w:val="00A01E2C"/>
    <w:rsid w:val="00A1239D"/>
    <w:rsid w:val="00A23D89"/>
    <w:rsid w:val="00A25E79"/>
    <w:rsid w:val="00A3315F"/>
    <w:rsid w:val="00A378C8"/>
    <w:rsid w:val="00A45006"/>
    <w:rsid w:val="00A6479D"/>
    <w:rsid w:val="00A7072A"/>
    <w:rsid w:val="00A73255"/>
    <w:rsid w:val="00A803CE"/>
    <w:rsid w:val="00A83AFF"/>
    <w:rsid w:val="00A848B3"/>
    <w:rsid w:val="00A86D5C"/>
    <w:rsid w:val="00A90FA9"/>
    <w:rsid w:val="00A9680F"/>
    <w:rsid w:val="00AA4415"/>
    <w:rsid w:val="00AA48AD"/>
    <w:rsid w:val="00AA735E"/>
    <w:rsid w:val="00AA76E5"/>
    <w:rsid w:val="00AB0E08"/>
    <w:rsid w:val="00AB6131"/>
    <w:rsid w:val="00AB7C5A"/>
    <w:rsid w:val="00AC04BC"/>
    <w:rsid w:val="00AC0B5C"/>
    <w:rsid w:val="00AC16F7"/>
    <w:rsid w:val="00AC5A94"/>
    <w:rsid w:val="00AD35E5"/>
    <w:rsid w:val="00AD4A45"/>
    <w:rsid w:val="00AD6666"/>
    <w:rsid w:val="00AE6FA0"/>
    <w:rsid w:val="00AE74E6"/>
    <w:rsid w:val="00B05F83"/>
    <w:rsid w:val="00B1042A"/>
    <w:rsid w:val="00B11E97"/>
    <w:rsid w:val="00B153E1"/>
    <w:rsid w:val="00B233DE"/>
    <w:rsid w:val="00B30090"/>
    <w:rsid w:val="00B32A13"/>
    <w:rsid w:val="00B3558B"/>
    <w:rsid w:val="00B37F73"/>
    <w:rsid w:val="00B46324"/>
    <w:rsid w:val="00B504E8"/>
    <w:rsid w:val="00B54897"/>
    <w:rsid w:val="00B56116"/>
    <w:rsid w:val="00B643F5"/>
    <w:rsid w:val="00B655F4"/>
    <w:rsid w:val="00B664CB"/>
    <w:rsid w:val="00B672A4"/>
    <w:rsid w:val="00B677A7"/>
    <w:rsid w:val="00B7228E"/>
    <w:rsid w:val="00B728B8"/>
    <w:rsid w:val="00B77B29"/>
    <w:rsid w:val="00B80032"/>
    <w:rsid w:val="00B96D5A"/>
    <w:rsid w:val="00BA1BC1"/>
    <w:rsid w:val="00BA35B4"/>
    <w:rsid w:val="00BA38D1"/>
    <w:rsid w:val="00BA5016"/>
    <w:rsid w:val="00BA541B"/>
    <w:rsid w:val="00BA5783"/>
    <w:rsid w:val="00BB29C9"/>
    <w:rsid w:val="00BB3E93"/>
    <w:rsid w:val="00BB6F62"/>
    <w:rsid w:val="00BC08F1"/>
    <w:rsid w:val="00BC1AC8"/>
    <w:rsid w:val="00BC662F"/>
    <w:rsid w:val="00BD04CF"/>
    <w:rsid w:val="00BD3603"/>
    <w:rsid w:val="00BD3B45"/>
    <w:rsid w:val="00BD70A7"/>
    <w:rsid w:val="00BE0167"/>
    <w:rsid w:val="00BE0870"/>
    <w:rsid w:val="00BE55A4"/>
    <w:rsid w:val="00BF0099"/>
    <w:rsid w:val="00BF1787"/>
    <w:rsid w:val="00BF5033"/>
    <w:rsid w:val="00BF7910"/>
    <w:rsid w:val="00C00705"/>
    <w:rsid w:val="00C020C8"/>
    <w:rsid w:val="00C16C4D"/>
    <w:rsid w:val="00C173A0"/>
    <w:rsid w:val="00C21871"/>
    <w:rsid w:val="00C26762"/>
    <w:rsid w:val="00C32D3B"/>
    <w:rsid w:val="00C34959"/>
    <w:rsid w:val="00C36AA1"/>
    <w:rsid w:val="00C43E6E"/>
    <w:rsid w:val="00C45839"/>
    <w:rsid w:val="00C50A57"/>
    <w:rsid w:val="00C563B2"/>
    <w:rsid w:val="00C64A56"/>
    <w:rsid w:val="00C67157"/>
    <w:rsid w:val="00C76483"/>
    <w:rsid w:val="00C81658"/>
    <w:rsid w:val="00C84AC6"/>
    <w:rsid w:val="00C8581F"/>
    <w:rsid w:val="00C94024"/>
    <w:rsid w:val="00C978DB"/>
    <w:rsid w:val="00CA0FE4"/>
    <w:rsid w:val="00CA1426"/>
    <w:rsid w:val="00CA276C"/>
    <w:rsid w:val="00CB1046"/>
    <w:rsid w:val="00CB5D6B"/>
    <w:rsid w:val="00CB7859"/>
    <w:rsid w:val="00CC0AD4"/>
    <w:rsid w:val="00CC2571"/>
    <w:rsid w:val="00CC4C50"/>
    <w:rsid w:val="00CC5638"/>
    <w:rsid w:val="00CC5FDC"/>
    <w:rsid w:val="00CC630F"/>
    <w:rsid w:val="00CC68F1"/>
    <w:rsid w:val="00CD6127"/>
    <w:rsid w:val="00CE4411"/>
    <w:rsid w:val="00CE4A9A"/>
    <w:rsid w:val="00CE4CE4"/>
    <w:rsid w:val="00CE4F42"/>
    <w:rsid w:val="00CE585F"/>
    <w:rsid w:val="00CE5CBF"/>
    <w:rsid w:val="00CE781A"/>
    <w:rsid w:val="00CF091F"/>
    <w:rsid w:val="00CF53AF"/>
    <w:rsid w:val="00D02161"/>
    <w:rsid w:val="00D02703"/>
    <w:rsid w:val="00D07E1E"/>
    <w:rsid w:val="00D110ED"/>
    <w:rsid w:val="00D12271"/>
    <w:rsid w:val="00D20727"/>
    <w:rsid w:val="00D24917"/>
    <w:rsid w:val="00D33FF6"/>
    <w:rsid w:val="00D4424B"/>
    <w:rsid w:val="00D46D29"/>
    <w:rsid w:val="00D50A60"/>
    <w:rsid w:val="00D51692"/>
    <w:rsid w:val="00D52322"/>
    <w:rsid w:val="00D55DAB"/>
    <w:rsid w:val="00D56D7A"/>
    <w:rsid w:val="00D7085C"/>
    <w:rsid w:val="00D75519"/>
    <w:rsid w:val="00D77BCA"/>
    <w:rsid w:val="00D77E41"/>
    <w:rsid w:val="00D80DA3"/>
    <w:rsid w:val="00D8334B"/>
    <w:rsid w:val="00D91EFA"/>
    <w:rsid w:val="00D95D4C"/>
    <w:rsid w:val="00D95F78"/>
    <w:rsid w:val="00DA2188"/>
    <w:rsid w:val="00DA4DA5"/>
    <w:rsid w:val="00DB389B"/>
    <w:rsid w:val="00DB5D5F"/>
    <w:rsid w:val="00DB796A"/>
    <w:rsid w:val="00DC4A0C"/>
    <w:rsid w:val="00DC4AD6"/>
    <w:rsid w:val="00DD31D1"/>
    <w:rsid w:val="00DD3B19"/>
    <w:rsid w:val="00DD4AEA"/>
    <w:rsid w:val="00DD64B0"/>
    <w:rsid w:val="00DE0650"/>
    <w:rsid w:val="00DE09DF"/>
    <w:rsid w:val="00DE32D5"/>
    <w:rsid w:val="00DE40AA"/>
    <w:rsid w:val="00DE63E3"/>
    <w:rsid w:val="00DF04B8"/>
    <w:rsid w:val="00DF0F92"/>
    <w:rsid w:val="00DF728F"/>
    <w:rsid w:val="00E018C0"/>
    <w:rsid w:val="00E06CAB"/>
    <w:rsid w:val="00E1001F"/>
    <w:rsid w:val="00E222E4"/>
    <w:rsid w:val="00E2448E"/>
    <w:rsid w:val="00E32E79"/>
    <w:rsid w:val="00E40A6F"/>
    <w:rsid w:val="00E42028"/>
    <w:rsid w:val="00E42533"/>
    <w:rsid w:val="00E44878"/>
    <w:rsid w:val="00E45EE5"/>
    <w:rsid w:val="00E51845"/>
    <w:rsid w:val="00E51B43"/>
    <w:rsid w:val="00E52BB9"/>
    <w:rsid w:val="00E601F7"/>
    <w:rsid w:val="00E606EE"/>
    <w:rsid w:val="00E61C45"/>
    <w:rsid w:val="00E62E27"/>
    <w:rsid w:val="00E65C09"/>
    <w:rsid w:val="00E72B81"/>
    <w:rsid w:val="00E760F9"/>
    <w:rsid w:val="00E9361B"/>
    <w:rsid w:val="00E9560D"/>
    <w:rsid w:val="00EA1723"/>
    <w:rsid w:val="00EA2378"/>
    <w:rsid w:val="00EA6FB7"/>
    <w:rsid w:val="00EB4B58"/>
    <w:rsid w:val="00EB4D94"/>
    <w:rsid w:val="00EB65F0"/>
    <w:rsid w:val="00EC0609"/>
    <w:rsid w:val="00EC3684"/>
    <w:rsid w:val="00ED032E"/>
    <w:rsid w:val="00EE1554"/>
    <w:rsid w:val="00EE1F40"/>
    <w:rsid w:val="00EE559E"/>
    <w:rsid w:val="00EE639F"/>
    <w:rsid w:val="00EE6A92"/>
    <w:rsid w:val="00EF301C"/>
    <w:rsid w:val="00EF6D6C"/>
    <w:rsid w:val="00EF78D3"/>
    <w:rsid w:val="00EF7FFC"/>
    <w:rsid w:val="00F02D81"/>
    <w:rsid w:val="00F03237"/>
    <w:rsid w:val="00F0462F"/>
    <w:rsid w:val="00F05900"/>
    <w:rsid w:val="00F07A63"/>
    <w:rsid w:val="00F10DAA"/>
    <w:rsid w:val="00F1179E"/>
    <w:rsid w:val="00F1192B"/>
    <w:rsid w:val="00F13453"/>
    <w:rsid w:val="00F30BBC"/>
    <w:rsid w:val="00F320D8"/>
    <w:rsid w:val="00F3609F"/>
    <w:rsid w:val="00F37813"/>
    <w:rsid w:val="00F40CD7"/>
    <w:rsid w:val="00F419DD"/>
    <w:rsid w:val="00F4422D"/>
    <w:rsid w:val="00F44C2A"/>
    <w:rsid w:val="00F46B2D"/>
    <w:rsid w:val="00F47567"/>
    <w:rsid w:val="00F52570"/>
    <w:rsid w:val="00F5267C"/>
    <w:rsid w:val="00F52D12"/>
    <w:rsid w:val="00F5653C"/>
    <w:rsid w:val="00F57D11"/>
    <w:rsid w:val="00F6085F"/>
    <w:rsid w:val="00F72177"/>
    <w:rsid w:val="00F723DF"/>
    <w:rsid w:val="00F740D6"/>
    <w:rsid w:val="00F7468E"/>
    <w:rsid w:val="00F75F0C"/>
    <w:rsid w:val="00F92182"/>
    <w:rsid w:val="00F928E2"/>
    <w:rsid w:val="00F965A4"/>
    <w:rsid w:val="00F97452"/>
    <w:rsid w:val="00F978D7"/>
    <w:rsid w:val="00FA0D8C"/>
    <w:rsid w:val="00FA1431"/>
    <w:rsid w:val="00FB0D28"/>
    <w:rsid w:val="00FB2054"/>
    <w:rsid w:val="00FB5EE5"/>
    <w:rsid w:val="00FC1943"/>
    <w:rsid w:val="00FC2722"/>
    <w:rsid w:val="00FC3B29"/>
    <w:rsid w:val="00FC3B2B"/>
    <w:rsid w:val="00FC4433"/>
    <w:rsid w:val="00FC6F10"/>
    <w:rsid w:val="00FC7AF5"/>
    <w:rsid w:val="00FD2206"/>
    <w:rsid w:val="00FD22E6"/>
    <w:rsid w:val="00FD59D6"/>
    <w:rsid w:val="00FE2ED1"/>
    <w:rsid w:val="00FE7EA4"/>
    <w:rsid w:val="00FF269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47E703F"/>
  <w15:docId w15:val="{C771A3BF-E5EC-4719-A238-E6239C1D0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173A0"/>
    <w:pPr>
      <w:spacing w:after="0" w:line="240" w:lineRule="auto"/>
    </w:pPr>
    <w:rPr>
      <w:rFonts w:ascii="Times New Roman" w:eastAsia="Times New Roman" w:hAnsi="Times New Roman" w:cs="Times New Roman"/>
      <w:color w:val="00000A"/>
      <w:kern w:val="1"/>
      <w:sz w:val="24"/>
      <w:szCs w:val="20"/>
      <w:lang w:eastAsia="it-IT"/>
    </w:rPr>
  </w:style>
  <w:style w:type="paragraph" w:styleId="Titolo1">
    <w:name w:val="heading 1"/>
    <w:basedOn w:val="Normale"/>
    <w:next w:val="Corpotesto"/>
    <w:link w:val="Titolo1Carattere"/>
    <w:qFormat/>
    <w:rsid w:val="00C173A0"/>
    <w:pPr>
      <w:keepNext/>
      <w:numPr>
        <w:numId w:val="1"/>
      </w:numPr>
      <w:spacing w:line="480" w:lineRule="atLeast"/>
      <w:ind w:left="284" w:right="335" w:hanging="284"/>
      <w:jc w:val="both"/>
      <w:outlineLvl w:val="0"/>
    </w:pPr>
    <w:rPr>
      <w:b/>
      <w:i/>
      <w:sz w:val="28"/>
    </w:rPr>
  </w:style>
  <w:style w:type="paragraph" w:styleId="Titolo2">
    <w:name w:val="heading 2"/>
    <w:basedOn w:val="Normale"/>
    <w:next w:val="Corpotesto"/>
    <w:link w:val="Titolo2Carattere"/>
    <w:qFormat/>
    <w:rsid w:val="00C173A0"/>
    <w:pPr>
      <w:keepNext/>
      <w:numPr>
        <w:ilvl w:val="1"/>
        <w:numId w:val="1"/>
      </w:numPr>
      <w:ind w:left="0" w:right="51" w:firstLine="0"/>
      <w:jc w:val="center"/>
      <w:outlineLvl w:val="1"/>
    </w:pPr>
    <w:rPr>
      <w:i/>
      <w:sz w:val="28"/>
    </w:rPr>
  </w:style>
  <w:style w:type="paragraph" w:styleId="Titolo3">
    <w:name w:val="heading 3"/>
    <w:basedOn w:val="Normale"/>
    <w:next w:val="Corpotesto"/>
    <w:link w:val="Titolo3Carattere"/>
    <w:qFormat/>
    <w:rsid w:val="00C173A0"/>
    <w:pPr>
      <w:keepNext/>
      <w:numPr>
        <w:ilvl w:val="2"/>
        <w:numId w:val="1"/>
      </w:numPr>
      <w:spacing w:line="480" w:lineRule="atLeast"/>
      <w:ind w:right="51"/>
      <w:jc w:val="center"/>
      <w:outlineLvl w:val="2"/>
    </w:pPr>
    <w:rPr>
      <w:b/>
      <w:bCs/>
      <w:sz w:val="28"/>
    </w:rPr>
  </w:style>
  <w:style w:type="paragraph" w:styleId="Titolo4">
    <w:name w:val="heading 4"/>
    <w:basedOn w:val="Normale"/>
    <w:next w:val="Corpotesto"/>
    <w:link w:val="Titolo4Carattere"/>
    <w:qFormat/>
    <w:rsid w:val="00C173A0"/>
    <w:pPr>
      <w:keepNext/>
      <w:numPr>
        <w:ilvl w:val="3"/>
        <w:numId w:val="1"/>
      </w:numPr>
      <w:spacing w:line="480" w:lineRule="atLeast"/>
      <w:ind w:left="0" w:right="51" w:firstLine="0"/>
      <w:jc w:val="center"/>
      <w:outlineLvl w:val="3"/>
    </w:pPr>
    <w:rPr>
      <w:b/>
      <w:i/>
      <w:sz w:val="28"/>
    </w:rPr>
  </w:style>
  <w:style w:type="paragraph" w:styleId="Titolo5">
    <w:name w:val="heading 5"/>
    <w:basedOn w:val="Normale"/>
    <w:next w:val="Corpotesto"/>
    <w:link w:val="Titolo5Carattere"/>
    <w:qFormat/>
    <w:rsid w:val="00C173A0"/>
    <w:pPr>
      <w:keepNext/>
      <w:numPr>
        <w:ilvl w:val="4"/>
        <w:numId w:val="1"/>
      </w:numPr>
      <w:spacing w:line="480" w:lineRule="atLeast"/>
      <w:ind w:left="786" w:right="51" w:firstLine="0"/>
      <w:jc w:val="center"/>
      <w:outlineLvl w:val="4"/>
    </w:pPr>
    <w:rPr>
      <w:b/>
    </w:rPr>
  </w:style>
  <w:style w:type="paragraph" w:styleId="Titolo6">
    <w:name w:val="heading 6"/>
    <w:basedOn w:val="Normale"/>
    <w:next w:val="Corpotesto"/>
    <w:link w:val="Titolo6Carattere"/>
    <w:qFormat/>
    <w:rsid w:val="00C173A0"/>
    <w:pPr>
      <w:keepNext/>
      <w:numPr>
        <w:ilvl w:val="5"/>
        <w:numId w:val="1"/>
      </w:numPr>
      <w:shd w:val="clear" w:color="auto" w:fill="DFDFDF"/>
      <w:spacing w:line="480" w:lineRule="atLeast"/>
      <w:ind w:left="0" w:right="51" w:firstLine="0"/>
      <w:jc w:val="both"/>
      <w:outlineLvl w:val="5"/>
    </w:pPr>
    <w:rPr>
      <w:b/>
      <w:i/>
    </w:rPr>
  </w:style>
  <w:style w:type="paragraph" w:styleId="Titolo7">
    <w:name w:val="heading 7"/>
    <w:basedOn w:val="Normale"/>
    <w:next w:val="Corpotesto"/>
    <w:link w:val="Titolo7Carattere"/>
    <w:qFormat/>
    <w:rsid w:val="00C173A0"/>
    <w:pPr>
      <w:keepNext/>
      <w:numPr>
        <w:ilvl w:val="6"/>
        <w:numId w:val="1"/>
      </w:numPr>
      <w:ind w:left="0" w:right="51" w:firstLine="0"/>
      <w:jc w:val="center"/>
      <w:outlineLvl w:val="6"/>
    </w:pPr>
    <w:rPr>
      <w:sz w:val="28"/>
    </w:rPr>
  </w:style>
  <w:style w:type="paragraph" w:styleId="Titolo8">
    <w:name w:val="heading 8"/>
    <w:basedOn w:val="Normale"/>
    <w:next w:val="Corpotesto"/>
    <w:link w:val="Titolo8Carattere"/>
    <w:qFormat/>
    <w:rsid w:val="00C173A0"/>
    <w:pPr>
      <w:keepNext/>
      <w:numPr>
        <w:ilvl w:val="7"/>
        <w:numId w:val="1"/>
      </w:numPr>
      <w:ind w:left="0" w:right="51" w:firstLine="0"/>
      <w:jc w:val="center"/>
      <w:outlineLvl w:val="7"/>
    </w:pPr>
    <w:rPr>
      <w:b/>
      <w:bCs/>
    </w:rPr>
  </w:style>
  <w:style w:type="paragraph" w:styleId="Titolo9">
    <w:name w:val="heading 9"/>
    <w:basedOn w:val="Normale"/>
    <w:next w:val="Corpotesto"/>
    <w:link w:val="Titolo9Carattere"/>
    <w:qFormat/>
    <w:rsid w:val="00C173A0"/>
    <w:pPr>
      <w:keepNext/>
      <w:numPr>
        <w:ilvl w:val="8"/>
        <w:numId w:val="1"/>
      </w:numPr>
      <w:outlineLvl w:val="8"/>
    </w:pPr>
    <w:rPr>
      <w:u w:val="doub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173A0"/>
    <w:rPr>
      <w:rFonts w:ascii="Times New Roman" w:eastAsia="Times New Roman" w:hAnsi="Times New Roman" w:cs="Times New Roman"/>
      <w:b/>
      <w:i/>
      <w:color w:val="00000A"/>
      <w:kern w:val="1"/>
      <w:sz w:val="28"/>
      <w:szCs w:val="20"/>
      <w:lang w:eastAsia="it-IT"/>
    </w:rPr>
  </w:style>
  <w:style w:type="character" w:customStyle="1" w:styleId="Titolo2Carattere">
    <w:name w:val="Titolo 2 Carattere"/>
    <w:basedOn w:val="Carpredefinitoparagrafo"/>
    <w:link w:val="Titolo2"/>
    <w:rsid w:val="00C173A0"/>
    <w:rPr>
      <w:rFonts w:ascii="Times New Roman" w:eastAsia="Times New Roman" w:hAnsi="Times New Roman" w:cs="Times New Roman"/>
      <w:i/>
      <w:color w:val="00000A"/>
      <w:kern w:val="1"/>
      <w:sz w:val="28"/>
      <w:szCs w:val="20"/>
      <w:lang w:eastAsia="it-IT"/>
    </w:rPr>
  </w:style>
  <w:style w:type="character" w:customStyle="1" w:styleId="Titolo3Carattere">
    <w:name w:val="Titolo 3 Carattere"/>
    <w:basedOn w:val="Carpredefinitoparagrafo"/>
    <w:link w:val="Titolo3"/>
    <w:rsid w:val="00C173A0"/>
    <w:rPr>
      <w:rFonts w:ascii="Times New Roman" w:eastAsia="Times New Roman" w:hAnsi="Times New Roman" w:cs="Times New Roman"/>
      <w:b/>
      <w:bCs/>
      <w:color w:val="00000A"/>
      <w:kern w:val="1"/>
      <w:sz w:val="28"/>
      <w:szCs w:val="20"/>
      <w:lang w:eastAsia="it-IT"/>
    </w:rPr>
  </w:style>
  <w:style w:type="character" w:customStyle="1" w:styleId="Titolo4Carattere">
    <w:name w:val="Titolo 4 Carattere"/>
    <w:basedOn w:val="Carpredefinitoparagrafo"/>
    <w:link w:val="Titolo4"/>
    <w:rsid w:val="00C173A0"/>
    <w:rPr>
      <w:rFonts w:ascii="Times New Roman" w:eastAsia="Times New Roman" w:hAnsi="Times New Roman" w:cs="Times New Roman"/>
      <w:b/>
      <w:i/>
      <w:color w:val="00000A"/>
      <w:kern w:val="1"/>
      <w:sz w:val="28"/>
      <w:szCs w:val="20"/>
      <w:lang w:eastAsia="it-IT"/>
    </w:rPr>
  </w:style>
  <w:style w:type="character" w:customStyle="1" w:styleId="Titolo5Carattere">
    <w:name w:val="Titolo 5 Carattere"/>
    <w:basedOn w:val="Carpredefinitoparagrafo"/>
    <w:link w:val="Titolo5"/>
    <w:rsid w:val="00C173A0"/>
    <w:rPr>
      <w:rFonts w:ascii="Times New Roman" w:eastAsia="Times New Roman" w:hAnsi="Times New Roman" w:cs="Times New Roman"/>
      <w:b/>
      <w:color w:val="00000A"/>
      <w:kern w:val="1"/>
      <w:sz w:val="24"/>
      <w:szCs w:val="20"/>
      <w:lang w:eastAsia="it-IT"/>
    </w:rPr>
  </w:style>
  <w:style w:type="character" w:customStyle="1" w:styleId="Titolo6Carattere">
    <w:name w:val="Titolo 6 Carattere"/>
    <w:basedOn w:val="Carpredefinitoparagrafo"/>
    <w:link w:val="Titolo6"/>
    <w:rsid w:val="00C173A0"/>
    <w:rPr>
      <w:rFonts w:ascii="Times New Roman" w:eastAsia="Times New Roman" w:hAnsi="Times New Roman" w:cs="Times New Roman"/>
      <w:b/>
      <w:i/>
      <w:color w:val="00000A"/>
      <w:kern w:val="1"/>
      <w:sz w:val="24"/>
      <w:szCs w:val="20"/>
      <w:shd w:val="clear" w:color="auto" w:fill="DFDFDF"/>
      <w:lang w:eastAsia="it-IT"/>
    </w:rPr>
  </w:style>
  <w:style w:type="character" w:customStyle="1" w:styleId="Titolo7Carattere">
    <w:name w:val="Titolo 7 Carattere"/>
    <w:basedOn w:val="Carpredefinitoparagrafo"/>
    <w:link w:val="Titolo7"/>
    <w:rsid w:val="00C173A0"/>
    <w:rPr>
      <w:rFonts w:ascii="Times New Roman" w:eastAsia="Times New Roman" w:hAnsi="Times New Roman" w:cs="Times New Roman"/>
      <w:color w:val="00000A"/>
      <w:kern w:val="1"/>
      <w:sz w:val="28"/>
      <w:szCs w:val="20"/>
      <w:lang w:eastAsia="it-IT"/>
    </w:rPr>
  </w:style>
  <w:style w:type="character" w:customStyle="1" w:styleId="Titolo8Carattere">
    <w:name w:val="Titolo 8 Carattere"/>
    <w:basedOn w:val="Carpredefinitoparagrafo"/>
    <w:link w:val="Titolo8"/>
    <w:rsid w:val="00C173A0"/>
    <w:rPr>
      <w:rFonts w:ascii="Times New Roman" w:eastAsia="Times New Roman" w:hAnsi="Times New Roman" w:cs="Times New Roman"/>
      <w:b/>
      <w:bCs/>
      <w:color w:val="00000A"/>
      <w:kern w:val="1"/>
      <w:sz w:val="24"/>
      <w:szCs w:val="20"/>
      <w:lang w:eastAsia="it-IT"/>
    </w:rPr>
  </w:style>
  <w:style w:type="character" w:customStyle="1" w:styleId="Titolo9Carattere">
    <w:name w:val="Titolo 9 Carattere"/>
    <w:basedOn w:val="Carpredefinitoparagrafo"/>
    <w:link w:val="Titolo9"/>
    <w:rsid w:val="00C173A0"/>
    <w:rPr>
      <w:rFonts w:ascii="Times New Roman" w:eastAsia="Times New Roman" w:hAnsi="Times New Roman" w:cs="Times New Roman"/>
      <w:color w:val="00000A"/>
      <w:kern w:val="1"/>
      <w:sz w:val="24"/>
      <w:szCs w:val="20"/>
      <w:u w:val="double"/>
      <w:lang w:eastAsia="it-IT"/>
    </w:rPr>
  </w:style>
  <w:style w:type="character" w:customStyle="1" w:styleId="Rimandonotaapidipagina1">
    <w:name w:val="Rimando nota a piè di pagina1"/>
    <w:basedOn w:val="Carpredefinitoparagrafo"/>
    <w:rsid w:val="00C173A0"/>
    <w:rPr>
      <w:rFonts w:cs="Times New Roman"/>
      <w:vertAlign w:val="superscript"/>
    </w:rPr>
  </w:style>
  <w:style w:type="character" w:customStyle="1" w:styleId="Caratterenotaapidipagina">
    <w:name w:val="Carattere nota a piè di pagina"/>
    <w:rsid w:val="00C173A0"/>
  </w:style>
  <w:style w:type="character" w:styleId="Rimandonotaapidipagina">
    <w:name w:val="footnote reference"/>
    <w:uiPriority w:val="99"/>
    <w:rsid w:val="00C173A0"/>
    <w:rPr>
      <w:vertAlign w:val="superscript"/>
    </w:rPr>
  </w:style>
  <w:style w:type="paragraph" w:styleId="Corpotesto">
    <w:name w:val="Body Text"/>
    <w:basedOn w:val="Normale"/>
    <w:link w:val="CorpotestoCarattere"/>
    <w:rsid w:val="00C173A0"/>
    <w:pPr>
      <w:spacing w:after="120"/>
    </w:pPr>
  </w:style>
  <w:style w:type="character" w:customStyle="1" w:styleId="CorpotestoCarattere">
    <w:name w:val="Corpo testo Carattere"/>
    <w:basedOn w:val="Carpredefinitoparagrafo"/>
    <w:link w:val="Corpotesto"/>
    <w:qFormat/>
    <w:rsid w:val="00C173A0"/>
    <w:rPr>
      <w:rFonts w:ascii="Times New Roman" w:eastAsia="Times New Roman" w:hAnsi="Times New Roman" w:cs="Times New Roman"/>
      <w:color w:val="00000A"/>
      <w:kern w:val="1"/>
      <w:sz w:val="24"/>
      <w:szCs w:val="20"/>
      <w:lang w:eastAsia="it-IT"/>
    </w:rPr>
  </w:style>
  <w:style w:type="paragraph" w:customStyle="1" w:styleId="Corpodeltesto1">
    <w:name w:val="Corpo del testo1"/>
    <w:basedOn w:val="Normale"/>
    <w:rsid w:val="00C173A0"/>
    <w:pPr>
      <w:spacing w:line="480" w:lineRule="atLeast"/>
      <w:ind w:right="335"/>
    </w:pPr>
  </w:style>
  <w:style w:type="paragraph" w:customStyle="1" w:styleId="Corpodeltesto21">
    <w:name w:val="Corpo del testo 21"/>
    <w:basedOn w:val="Normale"/>
    <w:rsid w:val="00C173A0"/>
    <w:pPr>
      <w:spacing w:line="480" w:lineRule="atLeast"/>
      <w:ind w:right="51"/>
      <w:jc w:val="both"/>
    </w:pPr>
  </w:style>
  <w:style w:type="paragraph" w:customStyle="1" w:styleId="Testonotaapidipagina1">
    <w:name w:val="Testo nota a piè di pagina1"/>
    <w:basedOn w:val="Normale"/>
    <w:rsid w:val="00C173A0"/>
    <w:pPr>
      <w:ind w:firstLine="709"/>
      <w:jc w:val="both"/>
    </w:pPr>
    <w:rPr>
      <w:sz w:val="20"/>
    </w:rPr>
  </w:style>
  <w:style w:type="paragraph" w:customStyle="1" w:styleId="Paragrafoelenco1">
    <w:name w:val="Paragrafo elenco1"/>
    <w:basedOn w:val="Normale"/>
    <w:uiPriority w:val="99"/>
    <w:qFormat/>
    <w:rsid w:val="00C173A0"/>
    <w:pPr>
      <w:ind w:left="720"/>
      <w:contextualSpacing/>
    </w:pPr>
  </w:style>
  <w:style w:type="paragraph" w:customStyle="1" w:styleId="sche3">
    <w:name w:val="sche_3"/>
    <w:qFormat/>
    <w:rsid w:val="00C173A0"/>
    <w:pPr>
      <w:widowControl w:val="0"/>
      <w:suppressAutoHyphens/>
      <w:spacing w:after="0" w:line="240" w:lineRule="auto"/>
      <w:jc w:val="both"/>
    </w:pPr>
    <w:rPr>
      <w:rFonts w:ascii="Times New Roman" w:eastAsia="Times New Roman" w:hAnsi="Times New Roman" w:cs="Times New Roman"/>
      <w:color w:val="00000A"/>
      <w:kern w:val="1"/>
      <w:sz w:val="20"/>
      <w:szCs w:val="20"/>
      <w:lang w:val="en-US" w:eastAsia="it-IT"/>
    </w:rPr>
  </w:style>
  <w:style w:type="paragraph" w:styleId="Testonotaapidipagina">
    <w:name w:val="footnote text"/>
    <w:basedOn w:val="Normale"/>
    <w:link w:val="TestonotaapidipaginaCarattere"/>
    <w:rsid w:val="00C173A0"/>
  </w:style>
  <w:style w:type="character" w:customStyle="1" w:styleId="TestonotaapidipaginaCarattere">
    <w:name w:val="Testo nota a piè di pagina Carattere"/>
    <w:basedOn w:val="Carpredefinitoparagrafo"/>
    <w:link w:val="Testonotaapidipagina"/>
    <w:rsid w:val="00C173A0"/>
    <w:rPr>
      <w:rFonts w:ascii="Times New Roman" w:eastAsia="Times New Roman" w:hAnsi="Times New Roman" w:cs="Times New Roman"/>
      <w:color w:val="00000A"/>
      <w:kern w:val="1"/>
      <w:sz w:val="24"/>
      <w:szCs w:val="20"/>
      <w:lang w:eastAsia="it-IT"/>
    </w:rPr>
  </w:style>
  <w:style w:type="paragraph" w:styleId="Paragrafoelenco">
    <w:name w:val="List Paragraph"/>
    <w:aliases w:val="Bullet edison,Paragrafo elenco 2"/>
    <w:basedOn w:val="Normale"/>
    <w:link w:val="ParagrafoelencoCarattere"/>
    <w:uiPriority w:val="99"/>
    <w:qFormat/>
    <w:rsid w:val="00C173A0"/>
    <w:pPr>
      <w:ind w:left="720"/>
      <w:contextualSpacing/>
    </w:pPr>
  </w:style>
  <w:style w:type="paragraph" w:styleId="Intestazione">
    <w:name w:val="header"/>
    <w:basedOn w:val="Normale"/>
    <w:link w:val="IntestazioneCarattere"/>
    <w:uiPriority w:val="99"/>
    <w:unhideWhenUsed/>
    <w:rsid w:val="003B294A"/>
    <w:pPr>
      <w:tabs>
        <w:tab w:val="center" w:pos="4819"/>
        <w:tab w:val="right" w:pos="9638"/>
      </w:tabs>
    </w:pPr>
  </w:style>
  <w:style w:type="character" w:customStyle="1" w:styleId="IntestazioneCarattere">
    <w:name w:val="Intestazione Carattere"/>
    <w:basedOn w:val="Carpredefinitoparagrafo"/>
    <w:link w:val="Intestazione"/>
    <w:uiPriority w:val="99"/>
    <w:rsid w:val="003B294A"/>
    <w:rPr>
      <w:rFonts w:ascii="Times New Roman" w:eastAsia="Times New Roman" w:hAnsi="Times New Roman" w:cs="Times New Roman"/>
      <w:color w:val="00000A"/>
      <w:kern w:val="1"/>
      <w:sz w:val="24"/>
      <w:szCs w:val="20"/>
      <w:lang w:eastAsia="it-IT"/>
    </w:rPr>
  </w:style>
  <w:style w:type="paragraph" w:styleId="Pidipagina">
    <w:name w:val="footer"/>
    <w:basedOn w:val="Normale"/>
    <w:link w:val="PidipaginaCarattere"/>
    <w:uiPriority w:val="99"/>
    <w:unhideWhenUsed/>
    <w:rsid w:val="003B294A"/>
    <w:pPr>
      <w:tabs>
        <w:tab w:val="center" w:pos="4819"/>
        <w:tab w:val="right" w:pos="9638"/>
      </w:tabs>
    </w:pPr>
  </w:style>
  <w:style w:type="character" w:customStyle="1" w:styleId="PidipaginaCarattere">
    <w:name w:val="Piè di pagina Carattere"/>
    <w:basedOn w:val="Carpredefinitoparagrafo"/>
    <w:link w:val="Pidipagina"/>
    <w:uiPriority w:val="99"/>
    <w:rsid w:val="003B294A"/>
    <w:rPr>
      <w:rFonts w:ascii="Times New Roman" w:eastAsia="Times New Roman" w:hAnsi="Times New Roman" w:cs="Times New Roman"/>
      <w:color w:val="00000A"/>
      <w:kern w:val="1"/>
      <w:sz w:val="24"/>
      <w:szCs w:val="20"/>
      <w:lang w:eastAsia="it-IT"/>
    </w:rPr>
  </w:style>
  <w:style w:type="character" w:styleId="Collegamentoipertestuale">
    <w:name w:val="Hyperlink"/>
    <w:basedOn w:val="Carpredefinitoparagrafo"/>
    <w:uiPriority w:val="99"/>
    <w:unhideWhenUsed/>
    <w:rsid w:val="00902134"/>
    <w:rPr>
      <w:color w:val="0000FF" w:themeColor="hyperlink"/>
      <w:u w:val="single"/>
    </w:rPr>
  </w:style>
  <w:style w:type="paragraph" w:styleId="Corpodeltesto2">
    <w:name w:val="Body Text 2"/>
    <w:basedOn w:val="Normale"/>
    <w:link w:val="Corpodeltesto2Carattere"/>
    <w:uiPriority w:val="99"/>
    <w:unhideWhenUsed/>
    <w:rsid w:val="003E61A0"/>
    <w:pPr>
      <w:spacing w:after="120" w:line="480" w:lineRule="auto"/>
    </w:pPr>
  </w:style>
  <w:style w:type="character" w:customStyle="1" w:styleId="Corpodeltesto2Carattere">
    <w:name w:val="Corpo del testo 2 Carattere"/>
    <w:basedOn w:val="Carpredefinitoparagrafo"/>
    <w:link w:val="Corpodeltesto2"/>
    <w:uiPriority w:val="99"/>
    <w:rsid w:val="003E61A0"/>
    <w:rPr>
      <w:rFonts w:ascii="Times New Roman" w:eastAsia="Times New Roman" w:hAnsi="Times New Roman" w:cs="Times New Roman"/>
      <w:color w:val="00000A"/>
      <w:kern w:val="1"/>
      <w:sz w:val="24"/>
      <w:szCs w:val="20"/>
      <w:lang w:eastAsia="it-IT"/>
    </w:rPr>
  </w:style>
  <w:style w:type="paragraph" w:styleId="Numeroelenco">
    <w:name w:val="List Number"/>
    <w:basedOn w:val="Normale"/>
    <w:link w:val="NumeroelencoCarattere"/>
    <w:rsid w:val="003E61A0"/>
    <w:pPr>
      <w:widowControl w:val="0"/>
      <w:numPr>
        <w:numId w:val="5"/>
      </w:numPr>
      <w:autoSpaceDE w:val="0"/>
      <w:autoSpaceDN w:val="0"/>
      <w:adjustRightInd w:val="0"/>
      <w:spacing w:line="300" w:lineRule="exact"/>
      <w:jc w:val="both"/>
    </w:pPr>
    <w:rPr>
      <w:rFonts w:ascii="Trebuchet MS" w:hAnsi="Trebuchet MS"/>
      <w:color w:val="auto"/>
      <w:kern w:val="2"/>
      <w:sz w:val="20"/>
      <w:szCs w:val="24"/>
    </w:rPr>
  </w:style>
  <w:style w:type="character" w:customStyle="1" w:styleId="NumeroelencoCarattere">
    <w:name w:val="Numero elenco Carattere"/>
    <w:link w:val="Numeroelenco"/>
    <w:rsid w:val="003E61A0"/>
    <w:rPr>
      <w:rFonts w:ascii="Trebuchet MS" w:eastAsia="Times New Roman" w:hAnsi="Trebuchet MS" w:cs="Times New Roman"/>
      <w:kern w:val="2"/>
      <w:sz w:val="20"/>
      <w:szCs w:val="24"/>
      <w:lang w:eastAsia="it-IT"/>
    </w:rPr>
  </w:style>
  <w:style w:type="character" w:styleId="Collegamentovisitato">
    <w:name w:val="FollowedHyperlink"/>
    <w:basedOn w:val="Carpredefinitoparagrafo"/>
    <w:uiPriority w:val="99"/>
    <w:semiHidden/>
    <w:unhideWhenUsed/>
    <w:rsid w:val="00381F11"/>
    <w:rPr>
      <w:color w:val="800080" w:themeColor="followedHyperlink"/>
      <w:u w:val="single"/>
    </w:rPr>
  </w:style>
  <w:style w:type="table" w:styleId="Grigliatabella">
    <w:name w:val="Table Grid"/>
    <w:basedOn w:val="Tabellanormale"/>
    <w:uiPriority w:val="39"/>
    <w:rsid w:val="001520D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iPriority w:val="99"/>
    <w:rsid w:val="001520DD"/>
    <w:pPr>
      <w:spacing w:line="276" w:lineRule="auto"/>
      <w:jc w:val="both"/>
    </w:pPr>
    <w:rPr>
      <w:rFonts w:ascii="Garamond" w:hAnsi="Garamond"/>
      <w:color w:val="auto"/>
      <w:kern w:val="0"/>
      <w:sz w:val="20"/>
      <w:lang w:eastAsia="en-US"/>
    </w:rPr>
  </w:style>
  <w:style w:type="character" w:customStyle="1" w:styleId="TestocommentoCarattere">
    <w:name w:val="Testo commento Carattere"/>
    <w:basedOn w:val="Carpredefinitoparagrafo"/>
    <w:link w:val="Testocommento"/>
    <w:uiPriority w:val="99"/>
    <w:rsid w:val="001520DD"/>
    <w:rPr>
      <w:rFonts w:ascii="Garamond" w:eastAsia="Times New Roman" w:hAnsi="Garamond" w:cs="Times New Roman"/>
      <w:sz w:val="20"/>
      <w:szCs w:val="20"/>
    </w:rPr>
  </w:style>
  <w:style w:type="paragraph" w:customStyle="1" w:styleId="Default">
    <w:name w:val="Default"/>
    <w:uiPriority w:val="99"/>
    <w:rsid w:val="00EF78D3"/>
    <w:pPr>
      <w:autoSpaceDE w:val="0"/>
      <w:autoSpaceDN w:val="0"/>
      <w:adjustRightInd w:val="0"/>
      <w:spacing w:after="0" w:line="240" w:lineRule="auto"/>
    </w:pPr>
    <w:rPr>
      <w:rFonts w:ascii="Calibri" w:hAnsi="Calibri" w:cs="Calibri"/>
      <w:color w:val="000000"/>
      <w:sz w:val="24"/>
      <w:szCs w:val="24"/>
    </w:rPr>
  </w:style>
  <w:style w:type="character" w:customStyle="1" w:styleId="Corpodeltesto20">
    <w:name w:val="Corpo del testo (2)_"/>
    <w:basedOn w:val="Carpredefinitoparagrafo"/>
    <w:link w:val="Corpodeltesto22"/>
    <w:rsid w:val="00EF78D3"/>
    <w:rPr>
      <w:rFonts w:ascii="Calibri" w:eastAsia="Calibri" w:hAnsi="Calibri" w:cs="Calibri"/>
      <w:sz w:val="19"/>
      <w:szCs w:val="19"/>
      <w:shd w:val="clear" w:color="auto" w:fill="FFFFFF"/>
    </w:rPr>
  </w:style>
  <w:style w:type="paragraph" w:customStyle="1" w:styleId="Corpodeltesto22">
    <w:name w:val="Corpo del testo (2)"/>
    <w:basedOn w:val="Normale"/>
    <w:link w:val="Corpodeltesto20"/>
    <w:rsid w:val="00EF78D3"/>
    <w:pPr>
      <w:widowControl w:val="0"/>
      <w:shd w:val="clear" w:color="auto" w:fill="FFFFFF"/>
      <w:spacing w:line="298" w:lineRule="exact"/>
      <w:ind w:hanging="420"/>
    </w:pPr>
    <w:rPr>
      <w:rFonts w:ascii="Calibri" w:eastAsia="Calibri" w:hAnsi="Calibri" w:cs="Calibri"/>
      <w:color w:val="auto"/>
      <w:kern w:val="0"/>
      <w:sz w:val="19"/>
      <w:szCs w:val="19"/>
      <w:lang w:eastAsia="en-US"/>
    </w:rPr>
  </w:style>
  <w:style w:type="paragraph" w:styleId="Testofumetto">
    <w:name w:val="Balloon Text"/>
    <w:basedOn w:val="Normale"/>
    <w:link w:val="TestofumettoCarattere"/>
    <w:uiPriority w:val="99"/>
    <w:semiHidden/>
    <w:unhideWhenUsed/>
    <w:rsid w:val="00D50A6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50A60"/>
    <w:rPr>
      <w:rFonts w:ascii="Tahoma" w:eastAsia="Times New Roman" w:hAnsi="Tahoma" w:cs="Tahoma"/>
      <w:color w:val="00000A"/>
      <w:kern w:val="1"/>
      <w:sz w:val="16"/>
      <w:szCs w:val="16"/>
      <w:lang w:eastAsia="it-IT"/>
    </w:rPr>
  </w:style>
  <w:style w:type="paragraph" w:customStyle="1" w:styleId="Standard">
    <w:name w:val="Standard"/>
    <w:rsid w:val="0097315F"/>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styleId="Rimandocommento">
    <w:name w:val="annotation reference"/>
    <w:basedOn w:val="Carpredefinitoparagrafo"/>
    <w:uiPriority w:val="99"/>
    <w:semiHidden/>
    <w:unhideWhenUsed/>
    <w:rsid w:val="00534D52"/>
    <w:rPr>
      <w:sz w:val="16"/>
      <w:szCs w:val="16"/>
    </w:rPr>
  </w:style>
  <w:style w:type="paragraph" w:styleId="Soggettocommento">
    <w:name w:val="annotation subject"/>
    <w:basedOn w:val="Testocommento"/>
    <w:next w:val="Testocommento"/>
    <w:link w:val="SoggettocommentoCarattere"/>
    <w:uiPriority w:val="99"/>
    <w:semiHidden/>
    <w:unhideWhenUsed/>
    <w:rsid w:val="00534D52"/>
    <w:pPr>
      <w:spacing w:line="240" w:lineRule="auto"/>
      <w:jc w:val="left"/>
    </w:pPr>
    <w:rPr>
      <w:rFonts w:ascii="Times New Roman" w:hAnsi="Times New Roman"/>
      <w:b/>
      <w:bCs/>
      <w:color w:val="00000A"/>
      <w:kern w:val="1"/>
      <w:lang w:eastAsia="it-IT"/>
    </w:rPr>
  </w:style>
  <w:style w:type="character" w:customStyle="1" w:styleId="SoggettocommentoCarattere">
    <w:name w:val="Soggetto commento Carattere"/>
    <w:basedOn w:val="TestocommentoCarattere"/>
    <w:link w:val="Soggettocommento"/>
    <w:uiPriority w:val="99"/>
    <w:semiHidden/>
    <w:rsid w:val="00534D52"/>
    <w:rPr>
      <w:rFonts w:ascii="Times New Roman" w:eastAsia="Times New Roman" w:hAnsi="Times New Roman" w:cs="Times New Roman"/>
      <w:b/>
      <w:bCs/>
      <w:color w:val="00000A"/>
      <w:kern w:val="1"/>
      <w:sz w:val="20"/>
      <w:szCs w:val="20"/>
      <w:lang w:eastAsia="it-IT"/>
    </w:rPr>
  </w:style>
  <w:style w:type="table" w:customStyle="1" w:styleId="Grigliatabella1">
    <w:name w:val="Griglia tabella1"/>
    <w:basedOn w:val="Tabellanormale"/>
    <w:next w:val="Grigliatabella"/>
    <w:uiPriority w:val="39"/>
    <w:rsid w:val="005429F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Bullet edison Carattere,Paragrafo elenco 2 Carattere"/>
    <w:basedOn w:val="Carpredefinitoparagrafo"/>
    <w:link w:val="Paragrafoelenco"/>
    <w:uiPriority w:val="99"/>
    <w:qFormat/>
    <w:locked/>
    <w:rsid w:val="00F320D8"/>
    <w:rPr>
      <w:rFonts w:ascii="Times New Roman" w:eastAsia="Times New Roman" w:hAnsi="Times New Roman" w:cs="Times New Roman"/>
      <w:color w:val="00000A"/>
      <w:kern w:val="1"/>
      <w:sz w:val="24"/>
      <w:szCs w:val="20"/>
      <w:lang w:eastAsia="it-IT"/>
    </w:rPr>
  </w:style>
  <w:style w:type="character" w:styleId="Testosegnaposto">
    <w:name w:val="Placeholder Text"/>
    <w:basedOn w:val="Carpredefinitoparagrafo"/>
    <w:uiPriority w:val="99"/>
    <w:semiHidden/>
    <w:rsid w:val="00F320D8"/>
    <w:rPr>
      <w:color w:val="808080"/>
    </w:rPr>
  </w:style>
  <w:style w:type="paragraph" w:styleId="Rientrocorpodeltesto2">
    <w:name w:val="Body Text Indent 2"/>
    <w:basedOn w:val="Normale"/>
    <w:link w:val="Rientrocorpodeltesto2Carattere"/>
    <w:uiPriority w:val="99"/>
    <w:semiHidden/>
    <w:unhideWhenUsed/>
    <w:rsid w:val="00244981"/>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244981"/>
    <w:rPr>
      <w:rFonts w:ascii="Times New Roman" w:eastAsia="Times New Roman" w:hAnsi="Times New Roman" w:cs="Times New Roman"/>
      <w:color w:val="00000A"/>
      <w:kern w:val="1"/>
      <w:sz w:val="24"/>
      <w:szCs w:val="20"/>
      <w:lang w:eastAsia="it-IT"/>
    </w:rPr>
  </w:style>
  <w:style w:type="paragraph" w:styleId="Revisione">
    <w:name w:val="Revision"/>
    <w:hidden/>
    <w:uiPriority w:val="99"/>
    <w:semiHidden/>
    <w:rsid w:val="00823225"/>
    <w:pPr>
      <w:spacing w:after="0" w:line="240" w:lineRule="auto"/>
    </w:pPr>
    <w:rPr>
      <w:rFonts w:ascii="Times New Roman" w:eastAsia="Times New Roman" w:hAnsi="Times New Roman" w:cs="Times New Roman"/>
      <w:color w:val="00000A"/>
      <w:kern w:val="1"/>
      <w:sz w:val="24"/>
      <w:szCs w:val="20"/>
      <w:lang w:eastAsia="it-IT"/>
    </w:rPr>
  </w:style>
  <w:style w:type="character" w:customStyle="1" w:styleId="CorpotestoCarattere1">
    <w:name w:val="Corpo testo Carattere1"/>
    <w:basedOn w:val="Carpredefinitoparagrafo"/>
    <w:uiPriority w:val="99"/>
    <w:semiHidden/>
    <w:rsid w:val="00676700"/>
    <w:rPr>
      <w:rFonts w:eastAsiaTheme="minorEastAsia"/>
      <w:sz w:val="24"/>
      <w:szCs w:val="24"/>
    </w:rPr>
  </w:style>
  <w:style w:type="character" w:customStyle="1" w:styleId="TestocommentoCarattere1">
    <w:name w:val="Testo commento Carattere1"/>
    <w:basedOn w:val="Carpredefinitoparagrafo"/>
    <w:uiPriority w:val="99"/>
    <w:semiHidden/>
    <w:rsid w:val="00676700"/>
    <w:rPr>
      <w:rFonts w:eastAsiaTheme="minorEastAsia"/>
      <w:sz w:val="20"/>
      <w:szCs w:val="20"/>
    </w:rPr>
  </w:style>
  <w:style w:type="character" w:customStyle="1" w:styleId="SoggettocommentoCarattere1">
    <w:name w:val="Soggetto commento Carattere1"/>
    <w:basedOn w:val="TestocommentoCarattere1"/>
    <w:uiPriority w:val="99"/>
    <w:semiHidden/>
    <w:rsid w:val="00676700"/>
    <w:rPr>
      <w:rFonts w:eastAsiaTheme="minorEastAsia"/>
      <w:b/>
      <w:bCs/>
      <w:sz w:val="20"/>
      <w:szCs w:val="20"/>
    </w:rPr>
  </w:style>
  <w:style w:type="character" w:customStyle="1" w:styleId="TestofumettoCarattere1">
    <w:name w:val="Testo fumetto Carattere1"/>
    <w:basedOn w:val="Carpredefinitoparagrafo"/>
    <w:uiPriority w:val="99"/>
    <w:semiHidden/>
    <w:rsid w:val="00676700"/>
    <w:rPr>
      <w:rFonts w:ascii="Segoe UI" w:eastAsiaTheme="minorEastAsia" w:hAnsi="Segoe UI" w:cs="Segoe UI"/>
      <w:sz w:val="18"/>
      <w:szCs w:val="18"/>
    </w:rPr>
  </w:style>
  <w:style w:type="paragraph" w:customStyle="1" w:styleId="sche22">
    <w:name w:val="sche2_2"/>
    <w:uiPriority w:val="99"/>
    <w:rsid w:val="00676700"/>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paragraph" w:styleId="Testonotadichiusura">
    <w:name w:val="endnote text"/>
    <w:basedOn w:val="Normale"/>
    <w:link w:val="TestonotadichiusuraCarattere"/>
    <w:uiPriority w:val="99"/>
    <w:semiHidden/>
    <w:unhideWhenUsed/>
    <w:rsid w:val="00676700"/>
    <w:rPr>
      <w:rFonts w:asciiTheme="minorHAnsi" w:eastAsiaTheme="minorEastAsia" w:hAnsiTheme="minorHAnsi" w:cstheme="minorBidi"/>
      <w:color w:val="auto"/>
      <w:kern w:val="0"/>
      <w:sz w:val="20"/>
      <w:lang w:eastAsia="en-US"/>
    </w:rPr>
  </w:style>
  <w:style w:type="character" w:customStyle="1" w:styleId="TestonotadichiusuraCarattere">
    <w:name w:val="Testo nota di chiusura Carattere"/>
    <w:basedOn w:val="Carpredefinitoparagrafo"/>
    <w:link w:val="Testonotadichiusura"/>
    <w:uiPriority w:val="99"/>
    <w:semiHidden/>
    <w:rsid w:val="00676700"/>
    <w:rPr>
      <w:rFonts w:eastAsiaTheme="minorEastAsia"/>
      <w:sz w:val="20"/>
      <w:szCs w:val="20"/>
    </w:rPr>
  </w:style>
  <w:style w:type="character" w:styleId="Rimandonotadichiusura">
    <w:name w:val="endnote reference"/>
    <w:basedOn w:val="Carpredefinitoparagrafo"/>
    <w:uiPriority w:val="99"/>
    <w:semiHidden/>
    <w:unhideWhenUsed/>
    <w:rsid w:val="00676700"/>
    <w:rPr>
      <w:vertAlign w:val="superscript"/>
    </w:rPr>
  </w:style>
  <w:style w:type="paragraph" w:customStyle="1" w:styleId="Corpodeltesto31">
    <w:name w:val="Corpo del testo 31"/>
    <w:basedOn w:val="Normale"/>
    <w:rsid w:val="00F46B2D"/>
    <w:pPr>
      <w:spacing w:line="480" w:lineRule="atLeast"/>
      <w:ind w:right="51"/>
      <w:jc w:val="both"/>
    </w:pPr>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331">
      <w:bodyDiv w:val="1"/>
      <w:marLeft w:val="0"/>
      <w:marRight w:val="0"/>
      <w:marTop w:val="0"/>
      <w:marBottom w:val="0"/>
      <w:divBdr>
        <w:top w:val="none" w:sz="0" w:space="0" w:color="auto"/>
        <w:left w:val="none" w:sz="0" w:space="0" w:color="auto"/>
        <w:bottom w:val="none" w:sz="0" w:space="0" w:color="auto"/>
        <w:right w:val="none" w:sz="0" w:space="0" w:color="auto"/>
      </w:divBdr>
    </w:div>
    <w:div w:id="295572664">
      <w:bodyDiv w:val="1"/>
      <w:marLeft w:val="0"/>
      <w:marRight w:val="0"/>
      <w:marTop w:val="0"/>
      <w:marBottom w:val="0"/>
      <w:divBdr>
        <w:top w:val="none" w:sz="0" w:space="0" w:color="auto"/>
        <w:left w:val="none" w:sz="0" w:space="0" w:color="auto"/>
        <w:bottom w:val="none" w:sz="0" w:space="0" w:color="auto"/>
        <w:right w:val="none" w:sz="0" w:space="0" w:color="auto"/>
      </w:divBdr>
    </w:div>
    <w:div w:id="593054419">
      <w:bodyDiv w:val="1"/>
      <w:marLeft w:val="0"/>
      <w:marRight w:val="0"/>
      <w:marTop w:val="0"/>
      <w:marBottom w:val="0"/>
      <w:divBdr>
        <w:top w:val="none" w:sz="0" w:space="0" w:color="auto"/>
        <w:left w:val="none" w:sz="0" w:space="0" w:color="auto"/>
        <w:bottom w:val="none" w:sz="0" w:space="0" w:color="auto"/>
        <w:right w:val="none" w:sz="0" w:space="0" w:color="auto"/>
      </w:divBdr>
    </w:div>
    <w:div w:id="793985858">
      <w:bodyDiv w:val="1"/>
      <w:marLeft w:val="0"/>
      <w:marRight w:val="0"/>
      <w:marTop w:val="0"/>
      <w:marBottom w:val="0"/>
      <w:divBdr>
        <w:top w:val="none" w:sz="0" w:space="0" w:color="auto"/>
        <w:left w:val="none" w:sz="0" w:space="0" w:color="auto"/>
        <w:bottom w:val="none" w:sz="0" w:space="0" w:color="auto"/>
        <w:right w:val="none" w:sz="0" w:space="0" w:color="auto"/>
      </w:divBdr>
    </w:div>
    <w:div w:id="1398046112">
      <w:bodyDiv w:val="1"/>
      <w:marLeft w:val="0"/>
      <w:marRight w:val="0"/>
      <w:marTop w:val="0"/>
      <w:marBottom w:val="0"/>
      <w:divBdr>
        <w:top w:val="none" w:sz="0" w:space="0" w:color="auto"/>
        <w:left w:val="none" w:sz="0" w:space="0" w:color="auto"/>
        <w:bottom w:val="none" w:sz="0" w:space="0" w:color="auto"/>
        <w:right w:val="none" w:sz="0" w:space="0" w:color="auto"/>
      </w:divBdr>
    </w:div>
    <w:div w:id="1626887096">
      <w:bodyDiv w:val="1"/>
      <w:marLeft w:val="0"/>
      <w:marRight w:val="0"/>
      <w:marTop w:val="0"/>
      <w:marBottom w:val="0"/>
      <w:divBdr>
        <w:top w:val="none" w:sz="0" w:space="0" w:color="auto"/>
        <w:left w:val="none" w:sz="0" w:space="0" w:color="auto"/>
        <w:bottom w:val="none" w:sz="0" w:space="0" w:color="auto"/>
        <w:right w:val="none" w:sz="0" w:space="0" w:color="auto"/>
      </w:divBdr>
    </w:div>
    <w:div w:id="17712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7AEE89A692C407BBEEE9173507F64F1"/>
        <w:category>
          <w:name w:val="Generale"/>
          <w:gallery w:val="placeholder"/>
        </w:category>
        <w:types>
          <w:type w:val="bbPlcHdr"/>
        </w:types>
        <w:behaviors>
          <w:behavior w:val="content"/>
        </w:behaviors>
        <w:guid w:val="{27643F5D-F355-4F58-8C36-6D68C89D42C3}"/>
      </w:docPartPr>
      <w:docPartBody>
        <w:p w:rsidR="00752BD9" w:rsidRDefault="00BD2F22" w:rsidP="00BD2F22">
          <w:pPr>
            <w:pStyle w:val="F7AEE89A692C407BBEEE9173507F64F1"/>
          </w:pPr>
          <w:r w:rsidRPr="00DD514B">
            <w:rPr>
              <w:rStyle w:val="Testosegnaposto"/>
            </w:rPr>
            <w:t>Fare clic qui per immettere testo.</w:t>
          </w:r>
        </w:p>
      </w:docPartBody>
    </w:docPart>
    <w:docPart>
      <w:docPartPr>
        <w:name w:val="E9217CCC802F48D7A25ED0CC5697E129"/>
        <w:category>
          <w:name w:val="Generale"/>
          <w:gallery w:val="placeholder"/>
        </w:category>
        <w:types>
          <w:type w:val="bbPlcHdr"/>
        </w:types>
        <w:behaviors>
          <w:behavior w:val="content"/>
        </w:behaviors>
        <w:guid w:val="{EA07FD1D-9141-411E-B155-20303B65959E}"/>
      </w:docPartPr>
      <w:docPartBody>
        <w:p w:rsidR="00752BD9" w:rsidRDefault="00BD2F22" w:rsidP="00BD2F22">
          <w:pPr>
            <w:pStyle w:val="E9217CCC802F48D7A25ED0CC5697E129"/>
          </w:pPr>
          <w:r w:rsidRPr="00DD514B">
            <w:rPr>
              <w:rStyle w:val="Testosegnaposto"/>
            </w:rPr>
            <w:t>Fare clic qui per immettere testo.</w:t>
          </w:r>
        </w:p>
      </w:docPartBody>
    </w:docPart>
    <w:docPart>
      <w:docPartPr>
        <w:name w:val="51B675B2E0374F64B93AD11B3B6F89A2"/>
        <w:category>
          <w:name w:val="Generale"/>
          <w:gallery w:val="placeholder"/>
        </w:category>
        <w:types>
          <w:type w:val="bbPlcHdr"/>
        </w:types>
        <w:behaviors>
          <w:behavior w:val="content"/>
        </w:behaviors>
        <w:guid w:val="{CFE60EBA-640D-404B-BC5E-5EDA5DAB10BE}"/>
      </w:docPartPr>
      <w:docPartBody>
        <w:p w:rsidR="00752BD9" w:rsidRDefault="00BD2F22" w:rsidP="00BD2F22">
          <w:pPr>
            <w:pStyle w:val="51B675B2E0374F64B93AD11B3B6F89A2"/>
          </w:pPr>
          <w:r w:rsidRPr="00DD514B">
            <w:rPr>
              <w:rStyle w:val="Testosegnaposto"/>
            </w:rPr>
            <w:t>Fare clic qui per immettere testo.</w:t>
          </w:r>
        </w:p>
      </w:docPartBody>
    </w:docPart>
    <w:docPart>
      <w:docPartPr>
        <w:name w:val="3D40EED7A9384466BFB3DA1287EE3634"/>
        <w:category>
          <w:name w:val="Generale"/>
          <w:gallery w:val="placeholder"/>
        </w:category>
        <w:types>
          <w:type w:val="bbPlcHdr"/>
        </w:types>
        <w:behaviors>
          <w:behavior w:val="content"/>
        </w:behaviors>
        <w:guid w:val="{37B34833-9D40-4DEB-A34D-19D3E0A93D29}"/>
      </w:docPartPr>
      <w:docPartBody>
        <w:p w:rsidR="00752BD9" w:rsidRDefault="00BD2F22" w:rsidP="00BD2F22">
          <w:pPr>
            <w:pStyle w:val="3D40EED7A9384466BFB3DA1287EE3634"/>
          </w:pPr>
          <w:r w:rsidRPr="00DD514B">
            <w:rPr>
              <w:rStyle w:val="Testosegnaposto"/>
            </w:rPr>
            <w:t>Fare clic qui per immettere testo.</w:t>
          </w:r>
        </w:p>
      </w:docPartBody>
    </w:docPart>
    <w:docPart>
      <w:docPartPr>
        <w:name w:val="2B7D27205237482D8A51D48CC759F8A0"/>
        <w:category>
          <w:name w:val="Generale"/>
          <w:gallery w:val="placeholder"/>
        </w:category>
        <w:types>
          <w:type w:val="bbPlcHdr"/>
        </w:types>
        <w:behaviors>
          <w:behavior w:val="content"/>
        </w:behaviors>
        <w:guid w:val="{8244648F-6CDF-4397-83C8-4559073BA83F}"/>
      </w:docPartPr>
      <w:docPartBody>
        <w:p w:rsidR="00752BD9" w:rsidRDefault="00BD2F22" w:rsidP="00BD2F22">
          <w:pPr>
            <w:pStyle w:val="2B7D27205237482D8A51D48CC759F8A0"/>
          </w:pPr>
          <w:r w:rsidRPr="00DD514B">
            <w:rPr>
              <w:rStyle w:val="Testosegnaposto"/>
            </w:rPr>
            <w:t>Fare clic qui per immettere testo.</w:t>
          </w:r>
        </w:p>
      </w:docPartBody>
    </w:docPart>
    <w:docPart>
      <w:docPartPr>
        <w:name w:val="EE464D7F9AD74A9196F1B2FBC83D9E0B"/>
        <w:category>
          <w:name w:val="Generale"/>
          <w:gallery w:val="placeholder"/>
        </w:category>
        <w:types>
          <w:type w:val="bbPlcHdr"/>
        </w:types>
        <w:behaviors>
          <w:behavior w:val="content"/>
        </w:behaviors>
        <w:guid w:val="{80B3177B-70E8-432E-B72C-C7AB4201B7B3}"/>
      </w:docPartPr>
      <w:docPartBody>
        <w:p w:rsidR="00752BD9" w:rsidRDefault="00BD2F22" w:rsidP="00BD2F22">
          <w:pPr>
            <w:pStyle w:val="EE464D7F9AD74A9196F1B2FBC83D9E0B"/>
          </w:pPr>
          <w:r w:rsidRPr="00DD514B">
            <w:rPr>
              <w:rStyle w:val="Testosegnaposto"/>
            </w:rPr>
            <w:t>Fare clic qui per immettere testo.</w:t>
          </w:r>
        </w:p>
      </w:docPartBody>
    </w:docPart>
    <w:docPart>
      <w:docPartPr>
        <w:name w:val="88E6962D733C4904847C6DBAA2764592"/>
        <w:category>
          <w:name w:val="Generale"/>
          <w:gallery w:val="placeholder"/>
        </w:category>
        <w:types>
          <w:type w:val="bbPlcHdr"/>
        </w:types>
        <w:behaviors>
          <w:behavior w:val="content"/>
        </w:behaviors>
        <w:guid w:val="{6DE369A6-D9B4-4B8D-B496-2540BFBA4BCC}"/>
      </w:docPartPr>
      <w:docPartBody>
        <w:p w:rsidR="00752BD9" w:rsidRDefault="00BD2F22" w:rsidP="00BD2F22">
          <w:pPr>
            <w:pStyle w:val="88E6962D733C4904847C6DBAA2764592"/>
          </w:pPr>
          <w:r w:rsidRPr="00DD514B">
            <w:rPr>
              <w:rStyle w:val="Testosegnaposto"/>
            </w:rPr>
            <w:t>Fare clic qui per immettere testo.</w:t>
          </w:r>
        </w:p>
      </w:docPartBody>
    </w:docPart>
    <w:docPart>
      <w:docPartPr>
        <w:name w:val="7D55BD25F80A447AB097C93A93DA68A3"/>
        <w:category>
          <w:name w:val="Generale"/>
          <w:gallery w:val="placeholder"/>
        </w:category>
        <w:types>
          <w:type w:val="bbPlcHdr"/>
        </w:types>
        <w:behaviors>
          <w:behavior w:val="content"/>
        </w:behaviors>
        <w:guid w:val="{FC7F13C1-0542-46EE-A55D-46AB2EB34B57}"/>
      </w:docPartPr>
      <w:docPartBody>
        <w:p w:rsidR="00752BD9" w:rsidRDefault="00BD2F22" w:rsidP="00BD2F22">
          <w:pPr>
            <w:pStyle w:val="7D55BD25F80A447AB097C93A93DA68A3"/>
          </w:pPr>
          <w:r w:rsidRPr="00DD514B">
            <w:rPr>
              <w:rStyle w:val="Testosegnaposto"/>
            </w:rPr>
            <w:t>Fare clic qui per immettere testo.</w:t>
          </w:r>
        </w:p>
      </w:docPartBody>
    </w:docPart>
    <w:docPart>
      <w:docPartPr>
        <w:name w:val="359696FB4B3A46C4840DE97EDA88034A"/>
        <w:category>
          <w:name w:val="Generale"/>
          <w:gallery w:val="placeholder"/>
        </w:category>
        <w:types>
          <w:type w:val="bbPlcHdr"/>
        </w:types>
        <w:behaviors>
          <w:behavior w:val="content"/>
        </w:behaviors>
        <w:guid w:val="{47D5A6D7-014C-4136-B14B-E82FD49A169F}"/>
      </w:docPartPr>
      <w:docPartBody>
        <w:p w:rsidR="00752BD9" w:rsidRDefault="00BD2F22" w:rsidP="00BD2F22">
          <w:pPr>
            <w:pStyle w:val="359696FB4B3A46C4840DE97EDA88034A"/>
          </w:pPr>
          <w:r w:rsidRPr="00DD514B">
            <w:rPr>
              <w:rStyle w:val="Testosegnaposto"/>
            </w:rPr>
            <w:t>Fare clic qui per immettere testo.</w:t>
          </w:r>
        </w:p>
      </w:docPartBody>
    </w:docPart>
    <w:docPart>
      <w:docPartPr>
        <w:name w:val="AE7BD600DF594152A70865C9D2797C17"/>
        <w:category>
          <w:name w:val="Generale"/>
          <w:gallery w:val="placeholder"/>
        </w:category>
        <w:types>
          <w:type w:val="bbPlcHdr"/>
        </w:types>
        <w:behaviors>
          <w:behavior w:val="content"/>
        </w:behaviors>
        <w:guid w:val="{97383CA3-F5B7-4942-B68A-FD982D959585}"/>
      </w:docPartPr>
      <w:docPartBody>
        <w:p w:rsidR="00752BD9" w:rsidRDefault="00BD2F22" w:rsidP="00BD2F22">
          <w:pPr>
            <w:pStyle w:val="AE7BD600DF594152A70865C9D2797C17"/>
          </w:pPr>
          <w:r w:rsidRPr="00DD514B">
            <w:rPr>
              <w:rStyle w:val="Testosegnaposto"/>
            </w:rPr>
            <w:t>Fare clic qui per immettere testo.</w:t>
          </w:r>
        </w:p>
      </w:docPartBody>
    </w:docPart>
    <w:docPart>
      <w:docPartPr>
        <w:name w:val="11757F8E519C483C9E11DC907FFAAA4A"/>
        <w:category>
          <w:name w:val="Generale"/>
          <w:gallery w:val="placeholder"/>
        </w:category>
        <w:types>
          <w:type w:val="bbPlcHdr"/>
        </w:types>
        <w:behaviors>
          <w:behavior w:val="content"/>
        </w:behaviors>
        <w:guid w:val="{E61C48B1-4F08-414C-9569-FD8180B03A3E}"/>
      </w:docPartPr>
      <w:docPartBody>
        <w:p w:rsidR="00752BD9" w:rsidRDefault="00BD2F22" w:rsidP="00BD2F22">
          <w:pPr>
            <w:pStyle w:val="11757F8E519C483C9E11DC907FFAAA4A"/>
          </w:pPr>
          <w:r w:rsidRPr="00DD514B">
            <w:rPr>
              <w:rStyle w:val="Testosegnaposto"/>
            </w:rPr>
            <w:t>Fare clic qui per immettere testo.</w:t>
          </w:r>
        </w:p>
      </w:docPartBody>
    </w:docPart>
    <w:docPart>
      <w:docPartPr>
        <w:name w:val="2B6208942C314E67BBEA765F813DABC8"/>
        <w:category>
          <w:name w:val="Generale"/>
          <w:gallery w:val="placeholder"/>
        </w:category>
        <w:types>
          <w:type w:val="bbPlcHdr"/>
        </w:types>
        <w:behaviors>
          <w:behavior w:val="content"/>
        </w:behaviors>
        <w:guid w:val="{D3CBFB37-4C6B-4E5D-857C-1C2365593B88}"/>
      </w:docPartPr>
      <w:docPartBody>
        <w:p w:rsidR="00752BD9" w:rsidRDefault="00BD2F22" w:rsidP="00BD2F22">
          <w:pPr>
            <w:pStyle w:val="2B6208942C314E67BBEA765F813DABC8"/>
          </w:pPr>
          <w:r w:rsidRPr="00DD514B">
            <w:rPr>
              <w:rStyle w:val="Testosegnaposto"/>
            </w:rPr>
            <w:t>Fare clic qui per immettere testo.</w:t>
          </w:r>
        </w:p>
      </w:docPartBody>
    </w:docPart>
    <w:docPart>
      <w:docPartPr>
        <w:name w:val="8614965D5B844382BBF9A52A6E2FCC41"/>
        <w:category>
          <w:name w:val="Generale"/>
          <w:gallery w:val="placeholder"/>
        </w:category>
        <w:types>
          <w:type w:val="bbPlcHdr"/>
        </w:types>
        <w:behaviors>
          <w:behavior w:val="content"/>
        </w:behaviors>
        <w:guid w:val="{DCCB28F8-9AC6-46B4-94E3-195BCDC0D7DA}"/>
      </w:docPartPr>
      <w:docPartBody>
        <w:p w:rsidR="00752BD9" w:rsidRDefault="00BD2F22" w:rsidP="00BD2F22">
          <w:pPr>
            <w:pStyle w:val="8614965D5B844382BBF9A52A6E2FCC41"/>
          </w:pPr>
          <w:r w:rsidRPr="00DD514B">
            <w:rPr>
              <w:rStyle w:val="Testosegnaposto"/>
            </w:rPr>
            <w:t>Fare clic qui per immettere testo.</w:t>
          </w:r>
        </w:p>
      </w:docPartBody>
    </w:docPart>
    <w:docPart>
      <w:docPartPr>
        <w:name w:val="BED877F936BE4BF6A7AFCBFA96D3C4E2"/>
        <w:category>
          <w:name w:val="Generale"/>
          <w:gallery w:val="placeholder"/>
        </w:category>
        <w:types>
          <w:type w:val="bbPlcHdr"/>
        </w:types>
        <w:behaviors>
          <w:behavior w:val="content"/>
        </w:behaviors>
        <w:guid w:val="{97EA7709-0A5E-4413-B3C5-5653FD65DCCD}"/>
      </w:docPartPr>
      <w:docPartBody>
        <w:p w:rsidR="00752BD9" w:rsidRDefault="00BD2F22" w:rsidP="00BD2F22">
          <w:pPr>
            <w:pStyle w:val="BED877F936BE4BF6A7AFCBFA96D3C4E2"/>
          </w:pPr>
          <w:r w:rsidRPr="00DD514B">
            <w:rPr>
              <w:rStyle w:val="Testosegnaposto"/>
            </w:rPr>
            <w:t>Fare clic qui per immettere testo.</w:t>
          </w:r>
        </w:p>
      </w:docPartBody>
    </w:docPart>
    <w:docPart>
      <w:docPartPr>
        <w:name w:val="8630F6326EA0404298A8CF1BBDB7873A"/>
        <w:category>
          <w:name w:val="Generale"/>
          <w:gallery w:val="placeholder"/>
        </w:category>
        <w:types>
          <w:type w:val="bbPlcHdr"/>
        </w:types>
        <w:behaviors>
          <w:behavior w:val="content"/>
        </w:behaviors>
        <w:guid w:val="{775CE3A1-F4BA-47F5-B4FB-80F4B1458E3B}"/>
      </w:docPartPr>
      <w:docPartBody>
        <w:p w:rsidR="00752BD9" w:rsidRDefault="00BD2F22" w:rsidP="00BD2F22">
          <w:pPr>
            <w:pStyle w:val="8630F6326EA0404298A8CF1BBDB7873A"/>
          </w:pPr>
          <w:r w:rsidRPr="00DD514B">
            <w:rPr>
              <w:rStyle w:val="Testosegnaposto"/>
            </w:rPr>
            <w:t>Fare clic qui per immettere testo.</w:t>
          </w:r>
        </w:p>
      </w:docPartBody>
    </w:docPart>
    <w:docPart>
      <w:docPartPr>
        <w:name w:val="661F038F24E84A109A5132539FC4BBBC"/>
        <w:category>
          <w:name w:val="Generale"/>
          <w:gallery w:val="placeholder"/>
        </w:category>
        <w:types>
          <w:type w:val="bbPlcHdr"/>
        </w:types>
        <w:behaviors>
          <w:behavior w:val="content"/>
        </w:behaviors>
        <w:guid w:val="{9C9F2E2A-98EC-4867-9ED0-4123A0410A3A}"/>
      </w:docPartPr>
      <w:docPartBody>
        <w:p w:rsidR="00752BD9" w:rsidRDefault="00BD2F22" w:rsidP="00BD2F22">
          <w:pPr>
            <w:pStyle w:val="661F038F24E84A109A5132539FC4BBBC"/>
          </w:pPr>
          <w:r w:rsidRPr="00DD514B">
            <w:rPr>
              <w:rStyle w:val="Testosegnaposto"/>
            </w:rPr>
            <w:t>Fare clic qui per immettere testo.</w:t>
          </w:r>
        </w:p>
      </w:docPartBody>
    </w:docPart>
    <w:docPart>
      <w:docPartPr>
        <w:name w:val="439A3A8B6D75441A874640AC76A5F184"/>
        <w:category>
          <w:name w:val="Generale"/>
          <w:gallery w:val="placeholder"/>
        </w:category>
        <w:types>
          <w:type w:val="bbPlcHdr"/>
        </w:types>
        <w:behaviors>
          <w:behavior w:val="content"/>
        </w:behaviors>
        <w:guid w:val="{3AE8EBA3-072A-421D-A9C7-4CA923A3FD41}"/>
      </w:docPartPr>
      <w:docPartBody>
        <w:p w:rsidR="00752BD9" w:rsidRDefault="00BD2F22" w:rsidP="00BD2F22">
          <w:pPr>
            <w:pStyle w:val="439A3A8B6D75441A874640AC76A5F184"/>
          </w:pPr>
          <w:r w:rsidRPr="00DD514B">
            <w:rPr>
              <w:rStyle w:val="Testosegnaposto"/>
            </w:rPr>
            <w:t>Fare clic qui per immettere testo.</w:t>
          </w:r>
        </w:p>
      </w:docPartBody>
    </w:docPart>
    <w:docPart>
      <w:docPartPr>
        <w:name w:val="E58E2B23F55A45239D1C76D458710FEE"/>
        <w:category>
          <w:name w:val="Generale"/>
          <w:gallery w:val="placeholder"/>
        </w:category>
        <w:types>
          <w:type w:val="bbPlcHdr"/>
        </w:types>
        <w:behaviors>
          <w:behavior w:val="content"/>
        </w:behaviors>
        <w:guid w:val="{B7213D21-C434-44CC-9556-636E76C35279}"/>
      </w:docPartPr>
      <w:docPartBody>
        <w:p w:rsidR="00752BD9" w:rsidRDefault="00BD2F22" w:rsidP="00BD2F22">
          <w:pPr>
            <w:pStyle w:val="E58E2B23F55A45239D1C76D458710FEE"/>
          </w:pPr>
          <w:r w:rsidRPr="00DD514B">
            <w:rPr>
              <w:rStyle w:val="Testosegnaposto"/>
            </w:rPr>
            <w:t>Fare clic qui per immettere testo.</w:t>
          </w:r>
        </w:p>
      </w:docPartBody>
    </w:docPart>
    <w:docPart>
      <w:docPartPr>
        <w:name w:val="5D25E1D1E5194FF79884380D55E6328A"/>
        <w:category>
          <w:name w:val="Generale"/>
          <w:gallery w:val="placeholder"/>
        </w:category>
        <w:types>
          <w:type w:val="bbPlcHdr"/>
        </w:types>
        <w:behaviors>
          <w:behavior w:val="content"/>
        </w:behaviors>
        <w:guid w:val="{A990D33A-DFD5-4884-8E76-CA0BDF7E5998}"/>
      </w:docPartPr>
      <w:docPartBody>
        <w:p w:rsidR="00752BD9" w:rsidRDefault="00BD2F22" w:rsidP="00BD2F22">
          <w:pPr>
            <w:pStyle w:val="5D25E1D1E5194FF79884380D55E6328A"/>
          </w:pPr>
          <w:r w:rsidRPr="00DD514B">
            <w:rPr>
              <w:rStyle w:val="Testosegnaposto"/>
            </w:rPr>
            <w:t>Fare clic qui per immettere testo.</w:t>
          </w:r>
        </w:p>
      </w:docPartBody>
    </w:docPart>
    <w:docPart>
      <w:docPartPr>
        <w:name w:val="B53537B0DC04477680C571D5D6864D16"/>
        <w:category>
          <w:name w:val="Generale"/>
          <w:gallery w:val="placeholder"/>
        </w:category>
        <w:types>
          <w:type w:val="bbPlcHdr"/>
        </w:types>
        <w:behaviors>
          <w:behavior w:val="content"/>
        </w:behaviors>
        <w:guid w:val="{7191228C-02C2-45B1-99B5-AE3481527373}"/>
      </w:docPartPr>
      <w:docPartBody>
        <w:p w:rsidR="00752BD9" w:rsidRDefault="00BD2F22" w:rsidP="00BD2F22">
          <w:pPr>
            <w:pStyle w:val="B53537B0DC04477680C571D5D6864D16"/>
          </w:pPr>
          <w:r w:rsidRPr="00DD514B">
            <w:rPr>
              <w:rStyle w:val="Testosegnaposto"/>
            </w:rPr>
            <w:t>Fare clic qui per immettere testo.</w:t>
          </w:r>
        </w:p>
      </w:docPartBody>
    </w:docPart>
    <w:docPart>
      <w:docPartPr>
        <w:name w:val="C5D8190CE38249CCB800F6BF72F446DC"/>
        <w:category>
          <w:name w:val="Generale"/>
          <w:gallery w:val="placeholder"/>
        </w:category>
        <w:types>
          <w:type w:val="bbPlcHdr"/>
        </w:types>
        <w:behaviors>
          <w:behavior w:val="content"/>
        </w:behaviors>
        <w:guid w:val="{025AE522-B251-4AA3-80B9-E146262C82DB}"/>
      </w:docPartPr>
      <w:docPartBody>
        <w:p w:rsidR="00752BD9" w:rsidRDefault="00BD2F22" w:rsidP="00BD2F22">
          <w:pPr>
            <w:pStyle w:val="C5D8190CE38249CCB800F6BF72F446DC"/>
          </w:pPr>
          <w:r w:rsidRPr="00DD514B">
            <w:rPr>
              <w:rStyle w:val="Testosegnaposto"/>
            </w:rPr>
            <w:t>Fare clic qui per immettere testo.</w:t>
          </w:r>
        </w:p>
      </w:docPartBody>
    </w:docPart>
    <w:docPart>
      <w:docPartPr>
        <w:name w:val="4B88F1E34C924CE2AD31D8EEE4C15A4D"/>
        <w:category>
          <w:name w:val="Generale"/>
          <w:gallery w:val="placeholder"/>
        </w:category>
        <w:types>
          <w:type w:val="bbPlcHdr"/>
        </w:types>
        <w:behaviors>
          <w:behavior w:val="content"/>
        </w:behaviors>
        <w:guid w:val="{1F4055C4-DF74-4C04-A0D0-680DB993E0D7}"/>
      </w:docPartPr>
      <w:docPartBody>
        <w:p w:rsidR="00752BD9" w:rsidRDefault="00BD2F22" w:rsidP="00BD2F22">
          <w:pPr>
            <w:pStyle w:val="4B88F1E34C924CE2AD31D8EEE4C15A4D"/>
          </w:pPr>
          <w:r w:rsidRPr="00DD514B">
            <w:rPr>
              <w:rStyle w:val="Testosegnaposto"/>
            </w:rPr>
            <w:t>Fare clic qui per immettere testo.</w:t>
          </w:r>
        </w:p>
      </w:docPartBody>
    </w:docPart>
    <w:docPart>
      <w:docPartPr>
        <w:name w:val="90E11502DF964E05BF1103826FDB1E55"/>
        <w:category>
          <w:name w:val="Generale"/>
          <w:gallery w:val="placeholder"/>
        </w:category>
        <w:types>
          <w:type w:val="bbPlcHdr"/>
        </w:types>
        <w:behaviors>
          <w:behavior w:val="content"/>
        </w:behaviors>
        <w:guid w:val="{84E287C7-7BBD-42AA-AB5E-1985A2366EE1}"/>
      </w:docPartPr>
      <w:docPartBody>
        <w:p w:rsidR="00752BD9" w:rsidRDefault="00BD2F22" w:rsidP="00BD2F22">
          <w:pPr>
            <w:pStyle w:val="90E11502DF964E05BF1103826FDB1E55"/>
          </w:pPr>
          <w:r w:rsidRPr="00DD514B">
            <w:rPr>
              <w:rStyle w:val="Testosegnaposto"/>
            </w:rPr>
            <w:t>Fare clic qui per immettere testo.</w:t>
          </w:r>
        </w:p>
      </w:docPartBody>
    </w:docPart>
    <w:docPart>
      <w:docPartPr>
        <w:name w:val="6D358FC05FF34129AA8D98A6C214CEC8"/>
        <w:category>
          <w:name w:val="Generale"/>
          <w:gallery w:val="placeholder"/>
        </w:category>
        <w:types>
          <w:type w:val="bbPlcHdr"/>
        </w:types>
        <w:behaviors>
          <w:behavior w:val="content"/>
        </w:behaviors>
        <w:guid w:val="{F49E895F-3315-4E54-977E-2B6EB7FB4F2A}"/>
      </w:docPartPr>
      <w:docPartBody>
        <w:p w:rsidR="00752BD9" w:rsidRDefault="00BD2F22" w:rsidP="00BD2F22">
          <w:pPr>
            <w:pStyle w:val="6D358FC05FF34129AA8D98A6C214CEC8"/>
          </w:pPr>
          <w:r w:rsidRPr="00DD514B">
            <w:rPr>
              <w:rStyle w:val="Testosegnaposto"/>
            </w:rPr>
            <w:t>Fare clic qui per immettere testo.</w:t>
          </w:r>
        </w:p>
      </w:docPartBody>
    </w:docPart>
    <w:docPart>
      <w:docPartPr>
        <w:name w:val="CB667AD17F5447A6A7BEF7C56439EFAD"/>
        <w:category>
          <w:name w:val="Generale"/>
          <w:gallery w:val="placeholder"/>
        </w:category>
        <w:types>
          <w:type w:val="bbPlcHdr"/>
        </w:types>
        <w:behaviors>
          <w:behavior w:val="content"/>
        </w:behaviors>
        <w:guid w:val="{59BFD926-82B2-433A-BADC-E9ECCC761C5B}"/>
      </w:docPartPr>
      <w:docPartBody>
        <w:p w:rsidR="00752BD9" w:rsidRDefault="00BD2F22" w:rsidP="00BD2F22">
          <w:pPr>
            <w:pStyle w:val="CB667AD17F5447A6A7BEF7C56439EFAD"/>
          </w:pPr>
          <w:r w:rsidRPr="00DD514B">
            <w:rPr>
              <w:rStyle w:val="Testosegnaposto"/>
            </w:rPr>
            <w:t>Fare clic qui per immettere testo.</w:t>
          </w:r>
        </w:p>
      </w:docPartBody>
    </w:docPart>
    <w:docPart>
      <w:docPartPr>
        <w:name w:val="A8806BF5EF6740B7A5B89EC696A26376"/>
        <w:category>
          <w:name w:val="Generale"/>
          <w:gallery w:val="placeholder"/>
        </w:category>
        <w:types>
          <w:type w:val="bbPlcHdr"/>
        </w:types>
        <w:behaviors>
          <w:behavior w:val="content"/>
        </w:behaviors>
        <w:guid w:val="{1008D850-AB83-4A04-BA00-B0D794F3F306}"/>
      </w:docPartPr>
      <w:docPartBody>
        <w:p w:rsidR="00752BD9" w:rsidRDefault="00BD2F22" w:rsidP="00BD2F22">
          <w:pPr>
            <w:pStyle w:val="A8806BF5EF6740B7A5B89EC696A26376"/>
          </w:pPr>
          <w:r w:rsidRPr="00DD514B">
            <w:rPr>
              <w:rStyle w:val="Testosegnaposto"/>
            </w:rPr>
            <w:t>Fare clic qui per immettere testo.</w:t>
          </w:r>
        </w:p>
      </w:docPartBody>
    </w:docPart>
    <w:docPart>
      <w:docPartPr>
        <w:name w:val="A96F457A54D348E7B2A4B9C4DB92CDC4"/>
        <w:category>
          <w:name w:val="Generale"/>
          <w:gallery w:val="placeholder"/>
        </w:category>
        <w:types>
          <w:type w:val="bbPlcHdr"/>
        </w:types>
        <w:behaviors>
          <w:behavior w:val="content"/>
        </w:behaviors>
        <w:guid w:val="{84C05B55-30B9-4559-BA02-44F96948DF67}"/>
      </w:docPartPr>
      <w:docPartBody>
        <w:p w:rsidR="00752BD9" w:rsidRDefault="00BD2F22" w:rsidP="00BD2F22">
          <w:pPr>
            <w:pStyle w:val="A96F457A54D348E7B2A4B9C4DB92CDC4"/>
          </w:pPr>
          <w:r w:rsidRPr="00DD514B">
            <w:rPr>
              <w:rStyle w:val="Testosegnaposto"/>
            </w:rPr>
            <w:t>Fare clic qui per immettere testo.</w:t>
          </w:r>
        </w:p>
      </w:docPartBody>
    </w:docPart>
    <w:docPart>
      <w:docPartPr>
        <w:name w:val="ECE09D2A47CF4F2A99577FFF146E6EBF"/>
        <w:category>
          <w:name w:val="Generale"/>
          <w:gallery w:val="placeholder"/>
        </w:category>
        <w:types>
          <w:type w:val="bbPlcHdr"/>
        </w:types>
        <w:behaviors>
          <w:behavior w:val="content"/>
        </w:behaviors>
        <w:guid w:val="{DD4706A0-FC6F-4179-8EC4-3023E1EEDD3D}"/>
      </w:docPartPr>
      <w:docPartBody>
        <w:p w:rsidR="00752BD9" w:rsidRDefault="00BD2F22" w:rsidP="00BD2F22">
          <w:pPr>
            <w:pStyle w:val="ECE09D2A47CF4F2A99577FFF146E6EBF"/>
          </w:pPr>
          <w:r w:rsidRPr="00DD514B">
            <w:rPr>
              <w:rStyle w:val="Testosegnaposto"/>
            </w:rPr>
            <w:t>Fare clic qui per immettere testo.</w:t>
          </w:r>
        </w:p>
      </w:docPartBody>
    </w:docPart>
    <w:docPart>
      <w:docPartPr>
        <w:name w:val="1273735263574624AD01CFE9E2D8584F"/>
        <w:category>
          <w:name w:val="Generale"/>
          <w:gallery w:val="placeholder"/>
        </w:category>
        <w:types>
          <w:type w:val="bbPlcHdr"/>
        </w:types>
        <w:behaviors>
          <w:behavior w:val="content"/>
        </w:behaviors>
        <w:guid w:val="{B015E386-1062-4743-BC99-9162C23D8A62}"/>
      </w:docPartPr>
      <w:docPartBody>
        <w:p w:rsidR="00752BD9" w:rsidRDefault="00BD2F22" w:rsidP="00BD2F22">
          <w:pPr>
            <w:pStyle w:val="1273735263574624AD01CFE9E2D8584F"/>
          </w:pPr>
          <w:r w:rsidRPr="00DD514B">
            <w:rPr>
              <w:rStyle w:val="Testosegnaposto"/>
            </w:rPr>
            <w:t>Fare clic qui per immettere testo.</w:t>
          </w:r>
        </w:p>
      </w:docPartBody>
    </w:docPart>
    <w:docPart>
      <w:docPartPr>
        <w:name w:val="B6377A416752435B978966AC672F9A6B"/>
        <w:category>
          <w:name w:val="Generale"/>
          <w:gallery w:val="placeholder"/>
        </w:category>
        <w:types>
          <w:type w:val="bbPlcHdr"/>
        </w:types>
        <w:behaviors>
          <w:behavior w:val="content"/>
        </w:behaviors>
        <w:guid w:val="{A026D8EC-BC24-4BB1-8621-C156C718EF36}"/>
      </w:docPartPr>
      <w:docPartBody>
        <w:p w:rsidR="00752BD9" w:rsidRDefault="00BD2F22" w:rsidP="00BD2F22">
          <w:pPr>
            <w:pStyle w:val="B6377A416752435B978966AC672F9A6B"/>
          </w:pPr>
          <w:r w:rsidRPr="00DD514B">
            <w:rPr>
              <w:rStyle w:val="Testosegnaposto"/>
            </w:rPr>
            <w:t>Fare clic qui per immettere testo.</w:t>
          </w:r>
        </w:p>
      </w:docPartBody>
    </w:docPart>
    <w:docPart>
      <w:docPartPr>
        <w:name w:val="A065F9BC8E2F4EE09D9FA93B01D7EED7"/>
        <w:category>
          <w:name w:val="Generale"/>
          <w:gallery w:val="placeholder"/>
        </w:category>
        <w:types>
          <w:type w:val="bbPlcHdr"/>
        </w:types>
        <w:behaviors>
          <w:behavior w:val="content"/>
        </w:behaviors>
        <w:guid w:val="{296C51A2-A36F-4636-B11D-4A763BFE4CB4}"/>
      </w:docPartPr>
      <w:docPartBody>
        <w:p w:rsidR="00752BD9" w:rsidRDefault="00BD2F22" w:rsidP="00BD2F22">
          <w:pPr>
            <w:pStyle w:val="A065F9BC8E2F4EE09D9FA93B01D7EED7"/>
          </w:pPr>
          <w:r w:rsidRPr="00DD514B">
            <w:rPr>
              <w:rStyle w:val="Testosegnaposto"/>
            </w:rPr>
            <w:t>Fare clic qui per immettere testo.</w:t>
          </w:r>
        </w:p>
      </w:docPartBody>
    </w:docPart>
    <w:docPart>
      <w:docPartPr>
        <w:name w:val="C912797093F04DF59C19E8A68D40AF59"/>
        <w:category>
          <w:name w:val="Generale"/>
          <w:gallery w:val="placeholder"/>
        </w:category>
        <w:types>
          <w:type w:val="bbPlcHdr"/>
        </w:types>
        <w:behaviors>
          <w:behavior w:val="content"/>
        </w:behaviors>
        <w:guid w:val="{59B1EE52-F1BB-4D40-A688-51904160090D}"/>
      </w:docPartPr>
      <w:docPartBody>
        <w:p w:rsidR="00752BD9" w:rsidRDefault="00BD2F22" w:rsidP="00BD2F22">
          <w:pPr>
            <w:pStyle w:val="C912797093F04DF59C19E8A68D40AF59"/>
          </w:pPr>
          <w:r w:rsidRPr="00DD514B">
            <w:rPr>
              <w:rStyle w:val="Testosegnaposto"/>
            </w:rPr>
            <w:t>Fare clic qui per immettere testo.</w:t>
          </w:r>
        </w:p>
      </w:docPartBody>
    </w:docPart>
    <w:docPart>
      <w:docPartPr>
        <w:name w:val="D108095E506B4E38A505A9D3BFEF72CE"/>
        <w:category>
          <w:name w:val="Generale"/>
          <w:gallery w:val="placeholder"/>
        </w:category>
        <w:types>
          <w:type w:val="bbPlcHdr"/>
        </w:types>
        <w:behaviors>
          <w:behavior w:val="content"/>
        </w:behaviors>
        <w:guid w:val="{FFFE88EA-F4C9-4808-8C98-0BE43B8152CB}"/>
      </w:docPartPr>
      <w:docPartBody>
        <w:p w:rsidR="00752BD9" w:rsidRDefault="00BD2F22" w:rsidP="00BD2F22">
          <w:pPr>
            <w:pStyle w:val="D108095E506B4E38A505A9D3BFEF72CE"/>
          </w:pPr>
          <w:r w:rsidRPr="00DD514B">
            <w:rPr>
              <w:rStyle w:val="Testosegnaposto"/>
            </w:rPr>
            <w:t>Fare clic qui per immettere testo.</w:t>
          </w:r>
        </w:p>
      </w:docPartBody>
    </w:docPart>
    <w:docPart>
      <w:docPartPr>
        <w:name w:val="3DDA22C875CE46098AE88BF185B2BF2F"/>
        <w:category>
          <w:name w:val="Generale"/>
          <w:gallery w:val="placeholder"/>
        </w:category>
        <w:types>
          <w:type w:val="bbPlcHdr"/>
        </w:types>
        <w:behaviors>
          <w:behavior w:val="content"/>
        </w:behaviors>
        <w:guid w:val="{B72DB2BC-B772-4DB3-ACC6-9A7A2ED28388}"/>
      </w:docPartPr>
      <w:docPartBody>
        <w:p w:rsidR="00752BD9" w:rsidRDefault="00BD2F22" w:rsidP="00BD2F22">
          <w:pPr>
            <w:pStyle w:val="3DDA22C875CE46098AE88BF185B2BF2F"/>
          </w:pPr>
          <w:r w:rsidRPr="00DD514B">
            <w:rPr>
              <w:rStyle w:val="Testosegnaposto"/>
            </w:rPr>
            <w:t>Fare clic qui per immettere testo.</w:t>
          </w:r>
        </w:p>
      </w:docPartBody>
    </w:docPart>
    <w:docPart>
      <w:docPartPr>
        <w:name w:val="2A9598E500D54D67AAC1FAE9FC10DED9"/>
        <w:category>
          <w:name w:val="Generale"/>
          <w:gallery w:val="placeholder"/>
        </w:category>
        <w:types>
          <w:type w:val="bbPlcHdr"/>
        </w:types>
        <w:behaviors>
          <w:behavior w:val="content"/>
        </w:behaviors>
        <w:guid w:val="{BC21CC09-E9DC-4332-A1E1-4E2FF591D0B4}"/>
      </w:docPartPr>
      <w:docPartBody>
        <w:p w:rsidR="00752BD9" w:rsidRDefault="00BD2F22" w:rsidP="00BD2F22">
          <w:pPr>
            <w:pStyle w:val="2A9598E500D54D67AAC1FAE9FC10DED9"/>
          </w:pPr>
          <w:r w:rsidRPr="00DD514B">
            <w:rPr>
              <w:rStyle w:val="Testosegnaposto"/>
            </w:rPr>
            <w:t>Fare clic qui per immettere testo.</w:t>
          </w:r>
        </w:p>
      </w:docPartBody>
    </w:docPart>
    <w:docPart>
      <w:docPartPr>
        <w:name w:val="D408D9B61295470BBAD91806726AAE2F"/>
        <w:category>
          <w:name w:val="Generale"/>
          <w:gallery w:val="placeholder"/>
        </w:category>
        <w:types>
          <w:type w:val="bbPlcHdr"/>
        </w:types>
        <w:behaviors>
          <w:behavior w:val="content"/>
        </w:behaviors>
        <w:guid w:val="{4098A4B0-DF6A-40D6-ADBF-5E1071DEDB6A}"/>
      </w:docPartPr>
      <w:docPartBody>
        <w:p w:rsidR="00752BD9" w:rsidRDefault="00BD2F22" w:rsidP="00BD2F22">
          <w:pPr>
            <w:pStyle w:val="D408D9B61295470BBAD91806726AAE2F"/>
          </w:pPr>
          <w:r w:rsidRPr="00DD514B">
            <w:rPr>
              <w:rStyle w:val="Testosegnaposto"/>
            </w:rPr>
            <w:t>Fare clic qui per immettere testo.</w:t>
          </w:r>
        </w:p>
      </w:docPartBody>
    </w:docPart>
    <w:docPart>
      <w:docPartPr>
        <w:name w:val="31B3ADE3B6A646829D5ED6CA124AB61C"/>
        <w:category>
          <w:name w:val="Generale"/>
          <w:gallery w:val="placeholder"/>
        </w:category>
        <w:types>
          <w:type w:val="bbPlcHdr"/>
        </w:types>
        <w:behaviors>
          <w:behavior w:val="content"/>
        </w:behaviors>
        <w:guid w:val="{0E3112B8-5826-4C92-AFF4-DF62014AC0F3}"/>
      </w:docPartPr>
      <w:docPartBody>
        <w:p w:rsidR="00752BD9" w:rsidRDefault="00BD2F22" w:rsidP="00BD2F22">
          <w:pPr>
            <w:pStyle w:val="31B3ADE3B6A646829D5ED6CA124AB61C"/>
          </w:pPr>
          <w:r w:rsidRPr="00DD514B">
            <w:rPr>
              <w:rStyle w:val="Testosegnaposto"/>
            </w:rPr>
            <w:t>Fare clic qui per immettere testo.</w:t>
          </w:r>
        </w:p>
      </w:docPartBody>
    </w:docPart>
    <w:docPart>
      <w:docPartPr>
        <w:name w:val="0F1F57A776104BDFB21092ED10913085"/>
        <w:category>
          <w:name w:val="Generale"/>
          <w:gallery w:val="placeholder"/>
        </w:category>
        <w:types>
          <w:type w:val="bbPlcHdr"/>
        </w:types>
        <w:behaviors>
          <w:behavior w:val="content"/>
        </w:behaviors>
        <w:guid w:val="{374CF8AF-E4CF-45FB-A161-69A1E9C5E031}"/>
      </w:docPartPr>
      <w:docPartBody>
        <w:p w:rsidR="00752BD9" w:rsidRDefault="00BD2F22" w:rsidP="00BD2F22">
          <w:pPr>
            <w:pStyle w:val="0F1F57A776104BDFB21092ED10913085"/>
          </w:pPr>
          <w:r w:rsidRPr="00DD514B">
            <w:rPr>
              <w:rStyle w:val="Testosegnaposto"/>
            </w:rPr>
            <w:t>Fare clic qui per immettere testo.</w:t>
          </w:r>
        </w:p>
      </w:docPartBody>
    </w:docPart>
    <w:docPart>
      <w:docPartPr>
        <w:name w:val="F45D19DB97724FA4B9D17B11814696FD"/>
        <w:category>
          <w:name w:val="Generale"/>
          <w:gallery w:val="placeholder"/>
        </w:category>
        <w:types>
          <w:type w:val="bbPlcHdr"/>
        </w:types>
        <w:behaviors>
          <w:behavior w:val="content"/>
        </w:behaviors>
        <w:guid w:val="{ECC94894-94D5-473D-A0FD-86DC82A58F93}"/>
      </w:docPartPr>
      <w:docPartBody>
        <w:p w:rsidR="00752BD9" w:rsidRDefault="00BD2F22" w:rsidP="00BD2F22">
          <w:pPr>
            <w:pStyle w:val="F45D19DB97724FA4B9D17B11814696FD"/>
          </w:pPr>
          <w:r w:rsidRPr="00DD514B">
            <w:rPr>
              <w:rStyle w:val="Testosegnaposto"/>
            </w:rPr>
            <w:t>Fare clic qui per immettere testo.</w:t>
          </w:r>
        </w:p>
      </w:docPartBody>
    </w:docPart>
    <w:docPart>
      <w:docPartPr>
        <w:name w:val="382BBF13BECA426FB92CD5A80A3AE436"/>
        <w:category>
          <w:name w:val="Generale"/>
          <w:gallery w:val="placeholder"/>
        </w:category>
        <w:types>
          <w:type w:val="bbPlcHdr"/>
        </w:types>
        <w:behaviors>
          <w:behavior w:val="content"/>
        </w:behaviors>
        <w:guid w:val="{310B8FE0-8279-435D-AB9E-22A2D8428777}"/>
      </w:docPartPr>
      <w:docPartBody>
        <w:p w:rsidR="00752BD9" w:rsidRDefault="00BD2F22" w:rsidP="00BD2F22">
          <w:pPr>
            <w:pStyle w:val="382BBF13BECA426FB92CD5A80A3AE436"/>
          </w:pPr>
          <w:r w:rsidRPr="00DD514B">
            <w:rPr>
              <w:rStyle w:val="Testosegnaposto"/>
            </w:rPr>
            <w:t>Fare clic qui per immettere testo.</w:t>
          </w:r>
        </w:p>
      </w:docPartBody>
    </w:docPart>
    <w:docPart>
      <w:docPartPr>
        <w:name w:val="349B79D336EE43C8862BC2143C4CEC83"/>
        <w:category>
          <w:name w:val="Generale"/>
          <w:gallery w:val="placeholder"/>
        </w:category>
        <w:types>
          <w:type w:val="bbPlcHdr"/>
        </w:types>
        <w:behaviors>
          <w:behavior w:val="content"/>
        </w:behaviors>
        <w:guid w:val="{B8D60783-23E2-4A03-9FEC-E4BC9F16A524}"/>
      </w:docPartPr>
      <w:docPartBody>
        <w:p w:rsidR="00752BD9" w:rsidRDefault="00BD2F22" w:rsidP="00BD2F22">
          <w:pPr>
            <w:pStyle w:val="349B79D336EE43C8862BC2143C4CEC83"/>
          </w:pPr>
          <w:r w:rsidRPr="00DD514B">
            <w:rPr>
              <w:rStyle w:val="Testosegnaposto"/>
            </w:rPr>
            <w:t>Fare clic qui per immettere testo.</w:t>
          </w:r>
        </w:p>
      </w:docPartBody>
    </w:docPart>
    <w:docPart>
      <w:docPartPr>
        <w:name w:val="0A43573E4AF0448E9740C527C837089B"/>
        <w:category>
          <w:name w:val="Generale"/>
          <w:gallery w:val="placeholder"/>
        </w:category>
        <w:types>
          <w:type w:val="bbPlcHdr"/>
        </w:types>
        <w:behaviors>
          <w:behavior w:val="content"/>
        </w:behaviors>
        <w:guid w:val="{2107B50C-7FEE-4933-B778-E03624DAA775}"/>
      </w:docPartPr>
      <w:docPartBody>
        <w:p w:rsidR="00752BD9" w:rsidRDefault="00BD2F22" w:rsidP="00BD2F22">
          <w:pPr>
            <w:pStyle w:val="0A43573E4AF0448E9740C527C837089B"/>
          </w:pPr>
          <w:r w:rsidRPr="00DD514B">
            <w:rPr>
              <w:rStyle w:val="Testosegnaposto"/>
            </w:rPr>
            <w:t>Fare clic qui per immettere testo.</w:t>
          </w:r>
        </w:p>
      </w:docPartBody>
    </w:docPart>
    <w:docPart>
      <w:docPartPr>
        <w:name w:val="A35EEA7F1A23491BA14FD2A40B522C2F"/>
        <w:category>
          <w:name w:val="Generale"/>
          <w:gallery w:val="placeholder"/>
        </w:category>
        <w:types>
          <w:type w:val="bbPlcHdr"/>
        </w:types>
        <w:behaviors>
          <w:behavior w:val="content"/>
        </w:behaviors>
        <w:guid w:val="{0DB5297B-8615-4FE8-8269-ED24CE4D3013}"/>
      </w:docPartPr>
      <w:docPartBody>
        <w:p w:rsidR="00752BD9" w:rsidRDefault="00BD2F22" w:rsidP="00BD2F22">
          <w:pPr>
            <w:pStyle w:val="A35EEA7F1A23491BA14FD2A40B522C2F"/>
          </w:pPr>
          <w:r w:rsidRPr="00DD514B">
            <w:rPr>
              <w:rStyle w:val="Testosegnaposto"/>
            </w:rPr>
            <w:t>Fare clic qui per immettere testo.</w:t>
          </w:r>
        </w:p>
      </w:docPartBody>
    </w:docPart>
    <w:docPart>
      <w:docPartPr>
        <w:name w:val="F016F68CE17349B88AA0324FB58F8D56"/>
        <w:category>
          <w:name w:val="Generale"/>
          <w:gallery w:val="placeholder"/>
        </w:category>
        <w:types>
          <w:type w:val="bbPlcHdr"/>
        </w:types>
        <w:behaviors>
          <w:behavior w:val="content"/>
        </w:behaviors>
        <w:guid w:val="{7B0360C5-BA72-456C-988F-0BEAD1263F50}"/>
      </w:docPartPr>
      <w:docPartBody>
        <w:p w:rsidR="00752BD9" w:rsidRDefault="00BD2F22" w:rsidP="00BD2F22">
          <w:pPr>
            <w:pStyle w:val="F016F68CE17349B88AA0324FB58F8D56"/>
          </w:pPr>
          <w:r w:rsidRPr="00DD514B">
            <w:rPr>
              <w:rStyle w:val="Testosegnaposto"/>
            </w:rPr>
            <w:t>Fare clic qui per immettere testo.</w:t>
          </w:r>
        </w:p>
      </w:docPartBody>
    </w:docPart>
    <w:docPart>
      <w:docPartPr>
        <w:name w:val="DAA115D2A1A6466CBDB9D2FFE98E1921"/>
        <w:category>
          <w:name w:val="Generale"/>
          <w:gallery w:val="placeholder"/>
        </w:category>
        <w:types>
          <w:type w:val="bbPlcHdr"/>
        </w:types>
        <w:behaviors>
          <w:behavior w:val="content"/>
        </w:behaviors>
        <w:guid w:val="{3DD663FD-F1D7-496C-8793-37811D62B61C}"/>
      </w:docPartPr>
      <w:docPartBody>
        <w:p w:rsidR="00752BD9" w:rsidRDefault="00BD2F22" w:rsidP="00BD2F22">
          <w:pPr>
            <w:pStyle w:val="DAA115D2A1A6466CBDB9D2FFE98E1921"/>
          </w:pPr>
          <w:r w:rsidRPr="00DD514B">
            <w:rPr>
              <w:rStyle w:val="Testosegnaposto"/>
            </w:rPr>
            <w:t>Fare clic qui per immettere testo.</w:t>
          </w:r>
        </w:p>
      </w:docPartBody>
    </w:docPart>
    <w:docPart>
      <w:docPartPr>
        <w:name w:val="793C1CBD09104F89B3B435E859F720DF"/>
        <w:category>
          <w:name w:val="Generale"/>
          <w:gallery w:val="placeholder"/>
        </w:category>
        <w:types>
          <w:type w:val="bbPlcHdr"/>
        </w:types>
        <w:behaviors>
          <w:behavior w:val="content"/>
        </w:behaviors>
        <w:guid w:val="{FD10D6EB-7CBD-4D70-95FC-EBDED48905FE}"/>
      </w:docPartPr>
      <w:docPartBody>
        <w:p w:rsidR="00752BD9" w:rsidRDefault="00BD2F22" w:rsidP="00BD2F22">
          <w:pPr>
            <w:pStyle w:val="793C1CBD09104F89B3B435E859F720DF"/>
          </w:pPr>
          <w:r w:rsidRPr="00DD514B">
            <w:rPr>
              <w:rStyle w:val="Testosegnaposto"/>
            </w:rPr>
            <w:t>Fare clic qui per immettere testo.</w:t>
          </w:r>
        </w:p>
      </w:docPartBody>
    </w:docPart>
    <w:docPart>
      <w:docPartPr>
        <w:name w:val="D75FEA9A87ED4327B87CD11BD16BAE0A"/>
        <w:category>
          <w:name w:val="Generale"/>
          <w:gallery w:val="placeholder"/>
        </w:category>
        <w:types>
          <w:type w:val="bbPlcHdr"/>
        </w:types>
        <w:behaviors>
          <w:behavior w:val="content"/>
        </w:behaviors>
        <w:guid w:val="{6AD8A51A-12E4-46EE-A1AB-4971A433E562}"/>
      </w:docPartPr>
      <w:docPartBody>
        <w:p w:rsidR="00752BD9" w:rsidRDefault="00BD2F22" w:rsidP="00BD2F22">
          <w:pPr>
            <w:pStyle w:val="D75FEA9A87ED4327B87CD11BD16BAE0A"/>
          </w:pPr>
          <w:r w:rsidRPr="00DD514B">
            <w:rPr>
              <w:rStyle w:val="Testosegnaposto"/>
            </w:rPr>
            <w:t>Fare clic qui per immettere testo.</w:t>
          </w:r>
        </w:p>
      </w:docPartBody>
    </w:docPart>
    <w:docPart>
      <w:docPartPr>
        <w:name w:val="B933814CDEF6460ABCC8058C985B2A6D"/>
        <w:category>
          <w:name w:val="Generale"/>
          <w:gallery w:val="placeholder"/>
        </w:category>
        <w:types>
          <w:type w:val="bbPlcHdr"/>
        </w:types>
        <w:behaviors>
          <w:behavior w:val="content"/>
        </w:behaviors>
        <w:guid w:val="{A33A530A-7C18-418B-9837-AC8E3834A448}"/>
      </w:docPartPr>
      <w:docPartBody>
        <w:p w:rsidR="00752BD9" w:rsidRDefault="00BD2F22" w:rsidP="00BD2F22">
          <w:pPr>
            <w:pStyle w:val="B933814CDEF6460ABCC8058C985B2A6D"/>
          </w:pPr>
          <w:r w:rsidRPr="00DD514B">
            <w:rPr>
              <w:rStyle w:val="Testosegnaposto"/>
            </w:rPr>
            <w:t>Fare clic qui per immettere testo.</w:t>
          </w:r>
        </w:p>
      </w:docPartBody>
    </w:docPart>
    <w:docPart>
      <w:docPartPr>
        <w:name w:val="D525063BC42547558ED23BAF97461C80"/>
        <w:category>
          <w:name w:val="Generale"/>
          <w:gallery w:val="placeholder"/>
        </w:category>
        <w:types>
          <w:type w:val="bbPlcHdr"/>
        </w:types>
        <w:behaviors>
          <w:behavior w:val="content"/>
        </w:behaviors>
        <w:guid w:val="{1693849B-3E6F-4885-98B5-AB7F04A4BF0E}"/>
      </w:docPartPr>
      <w:docPartBody>
        <w:p w:rsidR="00752BD9" w:rsidRDefault="00BD2F22" w:rsidP="00BD2F22">
          <w:pPr>
            <w:pStyle w:val="D525063BC42547558ED23BAF97461C80"/>
          </w:pPr>
          <w:r w:rsidRPr="00DD514B">
            <w:rPr>
              <w:rStyle w:val="Testosegnaposto"/>
            </w:rPr>
            <w:t>Fare clic qui per immettere testo.</w:t>
          </w:r>
        </w:p>
      </w:docPartBody>
    </w:docPart>
    <w:docPart>
      <w:docPartPr>
        <w:name w:val="5F45CC62A97D42D0B7A81B7EE877EE9B"/>
        <w:category>
          <w:name w:val="Generale"/>
          <w:gallery w:val="placeholder"/>
        </w:category>
        <w:types>
          <w:type w:val="bbPlcHdr"/>
        </w:types>
        <w:behaviors>
          <w:behavior w:val="content"/>
        </w:behaviors>
        <w:guid w:val="{351B37DD-EDDF-46FA-8316-6DFEA1189985}"/>
      </w:docPartPr>
      <w:docPartBody>
        <w:p w:rsidR="00752BD9" w:rsidRDefault="00BD2F22" w:rsidP="00BD2F22">
          <w:pPr>
            <w:pStyle w:val="5F45CC62A97D42D0B7A81B7EE877EE9B"/>
          </w:pPr>
          <w:r w:rsidRPr="00DD514B">
            <w:rPr>
              <w:rStyle w:val="Testosegnaposto"/>
            </w:rPr>
            <w:t>Fare clic qui per immettere testo.</w:t>
          </w:r>
        </w:p>
      </w:docPartBody>
    </w:docPart>
    <w:docPart>
      <w:docPartPr>
        <w:name w:val="E36B936AEE274A5699278DDB75B04A7F"/>
        <w:category>
          <w:name w:val="Generale"/>
          <w:gallery w:val="placeholder"/>
        </w:category>
        <w:types>
          <w:type w:val="bbPlcHdr"/>
        </w:types>
        <w:behaviors>
          <w:behavior w:val="content"/>
        </w:behaviors>
        <w:guid w:val="{6E774BE4-B69E-4A85-8398-39D7D9D7786C}"/>
      </w:docPartPr>
      <w:docPartBody>
        <w:p w:rsidR="00752BD9" w:rsidRDefault="00BD2F22" w:rsidP="00BD2F22">
          <w:pPr>
            <w:pStyle w:val="E36B936AEE274A5699278DDB75B04A7F"/>
          </w:pPr>
          <w:r w:rsidRPr="00DD514B">
            <w:rPr>
              <w:rStyle w:val="Testosegnaposto"/>
            </w:rPr>
            <w:t>Fare clic qui per immettere testo.</w:t>
          </w:r>
        </w:p>
      </w:docPartBody>
    </w:docPart>
    <w:docPart>
      <w:docPartPr>
        <w:name w:val="730CC8FE51C24B7987FB7340D0F54073"/>
        <w:category>
          <w:name w:val="Generale"/>
          <w:gallery w:val="placeholder"/>
        </w:category>
        <w:types>
          <w:type w:val="bbPlcHdr"/>
        </w:types>
        <w:behaviors>
          <w:behavior w:val="content"/>
        </w:behaviors>
        <w:guid w:val="{07FF4A2D-75D2-4912-9885-774DBD9080A0}"/>
      </w:docPartPr>
      <w:docPartBody>
        <w:p w:rsidR="00752BD9" w:rsidRDefault="00BD2F22" w:rsidP="00BD2F22">
          <w:pPr>
            <w:pStyle w:val="730CC8FE51C24B7987FB7340D0F54073"/>
          </w:pPr>
          <w:r w:rsidRPr="00DD514B">
            <w:rPr>
              <w:rStyle w:val="Testosegnaposto"/>
            </w:rPr>
            <w:t>Fare clic qui per immettere testo.</w:t>
          </w:r>
        </w:p>
      </w:docPartBody>
    </w:docPart>
    <w:docPart>
      <w:docPartPr>
        <w:name w:val="E1DAF704CD984F0BBF9834CD884DAD76"/>
        <w:category>
          <w:name w:val="Generale"/>
          <w:gallery w:val="placeholder"/>
        </w:category>
        <w:types>
          <w:type w:val="bbPlcHdr"/>
        </w:types>
        <w:behaviors>
          <w:behavior w:val="content"/>
        </w:behaviors>
        <w:guid w:val="{C5A23BB8-2955-4352-AF8C-CD62E038DC50}"/>
      </w:docPartPr>
      <w:docPartBody>
        <w:p w:rsidR="00752BD9" w:rsidRDefault="00BD2F22" w:rsidP="00BD2F22">
          <w:pPr>
            <w:pStyle w:val="E1DAF704CD984F0BBF9834CD884DAD76"/>
          </w:pPr>
          <w:r w:rsidRPr="00DD514B">
            <w:rPr>
              <w:rStyle w:val="Testosegnaposto"/>
            </w:rPr>
            <w:t>Fare clic qui per immettere testo.</w:t>
          </w:r>
        </w:p>
      </w:docPartBody>
    </w:docPart>
    <w:docPart>
      <w:docPartPr>
        <w:name w:val="D6DF6133F98C4857AAAD2F3FAFA34D25"/>
        <w:category>
          <w:name w:val="Generale"/>
          <w:gallery w:val="placeholder"/>
        </w:category>
        <w:types>
          <w:type w:val="bbPlcHdr"/>
        </w:types>
        <w:behaviors>
          <w:behavior w:val="content"/>
        </w:behaviors>
        <w:guid w:val="{D962966C-1BAD-45C9-9DE0-8F927C6303AC}"/>
      </w:docPartPr>
      <w:docPartBody>
        <w:p w:rsidR="00752BD9" w:rsidRDefault="00BD2F22" w:rsidP="00BD2F22">
          <w:pPr>
            <w:pStyle w:val="D6DF6133F98C4857AAAD2F3FAFA34D25"/>
          </w:pPr>
          <w:r w:rsidRPr="00DD514B">
            <w:rPr>
              <w:rStyle w:val="Testosegnaposto"/>
            </w:rPr>
            <w:t>Fare clic qui per immettere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penSymbol">
    <w:altName w:val="Times New Roman"/>
    <w:charset w:val="00"/>
    <w:family w:val="auto"/>
    <w:pitch w:val="variable"/>
    <w:sig w:usb0="800000AF" w:usb1="1001ECEA"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F22"/>
    <w:rsid w:val="00014C50"/>
    <w:rsid w:val="0017334E"/>
    <w:rsid w:val="00752BD9"/>
    <w:rsid w:val="00BD2F22"/>
    <w:rsid w:val="00FB7E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BD2F22"/>
    <w:rPr>
      <w:color w:val="808080"/>
    </w:rPr>
  </w:style>
  <w:style w:type="paragraph" w:customStyle="1" w:styleId="B5E0CBB91AB64AFD95B5D7127463150B">
    <w:name w:val="B5E0CBB91AB64AFD95B5D7127463150B"/>
    <w:rsid w:val="00BD2F22"/>
  </w:style>
  <w:style w:type="paragraph" w:customStyle="1" w:styleId="56891D4DD6DA4B6E89144204647C904E">
    <w:name w:val="56891D4DD6DA4B6E89144204647C904E"/>
    <w:rsid w:val="00BD2F22"/>
  </w:style>
  <w:style w:type="paragraph" w:customStyle="1" w:styleId="5705568DEF0148E0895D5A2202A22F7A">
    <w:name w:val="5705568DEF0148E0895D5A2202A22F7A"/>
    <w:rsid w:val="00BD2F22"/>
  </w:style>
  <w:style w:type="paragraph" w:customStyle="1" w:styleId="49B4E2F2F3C04F51B114ABF2066A13FA">
    <w:name w:val="49B4E2F2F3C04F51B114ABF2066A13FA"/>
    <w:rsid w:val="00BD2F22"/>
  </w:style>
  <w:style w:type="paragraph" w:customStyle="1" w:styleId="CE17EEA94E6340AEB31FC745A95E3483">
    <w:name w:val="CE17EEA94E6340AEB31FC745A95E3483"/>
    <w:rsid w:val="00BD2F22"/>
  </w:style>
  <w:style w:type="paragraph" w:customStyle="1" w:styleId="2B397965211E489292DD5D9E8D82D92B">
    <w:name w:val="2B397965211E489292DD5D9E8D82D92B"/>
    <w:rsid w:val="00BD2F22"/>
  </w:style>
  <w:style w:type="paragraph" w:customStyle="1" w:styleId="A10228B580614ACB856CC52EF3C8B63D">
    <w:name w:val="A10228B580614ACB856CC52EF3C8B63D"/>
    <w:rsid w:val="00BD2F22"/>
  </w:style>
  <w:style w:type="paragraph" w:customStyle="1" w:styleId="E06DE99807574BFAB581ABDF4A1D624D">
    <w:name w:val="E06DE99807574BFAB581ABDF4A1D624D"/>
    <w:rsid w:val="00BD2F22"/>
  </w:style>
  <w:style w:type="paragraph" w:customStyle="1" w:styleId="30BC993AA5BE4D7BA2D9B7FDA536BCB2">
    <w:name w:val="30BC993AA5BE4D7BA2D9B7FDA536BCB2"/>
    <w:rsid w:val="00BD2F22"/>
  </w:style>
  <w:style w:type="paragraph" w:customStyle="1" w:styleId="A2B8629157BC42F2B37AD033F1FC7837">
    <w:name w:val="A2B8629157BC42F2B37AD033F1FC7837"/>
    <w:rsid w:val="00BD2F22"/>
  </w:style>
  <w:style w:type="paragraph" w:customStyle="1" w:styleId="B80740BB69C14765BA15D848EC10CE56">
    <w:name w:val="B80740BB69C14765BA15D848EC10CE56"/>
    <w:rsid w:val="00BD2F22"/>
  </w:style>
  <w:style w:type="paragraph" w:customStyle="1" w:styleId="DCD537984E984BDD9F0C67E314EDD57A">
    <w:name w:val="DCD537984E984BDD9F0C67E314EDD57A"/>
    <w:rsid w:val="00BD2F22"/>
  </w:style>
  <w:style w:type="paragraph" w:customStyle="1" w:styleId="0E77600BDE014667A4B464692DF2B08F">
    <w:name w:val="0E77600BDE014667A4B464692DF2B08F"/>
    <w:rsid w:val="00BD2F22"/>
  </w:style>
  <w:style w:type="paragraph" w:customStyle="1" w:styleId="1C27E4F9C90D4DF7B8B1CA3B2E289337">
    <w:name w:val="1C27E4F9C90D4DF7B8B1CA3B2E289337"/>
    <w:rsid w:val="00BD2F22"/>
  </w:style>
  <w:style w:type="paragraph" w:customStyle="1" w:styleId="222EBB0C9122482FA9401ED35C6499E5">
    <w:name w:val="222EBB0C9122482FA9401ED35C6499E5"/>
    <w:rsid w:val="00BD2F22"/>
  </w:style>
  <w:style w:type="paragraph" w:customStyle="1" w:styleId="7569C7E361F948BBA4FE648F31E99766">
    <w:name w:val="7569C7E361F948BBA4FE648F31E99766"/>
    <w:rsid w:val="00BD2F22"/>
  </w:style>
  <w:style w:type="paragraph" w:customStyle="1" w:styleId="77F0E84C9D8F44F3B7DE971318BFC102">
    <w:name w:val="77F0E84C9D8F44F3B7DE971318BFC102"/>
    <w:rsid w:val="00BD2F22"/>
  </w:style>
  <w:style w:type="paragraph" w:customStyle="1" w:styleId="23C584CA72CE496CACE4C933A6FEF2F8">
    <w:name w:val="23C584CA72CE496CACE4C933A6FEF2F8"/>
    <w:rsid w:val="00BD2F22"/>
  </w:style>
  <w:style w:type="paragraph" w:customStyle="1" w:styleId="9D2BCADA76734F16AF41DF5F4D81A8BD">
    <w:name w:val="9D2BCADA76734F16AF41DF5F4D81A8BD"/>
    <w:rsid w:val="00BD2F22"/>
  </w:style>
  <w:style w:type="paragraph" w:customStyle="1" w:styleId="C9B5F1A082D1478299E93236CA868491">
    <w:name w:val="C9B5F1A082D1478299E93236CA868491"/>
    <w:rsid w:val="00BD2F22"/>
  </w:style>
  <w:style w:type="paragraph" w:customStyle="1" w:styleId="E3376FA145454AB18E533CEBB07505A2">
    <w:name w:val="E3376FA145454AB18E533CEBB07505A2"/>
    <w:rsid w:val="00BD2F22"/>
  </w:style>
  <w:style w:type="paragraph" w:customStyle="1" w:styleId="A575551B815144E5A2DB9D9D13E9D80B">
    <w:name w:val="A575551B815144E5A2DB9D9D13E9D80B"/>
    <w:rsid w:val="00BD2F22"/>
  </w:style>
  <w:style w:type="paragraph" w:customStyle="1" w:styleId="A94B9E282C5B4FE38D2E8E9845BC81A3">
    <w:name w:val="A94B9E282C5B4FE38D2E8E9845BC81A3"/>
    <w:rsid w:val="00BD2F22"/>
  </w:style>
  <w:style w:type="paragraph" w:customStyle="1" w:styleId="34D4F410EA15442E9B7C28276E8E0324">
    <w:name w:val="34D4F410EA15442E9B7C28276E8E0324"/>
    <w:rsid w:val="00BD2F22"/>
  </w:style>
  <w:style w:type="paragraph" w:customStyle="1" w:styleId="309AFA6390514E9D95CDD6102256D35C">
    <w:name w:val="309AFA6390514E9D95CDD6102256D35C"/>
    <w:rsid w:val="00BD2F22"/>
  </w:style>
  <w:style w:type="paragraph" w:customStyle="1" w:styleId="2F62ABA3BD044BE58FF4460897D03C64">
    <w:name w:val="2F62ABA3BD044BE58FF4460897D03C64"/>
    <w:rsid w:val="00BD2F22"/>
  </w:style>
  <w:style w:type="paragraph" w:customStyle="1" w:styleId="271925FCC1504EDC8D7D29BA0F626F2A">
    <w:name w:val="271925FCC1504EDC8D7D29BA0F626F2A"/>
    <w:rsid w:val="00BD2F22"/>
  </w:style>
  <w:style w:type="paragraph" w:customStyle="1" w:styleId="60D973D05B3E409986A562E4ADB75C77">
    <w:name w:val="60D973D05B3E409986A562E4ADB75C77"/>
    <w:rsid w:val="00BD2F22"/>
  </w:style>
  <w:style w:type="paragraph" w:customStyle="1" w:styleId="EE242E099E244D05A17D65DC71BE9D7D">
    <w:name w:val="EE242E099E244D05A17D65DC71BE9D7D"/>
    <w:rsid w:val="00BD2F22"/>
  </w:style>
  <w:style w:type="paragraph" w:customStyle="1" w:styleId="AF315635468C4820AB839B03906A5A5E">
    <w:name w:val="AF315635468C4820AB839B03906A5A5E"/>
    <w:rsid w:val="00BD2F22"/>
  </w:style>
  <w:style w:type="paragraph" w:customStyle="1" w:styleId="A52D1F6C864445B6AD25C53FD307B53F">
    <w:name w:val="A52D1F6C864445B6AD25C53FD307B53F"/>
    <w:rsid w:val="00BD2F22"/>
  </w:style>
  <w:style w:type="paragraph" w:customStyle="1" w:styleId="22CE532FE72F44ACA57E8DBBEF763A63">
    <w:name w:val="22CE532FE72F44ACA57E8DBBEF763A63"/>
    <w:rsid w:val="00BD2F22"/>
  </w:style>
  <w:style w:type="paragraph" w:customStyle="1" w:styleId="1848A26CEE1E4A97BADDCCCF6CF1E2D8">
    <w:name w:val="1848A26CEE1E4A97BADDCCCF6CF1E2D8"/>
    <w:rsid w:val="00BD2F22"/>
  </w:style>
  <w:style w:type="paragraph" w:customStyle="1" w:styleId="DE125B1A623A45C4ADA7B8E87FB61F79">
    <w:name w:val="DE125B1A623A45C4ADA7B8E87FB61F79"/>
    <w:rsid w:val="00BD2F22"/>
  </w:style>
  <w:style w:type="paragraph" w:customStyle="1" w:styleId="F4E6A7373C68445E9B6C2A1EB5A9EAAD">
    <w:name w:val="F4E6A7373C68445E9B6C2A1EB5A9EAAD"/>
    <w:rsid w:val="00BD2F22"/>
  </w:style>
  <w:style w:type="paragraph" w:customStyle="1" w:styleId="D40210B9F6DC48F8A393A474C1C2CCB6">
    <w:name w:val="D40210B9F6DC48F8A393A474C1C2CCB6"/>
    <w:rsid w:val="00BD2F22"/>
  </w:style>
  <w:style w:type="paragraph" w:customStyle="1" w:styleId="D1A5208E56B04CD7A502E8644704913C">
    <w:name w:val="D1A5208E56B04CD7A502E8644704913C"/>
    <w:rsid w:val="00BD2F22"/>
  </w:style>
  <w:style w:type="paragraph" w:customStyle="1" w:styleId="798B332BE0FE4936A3417E76586CAF6D">
    <w:name w:val="798B332BE0FE4936A3417E76586CAF6D"/>
    <w:rsid w:val="00BD2F22"/>
  </w:style>
  <w:style w:type="paragraph" w:customStyle="1" w:styleId="DFC4742B9E37440C8B42D16743A8D8BB">
    <w:name w:val="DFC4742B9E37440C8B42D16743A8D8BB"/>
    <w:rsid w:val="00BD2F22"/>
  </w:style>
  <w:style w:type="paragraph" w:customStyle="1" w:styleId="793E689AF45544AE99ECC490039AB3D0">
    <w:name w:val="793E689AF45544AE99ECC490039AB3D0"/>
    <w:rsid w:val="00BD2F22"/>
  </w:style>
  <w:style w:type="paragraph" w:customStyle="1" w:styleId="B2F9737CC1CD4CD6B5B8E5E1B3A51C0A">
    <w:name w:val="B2F9737CC1CD4CD6B5B8E5E1B3A51C0A"/>
    <w:rsid w:val="00BD2F22"/>
  </w:style>
  <w:style w:type="paragraph" w:customStyle="1" w:styleId="1F68ACE9AD014914B459D997152A5D81">
    <w:name w:val="1F68ACE9AD014914B459D997152A5D81"/>
    <w:rsid w:val="00BD2F22"/>
  </w:style>
  <w:style w:type="paragraph" w:customStyle="1" w:styleId="F02BD74791534351B9A71724C09F8DB3">
    <w:name w:val="F02BD74791534351B9A71724C09F8DB3"/>
    <w:rsid w:val="00BD2F22"/>
  </w:style>
  <w:style w:type="paragraph" w:customStyle="1" w:styleId="5BB68E9A3109459C94BB7EB5A03613A0">
    <w:name w:val="5BB68E9A3109459C94BB7EB5A03613A0"/>
    <w:rsid w:val="00BD2F22"/>
  </w:style>
  <w:style w:type="paragraph" w:customStyle="1" w:styleId="78F0E83E422248CBA3A52F4249070A6D">
    <w:name w:val="78F0E83E422248CBA3A52F4249070A6D"/>
    <w:rsid w:val="00BD2F22"/>
  </w:style>
  <w:style w:type="paragraph" w:customStyle="1" w:styleId="BDA9E430E9254D4BBFEE757EA5814DA6">
    <w:name w:val="BDA9E430E9254D4BBFEE757EA5814DA6"/>
    <w:rsid w:val="00BD2F22"/>
  </w:style>
  <w:style w:type="paragraph" w:customStyle="1" w:styleId="33FEDE848C7745E892E44136E6A14C84">
    <w:name w:val="33FEDE848C7745E892E44136E6A14C84"/>
    <w:rsid w:val="00BD2F22"/>
  </w:style>
  <w:style w:type="paragraph" w:customStyle="1" w:styleId="9C2127664DDF46C0AAAEAC10A2DEE67D">
    <w:name w:val="9C2127664DDF46C0AAAEAC10A2DEE67D"/>
    <w:rsid w:val="00BD2F22"/>
  </w:style>
  <w:style w:type="paragraph" w:customStyle="1" w:styleId="CBE2D5DCB2A94DCEA3C6EC31A2C3A8C6">
    <w:name w:val="CBE2D5DCB2A94DCEA3C6EC31A2C3A8C6"/>
    <w:rsid w:val="00BD2F22"/>
  </w:style>
  <w:style w:type="paragraph" w:customStyle="1" w:styleId="C05AE73E82B24C7C8AB2E19A5B7A66CB">
    <w:name w:val="C05AE73E82B24C7C8AB2E19A5B7A66CB"/>
    <w:rsid w:val="00BD2F22"/>
  </w:style>
  <w:style w:type="paragraph" w:customStyle="1" w:styleId="5B8EB5D280C04804853096E9532A29F5">
    <w:name w:val="5B8EB5D280C04804853096E9532A29F5"/>
    <w:rsid w:val="00BD2F22"/>
  </w:style>
  <w:style w:type="paragraph" w:customStyle="1" w:styleId="5CFE5BBDAE674475ADD3B3693877DAF3">
    <w:name w:val="5CFE5BBDAE674475ADD3B3693877DAF3"/>
    <w:rsid w:val="00BD2F22"/>
  </w:style>
  <w:style w:type="paragraph" w:customStyle="1" w:styleId="43118E95E5204D89B7328660D7198E36">
    <w:name w:val="43118E95E5204D89B7328660D7198E36"/>
    <w:rsid w:val="00BD2F22"/>
  </w:style>
  <w:style w:type="paragraph" w:customStyle="1" w:styleId="B42FAC2268E143408F48E81D143C788F">
    <w:name w:val="B42FAC2268E143408F48E81D143C788F"/>
    <w:rsid w:val="00BD2F22"/>
  </w:style>
  <w:style w:type="paragraph" w:customStyle="1" w:styleId="B54FB1DA448A472CA1F791CF31175871">
    <w:name w:val="B54FB1DA448A472CA1F791CF31175871"/>
    <w:rsid w:val="00BD2F22"/>
  </w:style>
  <w:style w:type="paragraph" w:customStyle="1" w:styleId="9C76775241BF4D628F3A6C55BF4B2E0C">
    <w:name w:val="9C76775241BF4D628F3A6C55BF4B2E0C"/>
    <w:rsid w:val="00BD2F22"/>
  </w:style>
  <w:style w:type="paragraph" w:customStyle="1" w:styleId="FF3BF4D579DC4C088E8B93F9097B18FD">
    <w:name w:val="FF3BF4D579DC4C088E8B93F9097B18FD"/>
    <w:rsid w:val="00BD2F22"/>
  </w:style>
  <w:style w:type="paragraph" w:customStyle="1" w:styleId="0B7DF67DF85B4C85BFA524C29348F1C3">
    <w:name w:val="0B7DF67DF85B4C85BFA524C29348F1C3"/>
    <w:rsid w:val="00BD2F22"/>
  </w:style>
  <w:style w:type="paragraph" w:customStyle="1" w:styleId="D6B2505E4C924D6EB6006737C98D7270">
    <w:name w:val="D6B2505E4C924D6EB6006737C98D7270"/>
    <w:rsid w:val="00BD2F22"/>
  </w:style>
  <w:style w:type="paragraph" w:customStyle="1" w:styleId="6B1E23E7063C4DA1AC18DFA44DF67DDC">
    <w:name w:val="6B1E23E7063C4DA1AC18DFA44DF67DDC"/>
    <w:rsid w:val="00BD2F22"/>
  </w:style>
  <w:style w:type="paragraph" w:customStyle="1" w:styleId="E52A796C44124F1EB4DA08CD604D7A10">
    <w:name w:val="E52A796C44124F1EB4DA08CD604D7A10"/>
    <w:rsid w:val="00BD2F22"/>
  </w:style>
  <w:style w:type="paragraph" w:customStyle="1" w:styleId="CFBF17F2C05A452DA3310016AAAB4A84">
    <w:name w:val="CFBF17F2C05A452DA3310016AAAB4A84"/>
    <w:rsid w:val="00BD2F22"/>
  </w:style>
  <w:style w:type="paragraph" w:customStyle="1" w:styleId="98FCD6946054444A9B04E9C4C00C5BBD">
    <w:name w:val="98FCD6946054444A9B04E9C4C00C5BBD"/>
    <w:rsid w:val="00BD2F22"/>
  </w:style>
  <w:style w:type="paragraph" w:customStyle="1" w:styleId="C2D5FDFFA11F4032BD9D7A3629814E8A">
    <w:name w:val="C2D5FDFFA11F4032BD9D7A3629814E8A"/>
    <w:rsid w:val="00BD2F22"/>
  </w:style>
  <w:style w:type="paragraph" w:customStyle="1" w:styleId="7588615F7FCF4DE992747CBEC9A08C31">
    <w:name w:val="7588615F7FCF4DE992747CBEC9A08C31"/>
    <w:rsid w:val="00BD2F22"/>
  </w:style>
  <w:style w:type="paragraph" w:customStyle="1" w:styleId="8414D261EDC041748BC107628B05A869">
    <w:name w:val="8414D261EDC041748BC107628B05A869"/>
    <w:rsid w:val="00BD2F22"/>
  </w:style>
  <w:style w:type="paragraph" w:customStyle="1" w:styleId="C39F645C5C204360BE60771B11F1EE27">
    <w:name w:val="C39F645C5C204360BE60771B11F1EE27"/>
    <w:rsid w:val="00BD2F22"/>
  </w:style>
  <w:style w:type="paragraph" w:customStyle="1" w:styleId="57E159FA2A4846408E8BAF8455F9532F">
    <w:name w:val="57E159FA2A4846408E8BAF8455F9532F"/>
    <w:rsid w:val="00BD2F22"/>
  </w:style>
  <w:style w:type="paragraph" w:customStyle="1" w:styleId="CD058BF9E92F41D990D55012DDDDD357">
    <w:name w:val="CD058BF9E92F41D990D55012DDDDD357"/>
    <w:rsid w:val="00BD2F22"/>
  </w:style>
  <w:style w:type="paragraph" w:customStyle="1" w:styleId="8404EE0E68A84EA4AE888363953E7B24">
    <w:name w:val="8404EE0E68A84EA4AE888363953E7B24"/>
    <w:rsid w:val="00BD2F22"/>
  </w:style>
  <w:style w:type="paragraph" w:customStyle="1" w:styleId="BE36F25926614A7E9A328B252E477D51">
    <w:name w:val="BE36F25926614A7E9A328B252E477D51"/>
    <w:rsid w:val="00BD2F22"/>
  </w:style>
  <w:style w:type="paragraph" w:customStyle="1" w:styleId="93FABD8D4E5C4643933C10AD92B12FA4">
    <w:name w:val="93FABD8D4E5C4643933C10AD92B12FA4"/>
    <w:rsid w:val="00BD2F22"/>
  </w:style>
  <w:style w:type="paragraph" w:customStyle="1" w:styleId="8A1F2DC4A0914564B7667C72F83CC00C">
    <w:name w:val="8A1F2DC4A0914564B7667C72F83CC00C"/>
    <w:rsid w:val="00BD2F22"/>
  </w:style>
  <w:style w:type="paragraph" w:customStyle="1" w:styleId="472376D3A3344887BC3DB351CD814FC1">
    <w:name w:val="472376D3A3344887BC3DB351CD814FC1"/>
    <w:rsid w:val="00BD2F22"/>
  </w:style>
  <w:style w:type="paragraph" w:customStyle="1" w:styleId="255A6B3BE5994934BFA91DF8A3E21DC5">
    <w:name w:val="255A6B3BE5994934BFA91DF8A3E21DC5"/>
    <w:rsid w:val="00BD2F22"/>
  </w:style>
  <w:style w:type="paragraph" w:customStyle="1" w:styleId="76EEC2751765489E94CDE8C590C3E336">
    <w:name w:val="76EEC2751765489E94CDE8C590C3E336"/>
    <w:rsid w:val="00BD2F22"/>
  </w:style>
  <w:style w:type="paragraph" w:customStyle="1" w:styleId="B3B91B497D7543B9A6A016763B3CDE9B">
    <w:name w:val="B3B91B497D7543B9A6A016763B3CDE9B"/>
    <w:rsid w:val="00BD2F22"/>
  </w:style>
  <w:style w:type="paragraph" w:customStyle="1" w:styleId="B8624721F7F14E519A8AA1B1C89DA15D">
    <w:name w:val="B8624721F7F14E519A8AA1B1C89DA15D"/>
    <w:rsid w:val="00BD2F22"/>
  </w:style>
  <w:style w:type="paragraph" w:customStyle="1" w:styleId="DCEA8D24C9E54AFF97DCF552A63AE0DB">
    <w:name w:val="DCEA8D24C9E54AFF97DCF552A63AE0DB"/>
    <w:rsid w:val="00BD2F22"/>
  </w:style>
  <w:style w:type="paragraph" w:customStyle="1" w:styleId="487EFEA96B6C4030828E6A4E9881C4BF">
    <w:name w:val="487EFEA96B6C4030828E6A4E9881C4BF"/>
    <w:rsid w:val="00BD2F22"/>
  </w:style>
  <w:style w:type="paragraph" w:customStyle="1" w:styleId="EBF6D02183174F1ABC2B854D5319891B">
    <w:name w:val="EBF6D02183174F1ABC2B854D5319891B"/>
    <w:rsid w:val="00BD2F22"/>
  </w:style>
  <w:style w:type="paragraph" w:customStyle="1" w:styleId="5B604E97BA1F4EA395FBE69C759A4110">
    <w:name w:val="5B604E97BA1F4EA395FBE69C759A4110"/>
    <w:rsid w:val="00BD2F22"/>
  </w:style>
  <w:style w:type="paragraph" w:customStyle="1" w:styleId="DAF99F5B0FEC42D3902B15881FCB3DE9">
    <w:name w:val="DAF99F5B0FEC42D3902B15881FCB3DE9"/>
    <w:rsid w:val="00BD2F22"/>
  </w:style>
  <w:style w:type="paragraph" w:customStyle="1" w:styleId="F62E6296390240F599590103A2CD9402">
    <w:name w:val="F62E6296390240F599590103A2CD9402"/>
    <w:rsid w:val="00BD2F22"/>
  </w:style>
  <w:style w:type="paragraph" w:customStyle="1" w:styleId="A56D468F27694447942B4296E309C6B2">
    <w:name w:val="A56D468F27694447942B4296E309C6B2"/>
    <w:rsid w:val="00BD2F22"/>
  </w:style>
  <w:style w:type="paragraph" w:customStyle="1" w:styleId="715D5BF87E31493C95A8FD07736EFB3F">
    <w:name w:val="715D5BF87E31493C95A8FD07736EFB3F"/>
    <w:rsid w:val="00BD2F22"/>
  </w:style>
  <w:style w:type="paragraph" w:customStyle="1" w:styleId="6A0568C6B3C74BB9A10707B3B956FC4F">
    <w:name w:val="6A0568C6B3C74BB9A10707B3B956FC4F"/>
    <w:rsid w:val="00BD2F22"/>
  </w:style>
  <w:style w:type="paragraph" w:customStyle="1" w:styleId="FAEC18D034DE4DD692D7656BAB3F08AF">
    <w:name w:val="FAEC18D034DE4DD692D7656BAB3F08AF"/>
    <w:rsid w:val="00BD2F22"/>
  </w:style>
  <w:style w:type="paragraph" w:customStyle="1" w:styleId="3393E688F0344D81B29A618F89F664CA">
    <w:name w:val="3393E688F0344D81B29A618F89F664CA"/>
    <w:rsid w:val="00BD2F22"/>
  </w:style>
  <w:style w:type="paragraph" w:customStyle="1" w:styleId="B8EBDF75444F4A38960A5A4EF2CEAE2E">
    <w:name w:val="B8EBDF75444F4A38960A5A4EF2CEAE2E"/>
    <w:rsid w:val="00BD2F22"/>
  </w:style>
  <w:style w:type="paragraph" w:customStyle="1" w:styleId="7D94C02C931F41A8A8223C819023215D">
    <w:name w:val="7D94C02C931F41A8A8223C819023215D"/>
    <w:rsid w:val="00BD2F22"/>
  </w:style>
  <w:style w:type="paragraph" w:customStyle="1" w:styleId="5034FA7CD7D5405EBEB5123094CA4ED6">
    <w:name w:val="5034FA7CD7D5405EBEB5123094CA4ED6"/>
    <w:rsid w:val="00BD2F22"/>
  </w:style>
  <w:style w:type="paragraph" w:customStyle="1" w:styleId="90858418421246048481A856F11DA4EB">
    <w:name w:val="90858418421246048481A856F11DA4EB"/>
    <w:rsid w:val="00BD2F22"/>
  </w:style>
  <w:style w:type="paragraph" w:customStyle="1" w:styleId="81EB3004F90447BDBC505755969105E9">
    <w:name w:val="81EB3004F90447BDBC505755969105E9"/>
    <w:rsid w:val="00BD2F22"/>
  </w:style>
  <w:style w:type="paragraph" w:customStyle="1" w:styleId="5644E5507450481B9DE36C42F1C1998F">
    <w:name w:val="5644E5507450481B9DE36C42F1C1998F"/>
    <w:rsid w:val="00BD2F22"/>
  </w:style>
  <w:style w:type="paragraph" w:customStyle="1" w:styleId="08BB395FC2C942E6A76D6EB5FE7016AE">
    <w:name w:val="08BB395FC2C942E6A76D6EB5FE7016AE"/>
    <w:rsid w:val="00BD2F22"/>
  </w:style>
  <w:style w:type="paragraph" w:customStyle="1" w:styleId="F7CE93BBE3EC482EA9780915BD0A2C28">
    <w:name w:val="F7CE93BBE3EC482EA9780915BD0A2C28"/>
    <w:rsid w:val="00BD2F22"/>
  </w:style>
  <w:style w:type="paragraph" w:customStyle="1" w:styleId="86C525C472F3453AB57486FE1AA5E8AA">
    <w:name w:val="86C525C472F3453AB57486FE1AA5E8AA"/>
    <w:rsid w:val="00BD2F22"/>
  </w:style>
  <w:style w:type="paragraph" w:customStyle="1" w:styleId="8A46B0E73D854453A5AA60E1C19A8B6B">
    <w:name w:val="8A46B0E73D854453A5AA60E1C19A8B6B"/>
    <w:rsid w:val="00BD2F22"/>
  </w:style>
  <w:style w:type="paragraph" w:customStyle="1" w:styleId="9CA6CB4217914B99AA62320FC5C1A3A5">
    <w:name w:val="9CA6CB4217914B99AA62320FC5C1A3A5"/>
    <w:rsid w:val="00BD2F22"/>
  </w:style>
  <w:style w:type="paragraph" w:customStyle="1" w:styleId="30AA6D279C7243979339D00BA8F83F64">
    <w:name w:val="30AA6D279C7243979339D00BA8F83F64"/>
    <w:rsid w:val="00BD2F22"/>
  </w:style>
  <w:style w:type="paragraph" w:customStyle="1" w:styleId="3BB8D6B2411A472EB43581BBBC660AA2">
    <w:name w:val="3BB8D6B2411A472EB43581BBBC660AA2"/>
    <w:rsid w:val="00BD2F22"/>
  </w:style>
  <w:style w:type="paragraph" w:customStyle="1" w:styleId="0CE1ED78400D4426BA4F6FA442AA9F98">
    <w:name w:val="0CE1ED78400D4426BA4F6FA442AA9F98"/>
    <w:rsid w:val="00BD2F22"/>
  </w:style>
  <w:style w:type="paragraph" w:customStyle="1" w:styleId="F5FC85204615433FAA98A206810F5F30">
    <w:name w:val="F5FC85204615433FAA98A206810F5F30"/>
    <w:rsid w:val="00BD2F22"/>
  </w:style>
  <w:style w:type="paragraph" w:customStyle="1" w:styleId="27CDA7A6F4EC4EC7A2AF9B898B73E9D1">
    <w:name w:val="27CDA7A6F4EC4EC7A2AF9B898B73E9D1"/>
    <w:rsid w:val="00BD2F22"/>
  </w:style>
  <w:style w:type="paragraph" w:customStyle="1" w:styleId="68EEDD93C34F43389609E6C1167E2528">
    <w:name w:val="68EEDD93C34F43389609E6C1167E2528"/>
    <w:rsid w:val="00BD2F22"/>
  </w:style>
  <w:style w:type="paragraph" w:customStyle="1" w:styleId="1EC1D1DC582147798891AB59DE726DFB">
    <w:name w:val="1EC1D1DC582147798891AB59DE726DFB"/>
    <w:rsid w:val="00BD2F22"/>
  </w:style>
  <w:style w:type="paragraph" w:customStyle="1" w:styleId="75D8AD46E8554C0DB8B5C1A17E7BF3B9">
    <w:name w:val="75D8AD46E8554C0DB8B5C1A17E7BF3B9"/>
    <w:rsid w:val="00BD2F22"/>
  </w:style>
  <w:style w:type="paragraph" w:customStyle="1" w:styleId="D3A203223C0D40B781156D33016D75E7">
    <w:name w:val="D3A203223C0D40B781156D33016D75E7"/>
    <w:rsid w:val="00BD2F22"/>
  </w:style>
  <w:style w:type="paragraph" w:customStyle="1" w:styleId="AA4EA9470F664AC3AFA5593802E08167">
    <w:name w:val="AA4EA9470F664AC3AFA5593802E08167"/>
    <w:rsid w:val="00BD2F22"/>
  </w:style>
  <w:style w:type="paragraph" w:customStyle="1" w:styleId="C72F18AE26AF4A0E84D07262804022AA">
    <w:name w:val="C72F18AE26AF4A0E84D07262804022AA"/>
    <w:rsid w:val="00BD2F22"/>
  </w:style>
  <w:style w:type="paragraph" w:customStyle="1" w:styleId="76D5C77C8F1C4749BC7D0EEA2B10AC62">
    <w:name w:val="76D5C77C8F1C4749BC7D0EEA2B10AC62"/>
    <w:rsid w:val="00BD2F22"/>
  </w:style>
  <w:style w:type="paragraph" w:customStyle="1" w:styleId="3305F80841F7486E8CD12A8894992B80">
    <w:name w:val="3305F80841F7486E8CD12A8894992B80"/>
    <w:rsid w:val="00BD2F22"/>
  </w:style>
  <w:style w:type="paragraph" w:customStyle="1" w:styleId="52212B5703CC431DA806F93830CCBC1B">
    <w:name w:val="52212B5703CC431DA806F93830CCBC1B"/>
    <w:rsid w:val="00BD2F22"/>
  </w:style>
  <w:style w:type="paragraph" w:customStyle="1" w:styleId="D8561D2B2D5D4D8A81A6EC1F109976BF">
    <w:name w:val="D8561D2B2D5D4D8A81A6EC1F109976BF"/>
    <w:rsid w:val="00BD2F22"/>
  </w:style>
  <w:style w:type="paragraph" w:customStyle="1" w:styleId="7FCA03C943D647A4A6951D8B6EF898D2">
    <w:name w:val="7FCA03C943D647A4A6951D8B6EF898D2"/>
    <w:rsid w:val="00BD2F22"/>
  </w:style>
  <w:style w:type="paragraph" w:customStyle="1" w:styleId="922DCFADBF7A4EC2A94CAF9BFBF50EF6">
    <w:name w:val="922DCFADBF7A4EC2A94CAF9BFBF50EF6"/>
    <w:rsid w:val="00BD2F22"/>
  </w:style>
  <w:style w:type="paragraph" w:customStyle="1" w:styleId="712F3F2D7EEE45178EC1CC8CA72D8247">
    <w:name w:val="712F3F2D7EEE45178EC1CC8CA72D8247"/>
    <w:rsid w:val="00BD2F22"/>
  </w:style>
  <w:style w:type="paragraph" w:customStyle="1" w:styleId="7C215249D3F94C5786A89D185AC7CB83">
    <w:name w:val="7C215249D3F94C5786A89D185AC7CB83"/>
    <w:rsid w:val="00BD2F22"/>
  </w:style>
  <w:style w:type="paragraph" w:customStyle="1" w:styleId="11038B2C237A41D1A5208A47DC1DFF28">
    <w:name w:val="11038B2C237A41D1A5208A47DC1DFF28"/>
    <w:rsid w:val="00BD2F22"/>
  </w:style>
  <w:style w:type="paragraph" w:customStyle="1" w:styleId="ECEC09F268CD42CEB5AEF45923C4A0CB">
    <w:name w:val="ECEC09F268CD42CEB5AEF45923C4A0CB"/>
    <w:rsid w:val="00BD2F22"/>
  </w:style>
  <w:style w:type="paragraph" w:customStyle="1" w:styleId="6F205F51B6E54E67BB537589CAA90699">
    <w:name w:val="6F205F51B6E54E67BB537589CAA90699"/>
    <w:rsid w:val="00BD2F22"/>
  </w:style>
  <w:style w:type="paragraph" w:customStyle="1" w:styleId="7AF72DC580064E069A87604748EEBC08">
    <w:name w:val="7AF72DC580064E069A87604748EEBC08"/>
    <w:rsid w:val="00BD2F22"/>
  </w:style>
  <w:style w:type="paragraph" w:customStyle="1" w:styleId="9C95BB77AEA34F159BD2EDD994873D75">
    <w:name w:val="9C95BB77AEA34F159BD2EDD994873D75"/>
    <w:rsid w:val="00BD2F22"/>
  </w:style>
  <w:style w:type="paragraph" w:customStyle="1" w:styleId="657F0D662ECA4358B0601230DF1431A8">
    <w:name w:val="657F0D662ECA4358B0601230DF1431A8"/>
    <w:rsid w:val="00BD2F22"/>
  </w:style>
  <w:style w:type="paragraph" w:customStyle="1" w:styleId="C09B45D0D8A54019B03E23ECDAB04D16">
    <w:name w:val="C09B45D0D8A54019B03E23ECDAB04D16"/>
    <w:rsid w:val="00BD2F22"/>
  </w:style>
  <w:style w:type="paragraph" w:customStyle="1" w:styleId="72D2A08CEE774D3CA6041C34A88050DE">
    <w:name w:val="72D2A08CEE774D3CA6041C34A88050DE"/>
    <w:rsid w:val="00BD2F22"/>
  </w:style>
  <w:style w:type="paragraph" w:customStyle="1" w:styleId="7FFAFDBA613243F6847456E8AA46A8F6">
    <w:name w:val="7FFAFDBA613243F6847456E8AA46A8F6"/>
    <w:rsid w:val="00BD2F22"/>
  </w:style>
  <w:style w:type="paragraph" w:customStyle="1" w:styleId="DC8D13F8C2D74A3C8EA892D78FD933CF">
    <w:name w:val="DC8D13F8C2D74A3C8EA892D78FD933CF"/>
    <w:rsid w:val="00BD2F22"/>
  </w:style>
  <w:style w:type="paragraph" w:customStyle="1" w:styleId="0028C23B78B848A4BB5ECCD1EF824090">
    <w:name w:val="0028C23B78B848A4BB5ECCD1EF824090"/>
    <w:rsid w:val="00BD2F22"/>
  </w:style>
  <w:style w:type="paragraph" w:customStyle="1" w:styleId="27D511B99F3B476382FB8CFE6533C8C6">
    <w:name w:val="27D511B99F3B476382FB8CFE6533C8C6"/>
    <w:rsid w:val="00BD2F22"/>
  </w:style>
  <w:style w:type="paragraph" w:customStyle="1" w:styleId="8FBBFD2E3E4E4F9BA1040349AE8623BB">
    <w:name w:val="8FBBFD2E3E4E4F9BA1040349AE8623BB"/>
    <w:rsid w:val="00BD2F22"/>
  </w:style>
  <w:style w:type="paragraph" w:customStyle="1" w:styleId="E18C9D8A8D1B434D956A2C81751A6F32">
    <w:name w:val="E18C9D8A8D1B434D956A2C81751A6F32"/>
    <w:rsid w:val="00BD2F22"/>
  </w:style>
  <w:style w:type="paragraph" w:customStyle="1" w:styleId="0DDDF85FC5BF40E2BC1569B8C91AD05F">
    <w:name w:val="0DDDF85FC5BF40E2BC1569B8C91AD05F"/>
    <w:rsid w:val="00BD2F22"/>
  </w:style>
  <w:style w:type="paragraph" w:customStyle="1" w:styleId="46C95E3170734B57885B5F710468A4CB">
    <w:name w:val="46C95E3170734B57885B5F710468A4CB"/>
    <w:rsid w:val="00BD2F22"/>
  </w:style>
  <w:style w:type="paragraph" w:customStyle="1" w:styleId="9450BE91615F4BAFA7ACBC2CE3B13AF2">
    <w:name w:val="9450BE91615F4BAFA7ACBC2CE3B13AF2"/>
    <w:rsid w:val="00BD2F22"/>
  </w:style>
  <w:style w:type="paragraph" w:customStyle="1" w:styleId="7D2E818C123A42C49AB983D604999BB6">
    <w:name w:val="7D2E818C123A42C49AB983D604999BB6"/>
    <w:rsid w:val="00BD2F22"/>
  </w:style>
  <w:style w:type="paragraph" w:customStyle="1" w:styleId="E149041726814F18A1C17E315D300361">
    <w:name w:val="E149041726814F18A1C17E315D300361"/>
    <w:rsid w:val="00BD2F22"/>
  </w:style>
  <w:style w:type="paragraph" w:customStyle="1" w:styleId="84F00CD0D11A4209B6D6997793C1CB58">
    <w:name w:val="84F00CD0D11A4209B6D6997793C1CB58"/>
    <w:rsid w:val="00BD2F22"/>
  </w:style>
  <w:style w:type="paragraph" w:customStyle="1" w:styleId="F7256BE7BC554437ABD8D4814AA704C0">
    <w:name w:val="F7256BE7BC554437ABD8D4814AA704C0"/>
    <w:rsid w:val="00BD2F22"/>
  </w:style>
  <w:style w:type="paragraph" w:customStyle="1" w:styleId="010CBC6D4BF34E19806E5FBA6D2CC2C5">
    <w:name w:val="010CBC6D4BF34E19806E5FBA6D2CC2C5"/>
    <w:rsid w:val="00BD2F22"/>
  </w:style>
  <w:style w:type="paragraph" w:customStyle="1" w:styleId="AB4E77077CCF472B8C948FEB771ABDD5">
    <w:name w:val="AB4E77077CCF472B8C948FEB771ABDD5"/>
    <w:rsid w:val="00BD2F22"/>
  </w:style>
  <w:style w:type="paragraph" w:customStyle="1" w:styleId="5C38FF66A1B04C43A24DC6FDF5AAF419">
    <w:name w:val="5C38FF66A1B04C43A24DC6FDF5AAF419"/>
    <w:rsid w:val="00BD2F22"/>
  </w:style>
  <w:style w:type="paragraph" w:customStyle="1" w:styleId="EF8F338CCB7741AE8413CCB2333416E7">
    <w:name w:val="EF8F338CCB7741AE8413CCB2333416E7"/>
    <w:rsid w:val="00BD2F22"/>
  </w:style>
  <w:style w:type="paragraph" w:customStyle="1" w:styleId="5307ACB46A3E406CA6102AE31FBBD108">
    <w:name w:val="5307ACB46A3E406CA6102AE31FBBD108"/>
    <w:rsid w:val="00BD2F22"/>
  </w:style>
  <w:style w:type="paragraph" w:customStyle="1" w:styleId="6D8EFE01B29D4D62ADFDD427801AE9B4">
    <w:name w:val="6D8EFE01B29D4D62ADFDD427801AE9B4"/>
    <w:rsid w:val="00BD2F22"/>
  </w:style>
  <w:style w:type="paragraph" w:customStyle="1" w:styleId="122DAB078057440EBCC252ACBC338B0D">
    <w:name w:val="122DAB078057440EBCC252ACBC338B0D"/>
    <w:rsid w:val="00BD2F22"/>
  </w:style>
  <w:style w:type="paragraph" w:customStyle="1" w:styleId="4FFD180A49E948A99C7DAFBDEB8DB5B1">
    <w:name w:val="4FFD180A49E948A99C7DAFBDEB8DB5B1"/>
    <w:rsid w:val="00BD2F22"/>
  </w:style>
  <w:style w:type="paragraph" w:customStyle="1" w:styleId="788CF90AAE554A7F824FC02E41D3D840">
    <w:name w:val="788CF90AAE554A7F824FC02E41D3D840"/>
    <w:rsid w:val="00BD2F22"/>
  </w:style>
  <w:style w:type="paragraph" w:customStyle="1" w:styleId="FC4B75029FB54AC9807A631E12CC84F5">
    <w:name w:val="FC4B75029FB54AC9807A631E12CC84F5"/>
    <w:rsid w:val="00BD2F22"/>
  </w:style>
  <w:style w:type="paragraph" w:customStyle="1" w:styleId="63DD26D551F9423BAFD81538903C2D63">
    <w:name w:val="63DD26D551F9423BAFD81538903C2D63"/>
    <w:rsid w:val="00BD2F22"/>
  </w:style>
  <w:style w:type="paragraph" w:customStyle="1" w:styleId="5D9C2C6171D94259BF61364EEDDEF821">
    <w:name w:val="5D9C2C6171D94259BF61364EEDDEF821"/>
    <w:rsid w:val="00BD2F22"/>
  </w:style>
  <w:style w:type="paragraph" w:customStyle="1" w:styleId="68EF0978F8F949B48C7FD9DEE1EA6578">
    <w:name w:val="68EF0978F8F949B48C7FD9DEE1EA6578"/>
    <w:rsid w:val="00BD2F22"/>
  </w:style>
  <w:style w:type="paragraph" w:customStyle="1" w:styleId="DB2F56CEFE9A4DFFB34FA30F6CF1B759">
    <w:name w:val="DB2F56CEFE9A4DFFB34FA30F6CF1B759"/>
    <w:rsid w:val="00BD2F22"/>
  </w:style>
  <w:style w:type="paragraph" w:customStyle="1" w:styleId="BD53A8B27C434FC597CE8FEB616D1C25">
    <w:name w:val="BD53A8B27C434FC597CE8FEB616D1C25"/>
    <w:rsid w:val="00BD2F22"/>
  </w:style>
  <w:style w:type="paragraph" w:customStyle="1" w:styleId="0B2157E4F7C5484E8EDB617F35796CAE">
    <w:name w:val="0B2157E4F7C5484E8EDB617F35796CAE"/>
    <w:rsid w:val="00BD2F22"/>
  </w:style>
  <w:style w:type="paragraph" w:customStyle="1" w:styleId="ABAE56DD8D664FBFB382E023D5BC9B44">
    <w:name w:val="ABAE56DD8D664FBFB382E023D5BC9B44"/>
    <w:rsid w:val="00BD2F22"/>
  </w:style>
  <w:style w:type="paragraph" w:customStyle="1" w:styleId="3419D66A2DA34AA289B05DE5984B3ACC">
    <w:name w:val="3419D66A2DA34AA289B05DE5984B3ACC"/>
    <w:rsid w:val="00BD2F22"/>
  </w:style>
  <w:style w:type="paragraph" w:customStyle="1" w:styleId="F8372D2EA2114AC78216B425367874BC">
    <w:name w:val="F8372D2EA2114AC78216B425367874BC"/>
    <w:rsid w:val="00BD2F22"/>
  </w:style>
  <w:style w:type="paragraph" w:customStyle="1" w:styleId="C4184B41DC0548D89B195F99658EC821">
    <w:name w:val="C4184B41DC0548D89B195F99658EC821"/>
    <w:rsid w:val="00BD2F22"/>
  </w:style>
  <w:style w:type="paragraph" w:customStyle="1" w:styleId="5BA8196DDA0F4B52BA1BF34608F823C2">
    <w:name w:val="5BA8196DDA0F4B52BA1BF34608F823C2"/>
    <w:rsid w:val="00BD2F22"/>
  </w:style>
  <w:style w:type="paragraph" w:customStyle="1" w:styleId="A1C34B6DB5F0436A8B4DEA6AAF934EAE">
    <w:name w:val="A1C34B6DB5F0436A8B4DEA6AAF934EAE"/>
    <w:rsid w:val="00BD2F22"/>
  </w:style>
  <w:style w:type="paragraph" w:customStyle="1" w:styleId="3EE2A4E5C55943AF849E9FC8BD30307A">
    <w:name w:val="3EE2A4E5C55943AF849E9FC8BD30307A"/>
    <w:rsid w:val="00BD2F22"/>
  </w:style>
  <w:style w:type="paragraph" w:customStyle="1" w:styleId="516F3FC74DC44F6F817B3296AE0F8043">
    <w:name w:val="516F3FC74DC44F6F817B3296AE0F8043"/>
    <w:rsid w:val="00BD2F22"/>
  </w:style>
  <w:style w:type="paragraph" w:customStyle="1" w:styleId="6774ADB72A8241388D427226974B6F39">
    <w:name w:val="6774ADB72A8241388D427226974B6F39"/>
    <w:rsid w:val="00BD2F22"/>
  </w:style>
  <w:style w:type="paragraph" w:customStyle="1" w:styleId="5C12EFF348DE44D2A405FD05887E2C9A">
    <w:name w:val="5C12EFF348DE44D2A405FD05887E2C9A"/>
    <w:rsid w:val="00BD2F22"/>
  </w:style>
  <w:style w:type="paragraph" w:customStyle="1" w:styleId="C9AB187E85924A41A65222F179B6D704">
    <w:name w:val="C9AB187E85924A41A65222F179B6D704"/>
    <w:rsid w:val="00BD2F22"/>
  </w:style>
  <w:style w:type="paragraph" w:customStyle="1" w:styleId="396223238A9D4C91B4FC456A8D6A55C3">
    <w:name w:val="396223238A9D4C91B4FC456A8D6A55C3"/>
    <w:rsid w:val="00BD2F22"/>
  </w:style>
  <w:style w:type="paragraph" w:customStyle="1" w:styleId="51CD336D9A4149558916752AC30F5B83">
    <w:name w:val="51CD336D9A4149558916752AC30F5B83"/>
    <w:rsid w:val="00BD2F22"/>
  </w:style>
  <w:style w:type="paragraph" w:customStyle="1" w:styleId="E34920C91BE64E9CA5B46CC258E43A7E">
    <w:name w:val="E34920C91BE64E9CA5B46CC258E43A7E"/>
    <w:rsid w:val="00BD2F22"/>
  </w:style>
  <w:style w:type="paragraph" w:customStyle="1" w:styleId="EF068F3EECE6403D9ED75F458488DE3E">
    <w:name w:val="EF068F3EECE6403D9ED75F458488DE3E"/>
    <w:rsid w:val="00BD2F22"/>
  </w:style>
  <w:style w:type="paragraph" w:customStyle="1" w:styleId="084A440D17BA446AABCD9E8C7F6A88F0">
    <w:name w:val="084A440D17BA446AABCD9E8C7F6A88F0"/>
    <w:rsid w:val="00BD2F22"/>
  </w:style>
  <w:style w:type="paragraph" w:customStyle="1" w:styleId="4FE6DCAEE1DC455E88BC9D97143309FF">
    <w:name w:val="4FE6DCAEE1DC455E88BC9D97143309FF"/>
    <w:rsid w:val="00BD2F22"/>
  </w:style>
  <w:style w:type="paragraph" w:customStyle="1" w:styleId="8C94E9A68E5D4B86AE6FC7E7E09BC4B7">
    <w:name w:val="8C94E9A68E5D4B86AE6FC7E7E09BC4B7"/>
    <w:rsid w:val="00BD2F22"/>
  </w:style>
  <w:style w:type="paragraph" w:customStyle="1" w:styleId="79147103D0FC42DFAF6C6F3322FB08BC">
    <w:name w:val="79147103D0FC42DFAF6C6F3322FB08BC"/>
    <w:rsid w:val="00BD2F22"/>
  </w:style>
  <w:style w:type="paragraph" w:customStyle="1" w:styleId="D63E4EEFAEAA4652BEAB9A610D1F98AF">
    <w:name w:val="D63E4EEFAEAA4652BEAB9A610D1F98AF"/>
    <w:rsid w:val="00BD2F22"/>
  </w:style>
  <w:style w:type="paragraph" w:customStyle="1" w:styleId="629AFF541ECC424B8A47E7122A2402BD">
    <w:name w:val="629AFF541ECC424B8A47E7122A2402BD"/>
    <w:rsid w:val="00BD2F22"/>
  </w:style>
  <w:style w:type="paragraph" w:customStyle="1" w:styleId="C00406F9577E41CAAB0CBA3D46678E7D">
    <w:name w:val="C00406F9577E41CAAB0CBA3D46678E7D"/>
    <w:rsid w:val="00BD2F22"/>
  </w:style>
  <w:style w:type="paragraph" w:customStyle="1" w:styleId="BE078B7B0BA04E5E9C218A7FB07AEF32">
    <w:name w:val="BE078B7B0BA04E5E9C218A7FB07AEF32"/>
    <w:rsid w:val="00BD2F22"/>
  </w:style>
  <w:style w:type="paragraph" w:customStyle="1" w:styleId="56C9F16E45FF4851BCEA0931C5F41257">
    <w:name w:val="56C9F16E45FF4851BCEA0931C5F41257"/>
    <w:rsid w:val="00BD2F22"/>
  </w:style>
  <w:style w:type="paragraph" w:customStyle="1" w:styleId="B412E934D72649D6BB70527DE2001741">
    <w:name w:val="B412E934D72649D6BB70527DE2001741"/>
    <w:rsid w:val="00BD2F22"/>
  </w:style>
  <w:style w:type="paragraph" w:customStyle="1" w:styleId="674078A0DCD94FB2A67CC431D68006B9">
    <w:name w:val="674078A0DCD94FB2A67CC431D68006B9"/>
    <w:rsid w:val="00BD2F22"/>
  </w:style>
  <w:style w:type="paragraph" w:customStyle="1" w:styleId="923A408EA4264104832427F22E20F5FC">
    <w:name w:val="923A408EA4264104832427F22E20F5FC"/>
    <w:rsid w:val="00BD2F22"/>
  </w:style>
  <w:style w:type="paragraph" w:customStyle="1" w:styleId="A48FB8B6E520404D9B64C9A86D4196E6">
    <w:name w:val="A48FB8B6E520404D9B64C9A86D4196E6"/>
    <w:rsid w:val="00BD2F22"/>
  </w:style>
  <w:style w:type="paragraph" w:customStyle="1" w:styleId="634E39B6371C449A8422618C04F347FB">
    <w:name w:val="634E39B6371C449A8422618C04F347FB"/>
    <w:rsid w:val="00BD2F22"/>
  </w:style>
  <w:style w:type="paragraph" w:customStyle="1" w:styleId="0AF4919A8943454F8FCF1CEB6AF99AC6">
    <w:name w:val="0AF4919A8943454F8FCF1CEB6AF99AC6"/>
    <w:rsid w:val="00BD2F22"/>
  </w:style>
  <w:style w:type="paragraph" w:customStyle="1" w:styleId="6BFAD7AC790F4B32909D0648F5957C59">
    <w:name w:val="6BFAD7AC790F4B32909D0648F5957C59"/>
    <w:rsid w:val="00BD2F22"/>
  </w:style>
  <w:style w:type="paragraph" w:customStyle="1" w:styleId="327EB86DA572419B90C710FDA83A2C06">
    <w:name w:val="327EB86DA572419B90C710FDA83A2C06"/>
    <w:rsid w:val="00BD2F22"/>
  </w:style>
  <w:style w:type="paragraph" w:customStyle="1" w:styleId="D46B77A1EC4549418E39D912B7801904">
    <w:name w:val="D46B77A1EC4549418E39D912B7801904"/>
    <w:rsid w:val="00BD2F22"/>
  </w:style>
  <w:style w:type="paragraph" w:customStyle="1" w:styleId="BBA551482E4F4582BACD7B6F81F139EA">
    <w:name w:val="BBA551482E4F4582BACD7B6F81F139EA"/>
    <w:rsid w:val="00BD2F22"/>
  </w:style>
  <w:style w:type="paragraph" w:customStyle="1" w:styleId="974EADE943EB4C309C2CB68EE1A24F09">
    <w:name w:val="974EADE943EB4C309C2CB68EE1A24F09"/>
    <w:rsid w:val="00BD2F22"/>
  </w:style>
  <w:style w:type="paragraph" w:customStyle="1" w:styleId="91AB2087C2E04EE1BBBD0B2CE8D2EA7D">
    <w:name w:val="91AB2087C2E04EE1BBBD0B2CE8D2EA7D"/>
    <w:rsid w:val="00BD2F22"/>
  </w:style>
  <w:style w:type="paragraph" w:customStyle="1" w:styleId="526B2887B11B4FB7BBA7DE9990715BF2">
    <w:name w:val="526B2887B11B4FB7BBA7DE9990715BF2"/>
    <w:rsid w:val="00BD2F22"/>
  </w:style>
  <w:style w:type="paragraph" w:customStyle="1" w:styleId="363212BEEE4B42B59B1594B9752529FA">
    <w:name w:val="363212BEEE4B42B59B1594B9752529FA"/>
    <w:rsid w:val="00BD2F22"/>
  </w:style>
  <w:style w:type="paragraph" w:customStyle="1" w:styleId="DA71978BB4354C1099FE5C12EB702827">
    <w:name w:val="DA71978BB4354C1099FE5C12EB702827"/>
    <w:rsid w:val="00BD2F22"/>
  </w:style>
  <w:style w:type="paragraph" w:customStyle="1" w:styleId="79EA8D89AF724151BC7E9ABAEAFB2EEB">
    <w:name w:val="79EA8D89AF724151BC7E9ABAEAFB2EEB"/>
    <w:rsid w:val="00BD2F22"/>
  </w:style>
  <w:style w:type="paragraph" w:customStyle="1" w:styleId="0EBCC81050C74C7B92E7FCB0BC1C2A23">
    <w:name w:val="0EBCC81050C74C7B92E7FCB0BC1C2A23"/>
    <w:rsid w:val="00BD2F22"/>
  </w:style>
  <w:style w:type="paragraph" w:customStyle="1" w:styleId="9D97372CCCF24BDAA88D14AF088130FA">
    <w:name w:val="9D97372CCCF24BDAA88D14AF088130FA"/>
    <w:rsid w:val="00BD2F22"/>
  </w:style>
  <w:style w:type="paragraph" w:customStyle="1" w:styleId="C21A46A62F1740FBB3FCAC40961B63A5">
    <w:name w:val="C21A46A62F1740FBB3FCAC40961B63A5"/>
    <w:rsid w:val="00BD2F22"/>
  </w:style>
  <w:style w:type="paragraph" w:customStyle="1" w:styleId="BD3EBC8DACAD4218842267FA6779F0E1">
    <w:name w:val="BD3EBC8DACAD4218842267FA6779F0E1"/>
    <w:rsid w:val="00BD2F22"/>
  </w:style>
  <w:style w:type="paragraph" w:customStyle="1" w:styleId="B6335A4E3F7244CE9BD71DC0DA457AE2">
    <w:name w:val="B6335A4E3F7244CE9BD71DC0DA457AE2"/>
    <w:rsid w:val="00BD2F22"/>
  </w:style>
  <w:style w:type="paragraph" w:customStyle="1" w:styleId="CD3F4F5FF5A64DDDBC904F66931C2CB0">
    <w:name w:val="CD3F4F5FF5A64DDDBC904F66931C2CB0"/>
    <w:rsid w:val="00BD2F22"/>
  </w:style>
  <w:style w:type="paragraph" w:customStyle="1" w:styleId="AC43F944890A4F999536344E66B5C109">
    <w:name w:val="AC43F944890A4F999536344E66B5C109"/>
    <w:rsid w:val="00BD2F22"/>
  </w:style>
  <w:style w:type="paragraph" w:customStyle="1" w:styleId="954DA0921AEB4E85BE10C3AB4833E97C">
    <w:name w:val="954DA0921AEB4E85BE10C3AB4833E97C"/>
    <w:rsid w:val="00BD2F22"/>
  </w:style>
  <w:style w:type="paragraph" w:customStyle="1" w:styleId="D3D783F412E44769A21693C7A46010A5">
    <w:name w:val="D3D783F412E44769A21693C7A46010A5"/>
    <w:rsid w:val="00BD2F22"/>
  </w:style>
  <w:style w:type="paragraph" w:customStyle="1" w:styleId="2BD89A6A0A4C4D3290F638EBF2CB70CB">
    <w:name w:val="2BD89A6A0A4C4D3290F638EBF2CB70CB"/>
    <w:rsid w:val="00BD2F22"/>
  </w:style>
  <w:style w:type="paragraph" w:customStyle="1" w:styleId="FFD26B9A766B46E295383628376CBBEE">
    <w:name w:val="FFD26B9A766B46E295383628376CBBEE"/>
    <w:rsid w:val="00BD2F22"/>
  </w:style>
  <w:style w:type="paragraph" w:customStyle="1" w:styleId="841D06E9D5854F3389C428BB23435B83">
    <w:name w:val="841D06E9D5854F3389C428BB23435B83"/>
    <w:rsid w:val="00BD2F22"/>
  </w:style>
  <w:style w:type="paragraph" w:customStyle="1" w:styleId="05D403B09A08407D893A3C1919664889">
    <w:name w:val="05D403B09A08407D893A3C1919664889"/>
    <w:rsid w:val="00BD2F22"/>
  </w:style>
  <w:style w:type="paragraph" w:customStyle="1" w:styleId="DF8C4D3ED8884C95AFD81E7C6920E8D7">
    <w:name w:val="DF8C4D3ED8884C95AFD81E7C6920E8D7"/>
    <w:rsid w:val="00BD2F22"/>
  </w:style>
  <w:style w:type="paragraph" w:customStyle="1" w:styleId="8EBC4011E91544FCA6B755CDA44851FC">
    <w:name w:val="8EBC4011E91544FCA6B755CDA44851FC"/>
    <w:rsid w:val="00BD2F22"/>
  </w:style>
  <w:style w:type="paragraph" w:customStyle="1" w:styleId="2BAC3E752F6E453DA97BFE61BCBA35E8">
    <w:name w:val="2BAC3E752F6E453DA97BFE61BCBA35E8"/>
    <w:rsid w:val="00BD2F22"/>
  </w:style>
  <w:style w:type="paragraph" w:customStyle="1" w:styleId="3BCF133264244D32A20AF6E91861B2C7">
    <w:name w:val="3BCF133264244D32A20AF6E91861B2C7"/>
    <w:rsid w:val="00BD2F22"/>
  </w:style>
  <w:style w:type="paragraph" w:customStyle="1" w:styleId="DCE3EFCC9E924CAA83AEEF471B1EE0A6">
    <w:name w:val="DCE3EFCC9E924CAA83AEEF471B1EE0A6"/>
    <w:rsid w:val="00BD2F22"/>
  </w:style>
  <w:style w:type="paragraph" w:customStyle="1" w:styleId="989AE5C75EF24C16BDFFA0B01040FFE0">
    <w:name w:val="989AE5C75EF24C16BDFFA0B01040FFE0"/>
    <w:rsid w:val="00BD2F22"/>
  </w:style>
  <w:style w:type="paragraph" w:customStyle="1" w:styleId="C398E720D4424CB2AFB25E23E24C344B">
    <w:name w:val="C398E720D4424CB2AFB25E23E24C344B"/>
    <w:rsid w:val="00BD2F22"/>
  </w:style>
  <w:style w:type="paragraph" w:customStyle="1" w:styleId="F7AEE89A692C407BBEEE9173507F64F1">
    <w:name w:val="F7AEE89A692C407BBEEE9173507F64F1"/>
    <w:rsid w:val="00BD2F22"/>
  </w:style>
  <w:style w:type="paragraph" w:customStyle="1" w:styleId="E9217CCC802F48D7A25ED0CC5697E129">
    <w:name w:val="E9217CCC802F48D7A25ED0CC5697E129"/>
    <w:rsid w:val="00BD2F22"/>
  </w:style>
  <w:style w:type="paragraph" w:customStyle="1" w:styleId="51B675B2E0374F64B93AD11B3B6F89A2">
    <w:name w:val="51B675B2E0374F64B93AD11B3B6F89A2"/>
    <w:rsid w:val="00BD2F22"/>
  </w:style>
  <w:style w:type="paragraph" w:customStyle="1" w:styleId="3D40EED7A9384466BFB3DA1287EE3634">
    <w:name w:val="3D40EED7A9384466BFB3DA1287EE3634"/>
    <w:rsid w:val="00BD2F22"/>
  </w:style>
  <w:style w:type="paragraph" w:customStyle="1" w:styleId="2B7D27205237482D8A51D48CC759F8A0">
    <w:name w:val="2B7D27205237482D8A51D48CC759F8A0"/>
    <w:rsid w:val="00BD2F22"/>
  </w:style>
  <w:style w:type="paragraph" w:customStyle="1" w:styleId="EE464D7F9AD74A9196F1B2FBC83D9E0B">
    <w:name w:val="EE464D7F9AD74A9196F1B2FBC83D9E0B"/>
    <w:rsid w:val="00BD2F22"/>
  </w:style>
  <w:style w:type="paragraph" w:customStyle="1" w:styleId="88E6962D733C4904847C6DBAA2764592">
    <w:name w:val="88E6962D733C4904847C6DBAA2764592"/>
    <w:rsid w:val="00BD2F22"/>
  </w:style>
  <w:style w:type="paragraph" w:customStyle="1" w:styleId="7D55BD25F80A447AB097C93A93DA68A3">
    <w:name w:val="7D55BD25F80A447AB097C93A93DA68A3"/>
    <w:rsid w:val="00BD2F22"/>
  </w:style>
  <w:style w:type="paragraph" w:customStyle="1" w:styleId="359696FB4B3A46C4840DE97EDA88034A">
    <w:name w:val="359696FB4B3A46C4840DE97EDA88034A"/>
    <w:rsid w:val="00BD2F22"/>
  </w:style>
  <w:style w:type="paragraph" w:customStyle="1" w:styleId="AE7BD600DF594152A70865C9D2797C17">
    <w:name w:val="AE7BD600DF594152A70865C9D2797C17"/>
    <w:rsid w:val="00BD2F22"/>
  </w:style>
  <w:style w:type="paragraph" w:customStyle="1" w:styleId="11757F8E519C483C9E11DC907FFAAA4A">
    <w:name w:val="11757F8E519C483C9E11DC907FFAAA4A"/>
    <w:rsid w:val="00BD2F22"/>
  </w:style>
  <w:style w:type="paragraph" w:customStyle="1" w:styleId="2B6208942C314E67BBEA765F813DABC8">
    <w:name w:val="2B6208942C314E67BBEA765F813DABC8"/>
    <w:rsid w:val="00BD2F22"/>
  </w:style>
  <w:style w:type="paragraph" w:customStyle="1" w:styleId="8614965D5B844382BBF9A52A6E2FCC41">
    <w:name w:val="8614965D5B844382BBF9A52A6E2FCC41"/>
    <w:rsid w:val="00BD2F22"/>
  </w:style>
  <w:style w:type="paragraph" w:customStyle="1" w:styleId="BED877F936BE4BF6A7AFCBFA96D3C4E2">
    <w:name w:val="BED877F936BE4BF6A7AFCBFA96D3C4E2"/>
    <w:rsid w:val="00BD2F22"/>
  </w:style>
  <w:style w:type="paragraph" w:customStyle="1" w:styleId="8630F6326EA0404298A8CF1BBDB7873A">
    <w:name w:val="8630F6326EA0404298A8CF1BBDB7873A"/>
    <w:rsid w:val="00BD2F22"/>
  </w:style>
  <w:style w:type="paragraph" w:customStyle="1" w:styleId="661F038F24E84A109A5132539FC4BBBC">
    <w:name w:val="661F038F24E84A109A5132539FC4BBBC"/>
    <w:rsid w:val="00BD2F22"/>
  </w:style>
  <w:style w:type="paragraph" w:customStyle="1" w:styleId="439A3A8B6D75441A874640AC76A5F184">
    <w:name w:val="439A3A8B6D75441A874640AC76A5F184"/>
    <w:rsid w:val="00BD2F22"/>
  </w:style>
  <w:style w:type="paragraph" w:customStyle="1" w:styleId="E58E2B23F55A45239D1C76D458710FEE">
    <w:name w:val="E58E2B23F55A45239D1C76D458710FEE"/>
    <w:rsid w:val="00BD2F22"/>
  </w:style>
  <w:style w:type="paragraph" w:customStyle="1" w:styleId="5D25E1D1E5194FF79884380D55E6328A">
    <w:name w:val="5D25E1D1E5194FF79884380D55E6328A"/>
    <w:rsid w:val="00BD2F22"/>
  </w:style>
  <w:style w:type="paragraph" w:customStyle="1" w:styleId="B53537B0DC04477680C571D5D6864D16">
    <w:name w:val="B53537B0DC04477680C571D5D6864D16"/>
    <w:rsid w:val="00BD2F22"/>
  </w:style>
  <w:style w:type="paragraph" w:customStyle="1" w:styleId="C5D8190CE38249CCB800F6BF72F446DC">
    <w:name w:val="C5D8190CE38249CCB800F6BF72F446DC"/>
    <w:rsid w:val="00BD2F22"/>
  </w:style>
  <w:style w:type="paragraph" w:customStyle="1" w:styleId="4B88F1E34C924CE2AD31D8EEE4C15A4D">
    <w:name w:val="4B88F1E34C924CE2AD31D8EEE4C15A4D"/>
    <w:rsid w:val="00BD2F22"/>
  </w:style>
  <w:style w:type="paragraph" w:customStyle="1" w:styleId="90E11502DF964E05BF1103826FDB1E55">
    <w:name w:val="90E11502DF964E05BF1103826FDB1E55"/>
    <w:rsid w:val="00BD2F22"/>
  </w:style>
  <w:style w:type="paragraph" w:customStyle="1" w:styleId="6D358FC05FF34129AA8D98A6C214CEC8">
    <w:name w:val="6D358FC05FF34129AA8D98A6C214CEC8"/>
    <w:rsid w:val="00BD2F22"/>
  </w:style>
  <w:style w:type="paragraph" w:customStyle="1" w:styleId="CB667AD17F5447A6A7BEF7C56439EFAD">
    <w:name w:val="CB667AD17F5447A6A7BEF7C56439EFAD"/>
    <w:rsid w:val="00BD2F22"/>
  </w:style>
  <w:style w:type="paragraph" w:customStyle="1" w:styleId="A8806BF5EF6740B7A5B89EC696A26376">
    <w:name w:val="A8806BF5EF6740B7A5B89EC696A26376"/>
    <w:rsid w:val="00BD2F22"/>
  </w:style>
  <w:style w:type="paragraph" w:customStyle="1" w:styleId="A96F457A54D348E7B2A4B9C4DB92CDC4">
    <w:name w:val="A96F457A54D348E7B2A4B9C4DB92CDC4"/>
    <w:rsid w:val="00BD2F22"/>
  </w:style>
  <w:style w:type="paragraph" w:customStyle="1" w:styleId="ECE09D2A47CF4F2A99577FFF146E6EBF">
    <w:name w:val="ECE09D2A47CF4F2A99577FFF146E6EBF"/>
    <w:rsid w:val="00BD2F22"/>
  </w:style>
  <w:style w:type="paragraph" w:customStyle="1" w:styleId="1273735263574624AD01CFE9E2D8584F">
    <w:name w:val="1273735263574624AD01CFE9E2D8584F"/>
    <w:rsid w:val="00BD2F22"/>
  </w:style>
  <w:style w:type="paragraph" w:customStyle="1" w:styleId="B6377A416752435B978966AC672F9A6B">
    <w:name w:val="B6377A416752435B978966AC672F9A6B"/>
    <w:rsid w:val="00BD2F22"/>
  </w:style>
  <w:style w:type="paragraph" w:customStyle="1" w:styleId="A065F9BC8E2F4EE09D9FA93B01D7EED7">
    <w:name w:val="A065F9BC8E2F4EE09D9FA93B01D7EED7"/>
    <w:rsid w:val="00BD2F22"/>
  </w:style>
  <w:style w:type="paragraph" w:customStyle="1" w:styleId="C912797093F04DF59C19E8A68D40AF59">
    <w:name w:val="C912797093F04DF59C19E8A68D40AF59"/>
    <w:rsid w:val="00BD2F22"/>
  </w:style>
  <w:style w:type="paragraph" w:customStyle="1" w:styleId="D108095E506B4E38A505A9D3BFEF72CE">
    <w:name w:val="D108095E506B4E38A505A9D3BFEF72CE"/>
    <w:rsid w:val="00BD2F22"/>
  </w:style>
  <w:style w:type="paragraph" w:customStyle="1" w:styleId="3DDA22C875CE46098AE88BF185B2BF2F">
    <w:name w:val="3DDA22C875CE46098AE88BF185B2BF2F"/>
    <w:rsid w:val="00BD2F22"/>
  </w:style>
  <w:style w:type="paragraph" w:customStyle="1" w:styleId="2A9598E500D54D67AAC1FAE9FC10DED9">
    <w:name w:val="2A9598E500D54D67AAC1FAE9FC10DED9"/>
    <w:rsid w:val="00BD2F22"/>
  </w:style>
  <w:style w:type="paragraph" w:customStyle="1" w:styleId="D408D9B61295470BBAD91806726AAE2F">
    <w:name w:val="D408D9B61295470BBAD91806726AAE2F"/>
    <w:rsid w:val="00BD2F22"/>
  </w:style>
  <w:style w:type="paragraph" w:customStyle="1" w:styleId="31B3ADE3B6A646829D5ED6CA124AB61C">
    <w:name w:val="31B3ADE3B6A646829D5ED6CA124AB61C"/>
    <w:rsid w:val="00BD2F22"/>
  </w:style>
  <w:style w:type="paragraph" w:customStyle="1" w:styleId="0F1F57A776104BDFB21092ED10913085">
    <w:name w:val="0F1F57A776104BDFB21092ED10913085"/>
    <w:rsid w:val="00BD2F22"/>
  </w:style>
  <w:style w:type="paragraph" w:customStyle="1" w:styleId="F45D19DB97724FA4B9D17B11814696FD">
    <w:name w:val="F45D19DB97724FA4B9D17B11814696FD"/>
    <w:rsid w:val="00BD2F22"/>
  </w:style>
  <w:style w:type="paragraph" w:customStyle="1" w:styleId="382BBF13BECA426FB92CD5A80A3AE436">
    <w:name w:val="382BBF13BECA426FB92CD5A80A3AE436"/>
    <w:rsid w:val="00BD2F22"/>
  </w:style>
  <w:style w:type="paragraph" w:customStyle="1" w:styleId="349B79D336EE43C8862BC2143C4CEC83">
    <w:name w:val="349B79D336EE43C8862BC2143C4CEC83"/>
    <w:rsid w:val="00BD2F22"/>
  </w:style>
  <w:style w:type="paragraph" w:customStyle="1" w:styleId="0A43573E4AF0448E9740C527C837089B">
    <w:name w:val="0A43573E4AF0448E9740C527C837089B"/>
    <w:rsid w:val="00BD2F22"/>
  </w:style>
  <w:style w:type="paragraph" w:customStyle="1" w:styleId="A35EEA7F1A23491BA14FD2A40B522C2F">
    <w:name w:val="A35EEA7F1A23491BA14FD2A40B522C2F"/>
    <w:rsid w:val="00BD2F22"/>
  </w:style>
  <w:style w:type="paragraph" w:customStyle="1" w:styleId="F016F68CE17349B88AA0324FB58F8D56">
    <w:name w:val="F016F68CE17349B88AA0324FB58F8D56"/>
    <w:rsid w:val="00BD2F22"/>
  </w:style>
  <w:style w:type="paragraph" w:customStyle="1" w:styleId="DAA115D2A1A6466CBDB9D2FFE98E1921">
    <w:name w:val="DAA115D2A1A6466CBDB9D2FFE98E1921"/>
    <w:rsid w:val="00BD2F22"/>
  </w:style>
  <w:style w:type="paragraph" w:customStyle="1" w:styleId="793C1CBD09104F89B3B435E859F720DF">
    <w:name w:val="793C1CBD09104F89B3B435E859F720DF"/>
    <w:rsid w:val="00BD2F22"/>
  </w:style>
  <w:style w:type="paragraph" w:customStyle="1" w:styleId="D75FEA9A87ED4327B87CD11BD16BAE0A">
    <w:name w:val="D75FEA9A87ED4327B87CD11BD16BAE0A"/>
    <w:rsid w:val="00BD2F22"/>
  </w:style>
  <w:style w:type="paragraph" w:customStyle="1" w:styleId="B933814CDEF6460ABCC8058C985B2A6D">
    <w:name w:val="B933814CDEF6460ABCC8058C985B2A6D"/>
    <w:rsid w:val="00BD2F22"/>
  </w:style>
  <w:style w:type="paragraph" w:customStyle="1" w:styleId="D525063BC42547558ED23BAF97461C80">
    <w:name w:val="D525063BC42547558ED23BAF97461C80"/>
    <w:rsid w:val="00BD2F22"/>
  </w:style>
  <w:style w:type="paragraph" w:customStyle="1" w:styleId="5F45CC62A97D42D0B7A81B7EE877EE9B">
    <w:name w:val="5F45CC62A97D42D0B7A81B7EE877EE9B"/>
    <w:rsid w:val="00BD2F22"/>
  </w:style>
  <w:style w:type="paragraph" w:customStyle="1" w:styleId="E36B936AEE274A5699278DDB75B04A7F">
    <w:name w:val="E36B936AEE274A5699278DDB75B04A7F"/>
    <w:rsid w:val="00BD2F22"/>
  </w:style>
  <w:style w:type="paragraph" w:customStyle="1" w:styleId="730CC8FE51C24B7987FB7340D0F54073">
    <w:name w:val="730CC8FE51C24B7987FB7340D0F54073"/>
    <w:rsid w:val="00BD2F22"/>
  </w:style>
  <w:style w:type="paragraph" w:customStyle="1" w:styleId="E1DAF704CD984F0BBF9834CD884DAD76">
    <w:name w:val="E1DAF704CD984F0BBF9834CD884DAD76"/>
    <w:rsid w:val="00BD2F22"/>
  </w:style>
  <w:style w:type="paragraph" w:customStyle="1" w:styleId="D6DF6133F98C4857AAAD2F3FAFA34D25">
    <w:name w:val="D6DF6133F98C4857AAAD2F3FAFA34D25"/>
    <w:rsid w:val="00BD2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DDADEA-BFE1-4F92-A3AB-81B66CC07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3661</Words>
  <Characters>20868</Characters>
  <Application>Microsoft Office Word</Application>
  <DocSecurity>0</DocSecurity>
  <Lines>173</Lines>
  <Paragraphs>48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l.pierbattista</dc:creator>
  <cp:lastModifiedBy>Lenovo</cp:lastModifiedBy>
  <cp:revision>4</cp:revision>
  <cp:lastPrinted>2020-09-15T14:28:00Z</cp:lastPrinted>
  <dcterms:created xsi:type="dcterms:W3CDTF">2022-12-05T09:13:00Z</dcterms:created>
  <dcterms:modified xsi:type="dcterms:W3CDTF">2022-12-06T09:54:00Z</dcterms:modified>
</cp:coreProperties>
</file>